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E7F27">
              <w:t>25.11.2021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E7F27">
            <w:pPr>
              <w:tabs>
                <w:tab w:val="left" w:pos="3123"/>
                <w:tab w:val="left" w:pos="3270"/>
              </w:tabs>
              <w:jc w:val="right"/>
            </w:pPr>
            <w:r w:rsidRPr="00360CF1">
              <w:t xml:space="preserve">№ </w:t>
            </w:r>
            <w:r w:rsidR="006E7F27">
              <w:t>2089</w:t>
            </w:r>
            <w:r w:rsidRPr="00360CF1">
              <w:t xml:space="preserve">          </w:t>
            </w:r>
          </w:p>
        </w:tc>
      </w:tr>
    </w:tbl>
    <w:p w:rsidR="00A27B69" w:rsidRPr="00F55E73" w:rsidRDefault="00A27B69" w:rsidP="00A27B69">
      <w:pPr>
        <w:ind w:right="5103"/>
        <w:rPr>
          <w:sz w:val="24"/>
          <w:szCs w:val="20"/>
        </w:rPr>
      </w:pPr>
    </w:p>
    <w:p w:rsidR="002953D5" w:rsidRPr="00F55E73" w:rsidRDefault="002953D5" w:rsidP="00F55E73">
      <w:pPr>
        <w:adjustRightInd w:val="0"/>
        <w:jc w:val="both"/>
        <w:outlineLvl w:val="0"/>
        <w:rPr>
          <w:sz w:val="24"/>
          <w:szCs w:val="20"/>
        </w:rPr>
      </w:pPr>
    </w:p>
    <w:p w:rsidR="00007AEF" w:rsidRPr="00007AEF" w:rsidRDefault="00007AEF" w:rsidP="00007AEF">
      <w:pPr>
        <w:ind w:right="5103"/>
        <w:jc w:val="both"/>
        <w:rPr>
          <w:rFonts w:eastAsiaTheme="minorHAnsi"/>
          <w:lang w:eastAsia="en-US"/>
        </w:rPr>
      </w:pPr>
      <w:r w:rsidRPr="00007AEF">
        <w:rPr>
          <w:rFonts w:eastAsiaTheme="minorHAnsi"/>
          <w:lang w:eastAsia="en-US"/>
        </w:rPr>
        <w:t>Об утверждении муниципальной</w:t>
      </w:r>
      <w:r>
        <w:rPr>
          <w:rFonts w:eastAsiaTheme="minorHAnsi"/>
          <w:lang w:eastAsia="en-US"/>
        </w:rPr>
        <w:t xml:space="preserve"> </w:t>
      </w:r>
      <w:r w:rsidRPr="00007AEF">
        <w:rPr>
          <w:rFonts w:eastAsiaTheme="minorHAnsi"/>
          <w:lang w:eastAsia="en-US"/>
        </w:rPr>
        <w:t>программы «Устойчивое развитие</w:t>
      </w:r>
      <w:r>
        <w:rPr>
          <w:rFonts w:eastAsiaTheme="minorHAnsi"/>
          <w:lang w:eastAsia="en-US"/>
        </w:rPr>
        <w:t xml:space="preserve"> </w:t>
      </w:r>
      <w:r w:rsidRPr="00007AEF">
        <w:rPr>
          <w:rFonts w:eastAsiaTheme="minorHAnsi"/>
          <w:lang w:eastAsia="en-US"/>
        </w:rPr>
        <w:t>коренных малочисленных народов Севера</w:t>
      </w:r>
      <w:r>
        <w:rPr>
          <w:rFonts w:eastAsiaTheme="minorHAnsi"/>
          <w:lang w:eastAsia="en-US"/>
        </w:rPr>
        <w:t xml:space="preserve"> </w:t>
      </w:r>
      <w:r w:rsidRPr="00007AEF">
        <w:rPr>
          <w:rFonts w:eastAsiaTheme="minorHAnsi"/>
          <w:lang w:eastAsia="en-US"/>
        </w:rPr>
        <w:t>в Нижневартовском районе»</w:t>
      </w:r>
    </w:p>
    <w:p w:rsidR="00007AEF" w:rsidRDefault="00007AEF" w:rsidP="00007AEF">
      <w:pPr>
        <w:rPr>
          <w:rFonts w:eastAsiaTheme="minorHAnsi"/>
          <w:lang w:eastAsia="en-US"/>
        </w:rPr>
      </w:pPr>
    </w:p>
    <w:p w:rsidR="00007AEF" w:rsidRPr="00007AEF" w:rsidRDefault="00007AEF" w:rsidP="00007AEF">
      <w:pPr>
        <w:rPr>
          <w:rFonts w:eastAsiaTheme="minorHAnsi"/>
          <w:lang w:eastAsia="en-US"/>
        </w:rPr>
      </w:pPr>
    </w:p>
    <w:p w:rsidR="00007AEF" w:rsidRDefault="001A3571" w:rsidP="001A3571">
      <w:pPr>
        <w:ind w:firstLine="709"/>
        <w:jc w:val="both"/>
        <w:rPr>
          <w:rFonts w:eastAsiaTheme="minorHAnsi"/>
          <w:lang w:eastAsia="en-US"/>
        </w:rPr>
      </w:pPr>
      <w:r>
        <w:rPr>
          <w:rFonts w:eastAsiaTheme="minorHAnsi"/>
          <w:lang w:eastAsia="en-US"/>
        </w:rPr>
        <w:t xml:space="preserve">В </w:t>
      </w:r>
      <w:r w:rsidR="00007AEF" w:rsidRPr="00007AEF">
        <w:rPr>
          <w:rFonts w:eastAsiaTheme="minorHAnsi"/>
          <w:lang w:eastAsia="en-US"/>
        </w:rPr>
        <w:t xml:space="preserve">соответствии со статьей 179 Бюджетного кодекса Российской Федерации, постановлением администрации района от 17.09.2021 № 1663 </w:t>
      </w:r>
      <w:r w:rsidR="00077695">
        <w:rPr>
          <w:rFonts w:eastAsiaTheme="minorHAnsi"/>
          <w:lang w:eastAsia="en-US"/>
        </w:rPr>
        <w:t xml:space="preserve">                       </w:t>
      </w:r>
      <w:proofErr w:type="gramStart"/>
      <w:r w:rsidR="00077695">
        <w:rPr>
          <w:rFonts w:eastAsiaTheme="minorHAnsi"/>
          <w:lang w:eastAsia="en-US"/>
        </w:rPr>
        <w:t xml:space="preserve">   </w:t>
      </w:r>
      <w:r w:rsidR="00007AEF" w:rsidRPr="00007AEF">
        <w:rPr>
          <w:rFonts w:eastAsiaTheme="minorHAnsi"/>
          <w:lang w:eastAsia="en-US"/>
        </w:rPr>
        <w:t>«</w:t>
      </w:r>
      <w:proofErr w:type="gramEnd"/>
      <w:r w:rsidR="00007AEF" w:rsidRPr="00007AEF">
        <w:rPr>
          <w:rFonts w:eastAsiaTheme="minorHAnsi"/>
          <w:lang w:eastAsia="en-US"/>
        </w:rPr>
        <w:t>О Порядке разработки и реализации муниципальных программ Нижневартовского района»:</w:t>
      </w:r>
    </w:p>
    <w:p w:rsidR="001A3571" w:rsidRPr="00007AEF" w:rsidRDefault="001A3571" w:rsidP="001A3571">
      <w:pPr>
        <w:ind w:firstLine="709"/>
        <w:jc w:val="both"/>
        <w:rPr>
          <w:rFonts w:eastAsiaTheme="minorHAnsi"/>
          <w:lang w:eastAsia="en-US"/>
        </w:rPr>
      </w:pPr>
    </w:p>
    <w:p w:rsidR="00007AEF" w:rsidRPr="00007AEF" w:rsidRDefault="001A3571" w:rsidP="001A3571">
      <w:pPr>
        <w:ind w:firstLine="709"/>
        <w:contextualSpacing/>
        <w:jc w:val="both"/>
        <w:rPr>
          <w:rFonts w:eastAsiaTheme="minorHAnsi"/>
          <w:lang w:eastAsia="en-US"/>
        </w:rPr>
      </w:pPr>
      <w:r>
        <w:rPr>
          <w:rFonts w:eastAsiaTheme="minorHAnsi"/>
          <w:lang w:eastAsia="en-US"/>
        </w:rPr>
        <w:t xml:space="preserve">1. </w:t>
      </w:r>
      <w:r w:rsidR="00007AEF" w:rsidRPr="00007AEF">
        <w:rPr>
          <w:rFonts w:eastAsiaTheme="minorHAnsi"/>
          <w:lang w:eastAsia="en-US"/>
        </w:rPr>
        <w:t>Утвердить муниципальную программу «Устойчивое развитие коренных малочисленных народов Севера в Нижневартовском районе» согласно приложению.</w:t>
      </w:r>
    </w:p>
    <w:p w:rsidR="001A3571" w:rsidRDefault="001A3571" w:rsidP="001A3571">
      <w:pPr>
        <w:ind w:firstLine="709"/>
        <w:contextualSpacing/>
        <w:jc w:val="both"/>
        <w:rPr>
          <w:rFonts w:eastAsiaTheme="minorHAnsi"/>
          <w:lang w:eastAsia="en-US"/>
        </w:rPr>
      </w:pPr>
    </w:p>
    <w:p w:rsidR="00007AEF" w:rsidRPr="00007AEF" w:rsidRDefault="001A3571" w:rsidP="001A3571">
      <w:pPr>
        <w:ind w:firstLine="709"/>
        <w:contextualSpacing/>
        <w:jc w:val="both"/>
        <w:rPr>
          <w:rFonts w:eastAsiaTheme="minorHAnsi"/>
          <w:lang w:eastAsia="en-US"/>
        </w:rPr>
      </w:pPr>
      <w:r>
        <w:rPr>
          <w:rFonts w:eastAsiaTheme="minorHAnsi"/>
          <w:lang w:eastAsia="en-US"/>
        </w:rPr>
        <w:t xml:space="preserve">2. </w:t>
      </w:r>
      <w:r w:rsidR="00007AEF" w:rsidRPr="00007AEF">
        <w:rPr>
          <w:rFonts w:eastAsiaTheme="minorHAnsi"/>
          <w:lang w:eastAsia="en-US"/>
        </w:rPr>
        <w:t>Признать утратившими силу постановления администрации района:</w:t>
      </w:r>
    </w:p>
    <w:p w:rsidR="001A3571" w:rsidRDefault="001A3571" w:rsidP="001A3571">
      <w:pPr>
        <w:ind w:firstLine="709"/>
        <w:jc w:val="both"/>
        <w:rPr>
          <w:rFonts w:eastAsiaTheme="minorHAnsi"/>
          <w:lang w:eastAsia="en-US"/>
        </w:rPr>
      </w:pPr>
      <w:r w:rsidRPr="00007AEF">
        <w:rPr>
          <w:rFonts w:eastAsiaTheme="minorHAnsi"/>
          <w:bCs/>
          <w:lang w:eastAsia="en-US"/>
        </w:rPr>
        <w:t>от 26.10.2018 № 2438 «Об утверждении муниципальной программы «</w:t>
      </w:r>
      <w:r w:rsidRPr="00007AEF">
        <w:rPr>
          <w:rFonts w:eastAsiaTheme="minorHAnsi"/>
          <w:lang w:eastAsia="en-US"/>
        </w:rPr>
        <w:t xml:space="preserve">Устойчивое развитие коренных малочисленных народов Севера </w:t>
      </w:r>
      <w:r w:rsidR="00077695">
        <w:rPr>
          <w:rFonts w:eastAsiaTheme="minorHAnsi"/>
          <w:lang w:eastAsia="en-US"/>
        </w:rPr>
        <w:t xml:space="preserve">                                             </w:t>
      </w:r>
      <w:r w:rsidRPr="00007AEF">
        <w:rPr>
          <w:rFonts w:eastAsiaTheme="minorHAnsi"/>
          <w:lang w:eastAsia="en-US"/>
        </w:rPr>
        <w:t>в Нижневартовском районе»</w:t>
      </w:r>
      <w:r>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25.01.2019 №</w:t>
      </w:r>
      <w:r w:rsidR="001A3571">
        <w:rPr>
          <w:rFonts w:eastAsiaTheme="minorHAnsi"/>
          <w:lang w:eastAsia="en-US"/>
        </w:rPr>
        <w:t xml:space="preserve"> </w:t>
      </w:r>
      <w:r w:rsidRPr="00007AEF">
        <w:rPr>
          <w:rFonts w:eastAsiaTheme="minorHAnsi"/>
          <w:lang w:eastAsia="en-US"/>
        </w:rPr>
        <w:t>175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17.04.2019 №</w:t>
      </w:r>
      <w:r w:rsidR="001A3571">
        <w:rPr>
          <w:rFonts w:eastAsiaTheme="minorHAnsi"/>
          <w:lang w:eastAsia="en-US"/>
        </w:rPr>
        <w:t xml:space="preserve"> </w:t>
      </w:r>
      <w:r w:rsidRPr="00007AEF">
        <w:rPr>
          <w:rFonts w:eastAsiaTheme="minorHAnsi"/>
          <w:lang w:eastAsia="en-US"/>
        </w:rPr>
        <w:t>837 «</w:t>
      </w:r>
      <w:r w:rsidR="00077695">
        <w:rPr>
          <w:rFonts w:eastAsiaTheme="minorHAnsi"/>
          <w:bCs/>
          <w:lang w:eastAsia="en-US"/>
        </w:rPr>
        <w:t>О внесении изменения</w:t>
      </w:r>
      <w:r w:rsidRPr="00007AEF">
        <w:rPr>
          <w:rFonts w:eastAsiaTheme="minorHAnsi"/>
          <w:bCs/>
          <w:lang w:eastAsia="en-US"/>
        </w:rPr>
        <w:t xml:space="preserve"> в приложение</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03.06.2019 №</w:t>
      </w:r>
      <w:r w:rsidR="001A3571">
        <w:rPr>
          <w:rFonts w:eastAsiaTheme="minorHAnsi"/>
          <w:lang w:eastAsia="en-US"/>
        </w:rPr>
        <w:t xml:space="preserve"> </w:t>
      </w:r>
      <w:r w:rsidRPr="00007AEF">
        <w:rPr>
          <w:rFonts w:eastAsiaTheme="minorHAnsi"/>
          <w:lang w:eastAsia="en-US"/>
        </w:rPr>
        <w:t>1097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lastRenderedPageBreak/>
        <w:t>от 24.07.2019 №</w:t>
      </w:r>
      <w:r w:rsidR="001A3571">
        <w:rPr>
          <w:rFonts w:eastAsiaTheme="minorHAnsi"/>
          <w:lang w:eastAsia="en-US"/>
        </w:rPr>
        <w:t xml:space="preserve"> </w:t>
      </w:r>
      <w:r w:rsidRPr="00007AEF">
        <w:rPr>
          <w:rFonts w:eastAsiaTheme="minorHAnsi"/>
          <w:lang w:eastAsia="en-US"/>
        </w:rPr>
        <w:t>1484 «</w:t>
      </w:r>
      <w:r w:rsidRPr="00007AEF">
        <w:rPr>
          <w:rFonts w:eastAsiaTheme="minorHAnsi"/>
          <w:bCs/>
          <w:lang w:eastAsia="en-US"/>
        </w:rPr>
        <w:t>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28.10.2019 №</w:t>
      </w:r>
      <w:r w:rsidR="001A3571">
        <w:rPr>
          <w:rFonts w:eastAsiaTheme="minorHAnsi"/>
          <w:lang w:eastAsia="en-US"/>
        </w:rPr>
        <w:t xml:space="preserve"> </w:t>
      </w:r>
      <w:r w:rsidRPr="00007AEF">
        <w:rPr>
          <w:rFonts w:eastAsiaTheme="minorHAnsi"/>
          <w:lang w:eastAsia="en-US"/>
        </w:rPr>
        <w:t>2108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r w:rsidRPr="00007AEF">
        <w:rPr>
          <w:rFonts w:eastAsiaTheme="minorHAnsi"/>
          <w:lang w:eastAsia="en-US"/>
        </w:rPr>
        <w:t xml:space="preserve"> </w:t>
      </w:r>
    </w:p>
    <w:p w:rsidR="00007AEF" w:rsidRPr="00007AEF" w:rsidRDefault="00007AEF" w:rsidP="001A3571">
      <w:pPr>
        <w:ind w:firstLine="709"/>
        <w:jc w:val="both"/>
        <w:rPr>
          <w:rFonts w:eastAsiaTheme="minorHAnsi"/>
          <w:lang w:eastAsia="en-US"/>
        </w:rPr>
      </w:pPr>
      <w:r w:rsidRPr="00007AEF">
        <w:rPr>
          <w:rFonts w:eastAsiaTheme="minorHAnsi"/>
          <w:lang w:eastAsia="en-US"/>
        </w:rPr>
        <w:t>от 30.10.2019 №</w:t>
      </w:r>
      <w:r w:rsidR="001A3571">
        <w:rPr>
          <w:rFonts w:eastAsiaTheme="minorHAnsi"/>
          <w:lang w:eastAsia="en-US"/>
        </w:rPr>
        <w:t xml:space="preserve"> </w:t>
      </w:r>
      <w:r w:rsidRPr="00007AEF">
        <w:rPr>
          <w:rFonts w:eastAsiaTheme="minorHAnsi"/>
          <w:lang w:eastAsia="en-US"/>
        </w:rPr>
        <w:t>2156 «</w:t>
      </w:r>
      <w:r w:rsidRPr="00007AEF">
        <w:rPr>
          <w:rFonts w:eastAsiaTheme="minorHAnsi"/>
          <w:bCs/>
          <w:lang w:eastAsia="en-US"/>
        </w:rPr>
        <w:t>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09.12.2019 №</w:t>
      </w:r>
      <w:r w:rsidR="001A3571">
        <w:rPr>
          <w:rFonts w:eastAsiaTheme="minorHAnsi"/>
          <w:lang w:eastAsia="en-US"/>
        </w:rPr>
        <w:t xml:space="preserve"> </w:t>
      </w:r>
      <w:r w:rsidRPr="00007AEF">
        <w:rPr>
          <w:rFonts w:eastAsiaTheme="minorHAnsi"/>
          <w:lang w:eastAsia="en-US"/>
        </w:rPr>
        <w:t>2393 «</w:t>
      </w:r>
      <w:r w:rsidRPr="00007AEF">
        <w:rPr>
          <w:rFonts w:eastAsiaTheme="minorHAnsi"/>
          <w:bCs/>
          <w:lang w:eastAsia="en-US"/>
        </w:rPr>
        <w:t>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27.01.2020 №</w:t>
      </w:r>
      <w:r w:rsidR="001A3571">
        <w:rPr>
          <w:rFonts w:eastAsiaTheme="minorHAnsi"/>
          <w:lang w:eastAsia="en-US"/>
        </w:rPr>
        <w:t xml:space="preserve"> </w:t>
      </w:r>
      <w:r w:rsidRPr="00007AEF">
        <w:rPr>
          <w:rFonts w:eastAsiaTheme="minorHAnsi"/>
          <w:lang w:eastAsia="en-US"/>
        </w:rPr>
        <w:t>123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31.01.2020 №</w:t>
      </w:r>
      <w:r w:rsidR="001A3571">
        <w:rPr>
          <w:rFonts w:eastAsiaTheme="minorHAnsi"/>
          <w:lang w:eastAsia="en-US"/>
        </w:rPr>
        <w:t xml:space="preserve"> </w:t>
      </w:r>
      <w:r w:rsidRPr="00007AEF">
        <w:rPr>
          <w:rFonts w:eastAsiaTheme="minorHAnsi"/>
          <w:lang w:eastAsia="en-US"/>
        </w:rPr>
        <w:t>140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15.05.2020 №</w:t>
      </w:r>
      <w:r w:rsidR="001A3571">
        <w:rPr>
          <w:rFonts w:eastAsiaTheme="minorHAnsi"/>
          <w:lang w:eastAsia="en-US"/>
        </w:rPr>
        <w:t xml:space="preserve"> </w:t>
      </w:r>
      <w:r w:rsidRPr="00007AEF">
        <w:rPr>
          <w:rFonts w:eastAsiaTheme="minorHAnsi"/>
          <w:lang w:eastAsia="en-US"/>
        </w:rPr>
        <w:t>688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09.07.2020 №</w:t>
      </w:r>
      <w:r w:rsidR="001A3571">
        <w:rPr>
          <w:rFonts w:eastAsiaTheme="minorHAnsi"/>
          <w:lang w:eastAsia="en-US"/>
        </w:rPr>
        <w:t xml:space="preserve"> </w:t>
      </w:r>
      <w:r w:rsidRPr="00007AEF">
        <w:rPr>
          <w:rFonts w:eastAsiaTheme="minorHAnsi"/>
          <w:lang w:eastAsia="en-US"/>
        </w:rPr>
        <w:t>1021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23.07.2020 №</w:t>
      </w:r>
      <w:r w:rsidR="001A3571">
        <w:rPr>
          <w:rFonts w:eastAsiaTheme="minorHAnsi"/>
          <w:lang w:eastAsia="en-US"/>
        </w:rPr>
        <w:t xml:space="preserve"> </w:t>
      </w:r>
      <w:r w:rsidRPr="00007AEF">
        <w:rPr>
          <w:rFonts w:eastAsiaTheme="minorHAnsi"/>
          <w:lang w:eastAsia="en-US"/>
        </w:rPr>
        <w:t>1111 «</w:t>
      </w:r>
      <w:r w:rsidRPr="00007AEF">
        <w:rPr>
          <w:rFonts w:eastAsiaTheme="minorHAnsi"/>
          <w:bCs/>
          <w:lang w:eastAsia="en-US"/>
        </w:rPr>
        <w:t>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18.08.2020 №</w:t>
      </w:r>
      <w:r w:rsidR="001A3571">
        <w:rPr>
          <w:rFonts w:eastAsiaTheme="minorHAnsi"/>
          <w:lang w:eastAsia="en-US"/>
        </w:rPr>
        <w:t xml:space="preserve"> </w:t>
      </w:r>
      <w:r w:rsidRPr="00007AEF">
        <w:rPr>
          <w:rFonts w:eastAsiaTheme="minorHAnsi"/>
          <w:lang w:eastAsia="en-US"/>
        </w:rPr>
        <w:t>1246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11.09.2020 №</w:t>
      </w:r>
      <w:r w:rsidR="001A3571">
        <w:rPr>
          <w:rFonts w:eastAsiaTheme="minorHAnsi"/>
          <w:lang w:eastAsia="en-US"/>
        </w:rPr>
        <w:t xml:space="preserve"> </w:t>
      </w:r>
      <w:r w:rsidRPr="00007AEF">
        <w:rPr>
          <w:rFonts w:eastAsiaTheme="minorHAnsi"/>
          <w:lang w:eastAsia="en-US"/>
        </w:rPr>
        <w:t xml:space="preserve">1388 «О внесении изменений в приложение </w:t>
      </w:r>
      <w:r w:rsidR="00077695">
        <w:rPr>
          <w:rFonts w:eastAsiaTheme="minorHAnsi"/>
          <w:lang w:eastAsia="en-US"/>
        </w:rPr>
        <w:t xml:space="preserve">                                           </w:t>
      </w:r>
      <w:r w:rsidRPr="00007AEF">
        <w:rPr>
          <w:rFonts w:eastAsiaTheme="minorHAnsi"/>
          <w:lang w:eastAsia="en-US"/>
        </w:rPr>
        <w:t>к постановлению администрации района от 26.10.2018 № 2438 «Об утверждении муниципальной программы «Устойчивое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lastRenderedPageBreak/>
        <w:t>от 20.11.2020 №</w:t>
      </w:r>
      <w:r w:rsidR="001A3571">
        <w:rPr>
          <w:rFonts w:eastAsiaTheme="minorHAnsi"/>
          <w:lang w:eastAsia="en-US"/>
        </w:rPr>
        <w:t xml:space="preserve"> </w:t>
      </w:r>
      <w:r w:rsidRPr="00007AEF">
        <w:rPr>
          <w:rFonts w:eastAsiaTheme="minorHAnsi"/>
          <w:lang w:eastAsia="en-US"/>
        </w:rPr>
        <w:t>1770</w:t>
      </w:r>
      <w:r w:rsidR="00077695">
        <w:rPr>
          <w:rFonts w:eastAsiaTheme="minorHAnsi"/>
          <w:lang w:eastAsia="en-US"/>
        </w:rPr>
        <w:t xml:space="preserve"> </w:t>
      </w:r>
      <w:r w:rsidRPr="00007AEF">
        <w:rPr>
          <w:rFonts w:eastAsiaTheme="minorHAnsi"/>
          <w:lang w:eastAsia="en-US"/>
        </w:rPr>
        <w:t>«</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20.11.2020 №</w:t>
      </w:r>
      <w:r w:rsidR="001A3571">
        <w:rPr>
          <w:rFonts w:eastAsiaTheme="minorHAnsi"/>
          <w:lang w:eastAsia="en-US"/>
        </w:rPr>
        <w:t xml:space="preserve"> </w:t>
      </w:r>
      <w:r w:rsidRPr="00007AEF">
        <w:rPr>
          <w:rFonts w:eastAsiaTheme="minorHAnsi"/>
          <w:lang w:eastAsia="en-US"/>
        </w:rPr>
        <w:t>1776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077695">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04.12.2020 №</w:t>
      </w:r>
      <w:r w:rsidR="001A3571">
        <w:rPr>
          <w:rFonts w:eastAsiaTheme="minorHAnsi"/>
          <w:lang w:eastAsia="en-US"/>
        </w:rPr>
        <w:t xml:space="preserve"> </w:t>
      </w:r>
      <w:r w:rsidRPr="00007AEF">
        <w:rPr>
          <w:rFonts w:eastAsiaTheme="minorHAnsi"/>
          <w:lang w:eastAsia="en-US"/>
        </w:rPr>
        <w:t>1870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21.12.2020 №</w:t>
      </w:r>
      <w:r w:rsidR="001A3571">
        <w:rPr>
          <w:rFonts w:eastAsiaTheme="minorHAnsi"/>
          <w:lang w:eastAsia="en-US"/>
        </w:rPr>
        <w:t xml:space="preserve"> </w:t>
      </w:r>
      <w:r w:rsidRPr="00007AEF">
        <w:rPr>
          <w:rFonts w:eastAsiaTheme="minorHAnsi"/>
          <w:lang w:eastAsia="en-US"/>
        </w:rPr>
        <w:t>1997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19.02.2021 №</w:t>
      </w:r>
      <w:r w:rsidR="001A3571">
        <w:rPr>
          <w:rFonts w:eastAsiaTheme="minorHAnsi"/>
          <w:lang w:eastAsia="en-US"/>
        </w:rPr>
        <w:t xml:space="preserve"> </w:t>
      </w:r>
      <w:r w:rsidRPr="00007AEF">
        <w:rPr>
          <w:rFonts w:eastAsiaTheme="minorHAnsi"/>
          <w:lang w:eastAsia="en-US"/>
        </w:rPr>
        <w:t>193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03.06.2021 №</w:t>
      </w:r>
      <w:r w:rsidR="001A3571">
        <w:rPr>
          <w:rFonts w:eastAsiaTheme="minorHAnsi"/>
          <w:lang w:eastAsia="en-US"/>
        </w:rPr>
        <w:t xml:space="preserve"> </w:t>
      </w:r>
      <w:r w:rsidRPr="00007AEF">
        <w:rPr>
          <w:rFonts w:eastAsiaTheme="minorHAnsi"/>
          <w:lang w:eastAsia="en-US"/>
        </w:rPr>
        <w:t>931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bCs/>
          <w:lang w:eastAsia="en-US"/>
        </w:rPr>
        <w:t>от 15.06.2021 №</w:t>
      </w:r>
      <w:r w:rsidR="001A3571">
        <w:rPr>
          <w:rFonts w:eastAsiaTheme="minorHAnsi"/>
          <w:bCs/>
          <w:lang w:eastAsia="en-US"/>
        </w:rPr>
        <w:t xml:space="preserve"> </w:t>
      </w:r>
      <w:r w:rsidRPr="00007AEF">
        <w:rPr>
          <w:rFonts w:eastAsiaTheme="minorHAnsi"/>
          <w:bCs/>
          <w:lang w:eastAsia="en-US"/>
        </w:rPr>
        <w:t>1016 «О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w:t>
      </w:r>
      <w:r w:rsidR="001A3571">
        <w:rPr>
          <w:rFonts w:eastAsiaTheme="minorHAnsi"/>
          <w:lang w:eastAsia="en-US"/>
        </w:rPr>
        <w:t>евера в Нижневартовском районе»;</w:t>
      </w:r>
    </w:p>
    <w:p w:rsidR="00007AEF" w:rsidRPr="00007AEF" w:rsidRDefault="00007AEF" w:rsidP="001A3571">
      <w:pPr>
        <w:ind w:firstLine="709"/>
        <w:jc w:val="both"/>
        <w:rPr>
          <w:rFonts w:eastAsiaTheme="minorHAnsi"/>
          <w:lang w:eastAsia="en-US"/>
        </w:rPr>
      </w:pPr>
      <w:r w:rsidRPr="00077695">
        <w:rPr>
          <w:rFonts w:eastAsiaTheme="minorHAnsi"/>
          <w:bCs/>
          <w:lang w:eastAsia="en-US"/>
        </w:rPr>
        <w:t xml:space="preserve">от </w:t>
      </w:r>
      <w:r w:rsidR="00077695">
        <w:rPr>
          <w:rFonts w:eastAsiaTheme="minorHAnsi"/>
          <w:bCs/>
          <w:lang w:eastAsia="en-US"/>
        </w:rPr>
        <w:t>28.10.2021</w:t>
      </w:r>
      <w:r w:rsidRPr="00077695">
        <w:rPr>
          <w:rFonts w:eastAsiaTheme="minorHAnsi"/>
          <w:bCs/>
          <w:lang w:eastAsia="en-US"/>
        </w:rPr>
        <w:t xml:space="preserve"> №</w:t>
      </w:r>
      <w:r w:rsidR="00077695">
        <w:rPr>
          <w:rFonts w:eastAsiaTheme="minorHAnsi"/>
          <w:bCs/>
          <w:lang w:eastAsia="en-US"/>
        </w:rPr>
        <w:t xml:space="preserve"> 1916</w:t>
      </w:r>
      <w:r w:rsidRPr="00077695">
        <w:rPr>
          <w:rFonts w:eastAsiaTheme="minorHAnsi"/>
          <w:bCs/>
          <w:lang w:eastAsia="en-US"/>
        </w:rPr>
        <w:t xml:space="preserve"> «О внесении изменений в приложение </w:t>
      </w:r>
      <w:r w:rsidR="00077695">
        <w:rPr>
          <w:rFonts w:eastAsiaTheme="minorHAnsi"/>
          <w:bCs/>
          <w:lang w:eastAsia="en-US"/>
        </w:rPr>
        <w:t xml:space="preserve">                                            </w:t>
      </w:r>
      <w:r w:rsidRPr="00077695">
        <w:rPr>
          <w:rFonts w:eastAsiaTheme="minorHAnsi"/>
          <w:bCs/>
          <w:lang w:eastAsia="en-US"/>
        </w:rPr>
        <w:t>к постановлению администрации района от 26.10.2018 № 2438 «Об утверждении муниципальной программы «</w:t>
      </w:r>
      <w:r w:rsidRPr="00077695">
        <w:rPr>
          <w:rFonts w:eastAsiaTheme="minorHAnsi"/>
          <w:lang w:eastAsia="en-US"/>
        </w:rPr>
        <w:t>Устойчивое развитие коренных малочисленных народов Севера в Нижневартовском районе».</w:t>
      </w:r>
    </w:p>
    <w:p w:rsidR="00007AEF" w:rsidRPr="00007AEF" w:rsidRDefault="00007AEF" w:rsidP="00007AEF">
      <w:pPr>
        <w:ind w:firstLine="708"/>
        <w:jc w:val="both"/>
        <w:rPr>
          <w:rFonts w:eastAsiaTheme="minorHAnsi"/>
          <w:lang w:eastAsia="en-US"/>
        </w:rPr>
      </w:pPr>
    </w:p>
    <w:p w:rsidR="00007AEF" w:rsidRPr="00007AEF" w:rsidRDefault="00007AEF" w:rsidP="00007AEF">
      <w:pPr>
        <w:ind w:firstLine="708"/>
        <w:jc w:val="both"/>
        <w:rPr>
          <w:rFonts w:eastAsiaTheme="minorHAnsi"/>
          <w:lang w:eastAsia="en-US"/>
        </w:rPr>
      </w:pPr>
      <w:r w:rsidRPr="00007AEF">
        <w:rPr>
          <w:rFonts w:eastAsiaTheme="minorHAnsi"/>
          <w:lang w:eastAsia="en-US"/>
        </w:rPr>
        <w:t>3.</w:t>
      </w:r>
      <w:r w:rsidR="001A3571">
        <w:rPr>
          <w:rFonts w:eastAsiaTheme="minorHAnsi"/>
          <w:lang w:eastAsia="en-US"/>
        </w:rPr>
        <w:t xml:space="preserve"> </w:t>
      </w:r>
      <w:r w:rsidRPr="00007AEF">
        <w:rPr>
          <w:rFonts w:eastAsiaTheme="minorHAnsi"/>
          <w:lang w:eastAsia="en-US"/>
        </w:rPr>
        <w:t>Отделу делопроизв</w:t>
      </w:r>
      <w:r w:rsidR="00077695">
        <w:rPr>
          <w:rFonts w:eastAsiaTheme="minorHAnsi"/>
          <w:lang w:eastAsia="en-US"/>
        </w:rPr>
        <w:t xml:space="preserve">одства, контроля и обеспечения </w:t>
      </w:r>
      <w:r w:rsidRPr="00007AEF">
        <w:rPr>
          <w:rFonts w:eastAsiaTheme="minorHAnsi"/>
          <w:lang w:eastAsia="en-US"/>
        </w:rPr>
        <w:t>работы руководства управления обеспечения деятельности администрации района (Ю.В.</w:t>
      </w:r>
      <w:r w:rsidR="001A3571">
        <w:rPr>
          <w:rFonts w:eastAsiaTheme="minorHAnsi"/>
          <w:lang w:eastAsia="en-US"/>
        </w:rPr>
        <w:t xml:space="preserve"> </w:t>
      </w:r>
      <w:r w:rsidRPr="00007AEF">
        <w:rPr>
          <w:rFonts w:eastAsiaTheme="minorHAnsi"/>
          <w:lang w:eastAsia="en-US"/>
        </w:rPr>
        <w:t>Мороз) разместить пост</w:t>
      </w:r>
      <w:r w:rsidR="00077695">
        <w:rPr>
          <w:rFonts w:eastAsiaTheme="minorHAnsi"/>
          <w:lang w:eastAsia="en-US"/>
        </w:rPr>
        <w:t>ановление на официальном веб-</w:t>
      </w:r>
      <w:r w:rsidRPr="00007AEF">
        <w:rPr>
          <w:rFonts w:eastAsiaTheme="minorHAnsi"/>
          <w:lang w:eastAsia="en-US"/>
        </w:rPr>
        <w:t xml:space="preserve">сайте администрации района: </w:t>
      </w:r>
      <w:hyperlink r:id="rId9" w:history="1">
        <w:r w:rsidRPr="001A3571">
          <w:rPr>
            <w:rFonts w:eastAsiaTheme="minorHAnsi"/>
            <w:lang w:eastAsia="en-US"/>
          </w:rPr>
          <w:t>www.n</w:t>
        </w:r>
        <w:proofErr w:type="spellStart"/>
        <w:r w:rsidRPr="001A3571">
          <w:rPr>
            <w:rFonts w:eastAsiaTheme="minorHAnsi"/>
            <w:lang w:val="en-US" w:eastAsia="en-US"/>
          </w:rPr>
          <w:t>vraion</w:t>
        </w:r>
        <w:proofErr w:type="spellEnd"/>
        <w:r w:rsidRPr="001A3571">
          <w:rPr>
            <w:rFonts w:eastAsiaTheme="minorHAnsi"/>
            <w:lang w:eastAsia="en-US"/>
          </w:rPr>
          <w:t>.</w:t>
        </w:r>
        <w:r w:rsidRPr="001A3571">
          <w:rPr>
            <w:rFonts w:eastAsiaTheme="minorHAnsi"/>
            <w:lang w:val="en-US" w:eastAsia="en-US"/>
          </w:rPr>
          <w:t>ru</w:t>
        </w:r>
      </w:hyperlink>
      <w:r w:rsidRPr="00007AEF">
        <w:rPr>
          <w:rFonts w:eastAsiaTheme="minorHAnsi"/>
          <w:lang w:eastAsia="en-US"/>
        </w:rPr>
        <w:t>.</w:t>
      </w:r>
    </w:p>
    <w:p w:rsidR="00007AEF" w:rsidRPr="00007AEF" w:rsidRDefault="00007AEF" w:rsidP="00007AEF">
      <w:pPr>
        <w:ind w:firstLine="708"/>
        <w:jc w:val="both"/>
        <w:rPr>
          <w:rFonts w:eastAsiaTheme="minorHAnsi"/>
          <w:lang w:eastAsia="en-US"/>
        </w:rPr>
      </w:pPr>
    </w:p>
    <w:p w:rsidR="00007AEF" w:rsidRPr="00007AEF" w:rsidRDefault="00007AEF" w:rsidP="00007AEF">
      <w:pPr>
        <w:ind w:firstLine="708"/>
        <w:jc w:val="both"/>
        <w:rPr>
          <w:rFonts w:eastAsiaTheme="minorHAnsi"/>
          <w:lang w:eastAsia="en-US"/>
        </w:rPr>
      </w:pPr>
      <w:r w:rsidRPr="00007AEF">
        <w:rPr>
          <w:rFonts w:eastAsiaTheme="minorHAnsi"/>
          <w:lang w:eastAsia="en-US"/>
        </w:rPr>
        <w:t>4.</w:t>
      </w:r>
      <w:r w:rsidR="001A3571">
        <w:rPr>
          <w:rFonts w:eastAsiaTheme="minorHAnsi"/>
          <w:lang w:eastAsia="en-US"/>
        </w:rPr>
        <w:t xml:space="preserve"> </w:t>
      </w:r>
      <w:r w:rsidRPr="00007AEF">
        <w:rPr>
          <w:rFonts w:eastAsiaTheme="minorHAnsi"/>
          <w:lang w:eastAsia="en-US"/>
        </w:rPr>
        <w:t>Управлению общественных связей и информационной политики администрации района (Л.Д.</w:t>
      </w:r>
      <w:r w:rsidR="001A3571">
        <w:rPr>
          <w:rFonts w:eastAsiaTheme="minorHAnsi"/>
          <w:lang w:eastAsia="en-US"/>
        </w:rPr>
        <w:t xml:space="preserve"> Михеева) опубликовать постановление </w:t>
      </w:r>
      <w:r w:rsidR="00077695">
        <w:rPr>
          <w:rFonts w:eastAsiaTheme="minorHAnsi"/>
          <w:lang w:eastAsia="en-US"/>
        </w:rPr>
        <w:t xml:space="preserve">                                      </w:t>
      </w:r>
      <w:r w:rsidRPr="00007AEF">
        <w:rPr>
          <w:rFonts w:eastAsiaTheme="minorHAnsi"/>
          <w:lang w:eastAsia="en-US"/>
        </w:rPr>
        <w:t>в приложении «Официальный</w:t>
      </w:r>
      <w:r w:rsidR="001A3571">
        <w:rPr>
          <w:rFonts w:eastAsiaTheme="minorHAnsi"/>
          <w:lang w:eastAsia="en-US"/>
        </w:rPr>
        <w:t xml:space="preserve"> бюллетень» к районной газете «</w:t>
      </w:r>
      <w:r w:rsidRPr="00007AEF">
        <w:rPr>
          <w:rFonts w:eastAsiaTheme="minorHAnsi"/>
          <w:lang w:eastAsia="en-US"/>
        </w:rPr>
        <w:t>Новости Приобья».</w:t>
      </w:r>
    </w:p>
    <w:p w:rsidR="00007AEF" w:rsidRPr="00007AEF" w:rsidRDefault="00007AEF" w:rsidP="00007AEF">
      <w:pPr>
        <w:ind w:firstLine="708"/>
        <w:jc w:val="both"/>
        <w:rPr>
          <w:rFonts w:eastAsiaTheme="minorHAnsi"/>
          <w:lang w:eastAsia="en-US"/>
        </w:rPr>
      </w:pPr>
      <w:r w:rsidRPr="00007AEF">
        <w:rPr>
          <w:rFonts w:eastAsiaTheme="minorHAnsi"/>
          <w:lang w:eastAsia="en-US"/>
        </w:rPr>
        <w:t xml:space="preserve"> </w:t>
      </w:r>
    </w:p>
    <w:p w:rsidR="00007AEF" w:rsidRPr="00007AEF" w:rsidRDefault="00007AEF" w:rsidP="00007AEF">
      <w:pPr>
        <w:ind w:left="708"/>
        <w:jc w:val="both"/>
        <w:rPr>
          <w:rFonts w:eastAsiaTheme="minorHAnsi"/>
          <w:lang w:eastAsia="en-US"/>
        </w:rPr>
      </w:pPr>
      <w:r w:rsidRPr="00007AEF">
        <w:rPr>
          <w:rFonts w:eastAsiaTheme="minorHAnsi"/>
          <w:lang w:eastAsia="en-US"/>
        </w:rPr>
        <w:t>5.</w:t>
      </w:r>
      <w:r w:rsidR="001A3571">
        <w:rPr>
          <w:rFonts w:eastAsiaTheme="minorHAnsi"/>
          <w:lang w:eastAsia="en-US"/>
        </w:rPr>
        <w:t xml:space="preserve"> </w:t>
      </w:r>
      <w:r w:rsidRPr="00007AEF">
        <w:rPr>
          <w:rFonts w:eastAsiaTheme="minorHAnsi"/>
          <w:lang w:eastAsia="en-US"/>
        </w:rPr>
        <w:t>Постановление вступает в силу с 1 января 2022 года.</w:t>
      </w:r>
    </w:p>
    <w:p w:rsidR="00007AEF" w:rsidRPr="00007AEF" w:rsidRDefault="00007AEF" w:rsidP="00007AEF">
      <w:pPr>
        <w:ind w:left="708"/>
        <w:jc w:val="both"/>
        <w:rPr>
          <w:rFonts w:eastAsiaTheme="minorHAnsi"/>
          <w:lang w:eastAsia="en-US"/>
        </w:rPr>
      </w:pPr>
    </w:p>
    <w:p w:rsidR="00007AEF" w:rsidRPr="00007AEF" w:rsidRDefault="00007AEF" w:rsidP="00007AEF">
      <w:pPr>
        <w:ind w:firstLine="708"/>
        <w:jc w:val="both"/>
        <w:rPr>
          <w:rFonts w:eastAsiaTheme="minorHAnsi"/>
          <w:lang w:eastAsia="en-US"/>
        </w:rPr>
      </w:pPr>
      <w:r w:rsidRPr="00007AEF">
        <w:rPr>
          <w:rFonts w:eastAsiaTheme="minorHAnsi"/>
          <w:lang w:eastAsia="en-US"/>
        </w:rPr>
        <w:lastRenderedPageBreak/>
        <w:t>6.</w:t>
      </w:r>
      <w:r w:rsidR="001A3571">
        <w:rPr>
          <w:rFonts w:eastAsiaTheme="minorHAnsi"/>
          <w:lang w:eastAsia="en-US"/>
        </w:rPr>
        <w:t xml:space="preserve"> </w:t>
      </w:r>
      <w:r w:rsidR="006147A5" w:rsidRPr="00FC7818">
        <w:rPr>
          <w:rFonts w:eastAsiaTheme="minorHAnsi"/>
          <w:lang w:eastAsia="en-US"/>
        </w:rPr>
        <w:t>Контроль за</w:t>
      </w:r>
      <w:r w:rsidR="006147A5" w:rsidRPr="00E70A43">
        <w:rPr>
          <w:rFonts w:eastAsiaTheme="minorHAnsi"/>
          <w:lang w:eastAsia="en-US"/>
        </w:rPr>
        <w:t xml:space="preserve"> выполнением постановления возложить на исполняющего обязанности начальника управления культуры и спорта</w:t>
      </w:r>
      <w:r w:rsidR="006147A5">
        <w:rPr>
          <w:rFonts w:eastAsiaTheme="minorHAnsi"/>
          <w:lang w:eastAsia="en-US"/>
        </w:rPr>
        <w:t xml:space="preserve"> администрации </w:t>
      </w:r>
      <w:proofErr w:type="gramStart"/>
      <w:r w:rsidR="006147A5">
        <w:rPr>
          <w:rFonts w:eastAsiaTheme="minorHAnsi"/>
          <w:lang w:eastAsia="en-US"/>
        </w:rPr>
        <w:t xml:space="preserve">района  </w:t>
      </w:r>
      <w:r w:rsidR="006147A5" w:rsidRPr="00E70A43">
        <w:rPr>
          <w:rFonts w:eastAsiaTheme="minorHAnsi"/>
          <w:lang w:eastAsia="en-US"/>
        </w:rPr>
        <w:t>А.В.</w:t>
      </w:r>
      <w:proofErr w:type="gramEnd"/>
      <w:r w:rsidR="006147A5" w:rsidRPr="00E70A43">
        <w:rPr>
          <w:rFonts w:eastAsiaTheme="minorHAnsi"/>
          <w:lang w:eastAsia="en-US"/>
        </w:rPr>
        <w:t xml:space="preserve"> </w:t>
      </w:r>
      <w:proofErr w:type="spellStart"/>
      <w:r w:rsidR="006147A5" w:rsidRPr="00E70A43">
        <w:rPr>
          <w:rFonts w:eastAsiaTheme="minorHAnsi"/>
          <w:lang w:eastAsia="en-US"/>
        </w:rPr>
        <w:t>Бабишеву</w:t>
      </w:r>
      <w:proofErr w:type="spellEnd"/>
      <w:r w:rsidRPr="00007AEF">
        <w:rPr>
          <w:rFonts w:eastAsiaTheme="minorHAnsi"/>
          <w:lang w:eastAsia="en-US"/>
        </w:rPr>
        <w:t>.</w:t>
      </w:r>
    </w:p>
    <w:p w:rsidR="00F55E73" w:rsidRPr="00F55E73" w:rsidRDefault="00F55E73" w:rsidP="00F55E73">
      <w:pPr>
        <w:ind w:right="-1"/>
        <w:jc w:val="both"/>
        <w:rPr>
          <w:rFonts w:eastAsia="Calibri"/>
          <w:lang w:eastAsia="en-US"/>
        </w:rPr>
      </w:pPr>
    </w:p>
    <w:p w:rsidR="00487BE9" w:rsidRDefault="00487BE9" w:rsidP="00E86C28">
      <w:pPr>
        <w:adjustRightInd w:val="0"/>
        <w:jc w:val="both"/>
        <w:outlineLvl w:val="0"/>
        <w:rPr>
          <w:szCs w:val="20"/>
        </w:rPr>
      </w:pPr>
    </w:p>
    <w:p w:rsidR="001A3571" w:rsidRDefault="001A3571" w:rsidP="00E86C28">
      <w:pPr>
        <w:adjustRightInd w:val="0"/>
        <w:jc w:val="both"/>
        <w:outlineLvl w:val="0"/>
        <w:rPr>
          <w:szCs w:val="20"/>
        </w:rPr>
      </w:pPr>
    </w:p>
    <w:p w:rsidR="0016155A" w:rsidRDefault="00487BE9" w:rsidP="00D062A5">
      <w:pPr>
        <w:tabs>
          <w:tab w:val="left" w:pos="0"/>
        </w:tabs>
        <w:jc w:val="both"/>
        <w:rPr>
          <w:szCs w:val="20"/>
        </w:rPr>
      </w:pPr>
      <w:r>
        <w:rPr>
          <w:szCs w:val="24"/>
        </w:rPr>
        <w:t>Глава района                                                                                        Б.А. Саломати</w:t>
      </w:r>
      <w:r w:rsidR="00A35CA9">
        <w:rPr>
          <w:szCs w:val="24"/>
        </w:rPr>
        <w:t>н</w:t>
      </w:r>
    </w:p>
    <w:p w:rsidR="00007AEF" w:rsidRDefault="00007AEF" w:rsidP="001238F8">
      <w:pPr>
        <w:jc w:val="both"/>
        <w:rPr>
          <w:szCs w:val="20"/>
        </w:rPr>
        <w:sectPr w:rsidR="00007AEF" w:rsidSect="00D062A5">
          <w:headerReference w:type="default" r:id="rId10"/>
          <w:pgSz w:w="11907" w:h="16840" w:code="9"/>
          <w:pgMar w:top="1134" w:right="567" w:bottom="1134" w:left="1701" w:header="720" w:footer="720" w:gutter="0"/>
          <w:cols w:space="720"/>
          <w:noEndnote/>
          <w:docGrid w:linePitch="381"/>
        </w:sectPr>
      </w:pPr>
    </w:p>
    <w:p w:rsidR="00007AEF" w:rsidRPr="00007AEF" w:rsidRDefault="00007AEF" w:rsidP="001A3571">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lastRenderedPageBreak/>
        <w:t xml:space="preserve">Приложение к постановлению </w:t>
      </w:r>
    </w:p>
    <w:p w:rsidR="00007AEF" w:rsidRPr="00007AEF" w:rsidRDefault="00007AEF" w:rsidP="001A3571">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t>администрации района</w:t>
      </w:r>
    </w:p>
    <w:p w:rsidR="00007AEF" w:rsidRPr="00007AEF" w:rsidRDefault="001A3571" w:rsidP="001A3571">
      <w:pPr>
        <w:tabs>
          <w:tab w:val="left" w:pos="315"/>
        </w:tabs>
        <w:autoSpaceDE w:val="0"/>
        <w:autoSpaceDN w:val="0"/>
        <w:adjustRightInd w:val="0"/>
        <w:ind w:left="9923" w:right="253"/>
        <w:jc w:val="both"/>
        <w:rPr>
          <w:rFonts w:eastAsiaTheme="minorHAnsi"/>
          <w:color w:val="000000"/>
          <w:lang w:eastAsia="en-US"/>
        </w:rPr>
      </w:pPr>
      <w:r>
        <w:rPr>
          <w:rFonts w:eastAsiaTheme="minorHAnsi"/>
          <w:color w:val="000000"/>
          <w:lang w:eastAsia="en-US"/>
        </w:rPr>
        <w:t xml:space="preserve">от </w:t>
      </w:r>
      <w:r w:rsidR="006E7F27">
        <w:rPr>
          <w:rFonts w:eastAsiaTheme="minorHAnsi"/>
          <w:color w:val="000000"/>
          <w:lang w:eastAsia="en-US"/>
        </w:rPr>
        <w:t>25.11.2021</w:t>
      </w:r>
      <w:r w:rsidR="00007AEF" w:rsidRPr="00007AEF">
        <w:rPr>
          <w:rFonts w:eastAsiaTheme="minorHAnsi"/>
          <w:color w:val="000000"/>
          <w:lang w:eastAsia="en-US"/>
        </w:rPr>
        <w:t xml:space="preserve"> № </w:t>
      </w:r>
      <w:r w:rsidR="006E7F27">
        <w:rPr>
          <w:rFonts w:eastAsiaTheme="minorHAnsi"/>
          <w:color w:val="000000"/>
          <w:lang w:eastAsia="en-US"/>
        </w:rPr>
        <w:t>2089</w:t>
      </w:r>
    </w:p>
    <w:p w:rsidR="00007AEF" w:rsidRDefault="00007AEF" w:rsidP="00007AEF">
      <w:pPr>
        <w:tabs>
          <w:tab w:val="left" w:pos="315"/>
        </w:tabs>
        <w:autoSpaceDE w:val="0"/>
        <w:autoSpaceDN w:val="0"/>
        <w:adjustRightInd w:val="0"/>
        <w:jc w:val="right"/>
        <w:rPr>
          <w:rFonts w:asciiTheme="minorHAnsi" w:eastAsiaTheme="minorHAnsi" w:hAnsiTheme="minorHAnsi" w:cs="Arial"/>
          <w:color w:val="000000"/>
          <w:sz w:val="22"/>
          <w:szCs w:val="22"/>
          <w:lang w:eastAsia="en-US"/>
        </w:rPr>
      </w:pPr>
    </w:p>
    <w:p w:rsidR="001A3571" w:rsidRPr="00007AEF" w:rsidRDefault="001A3571" w:rsidP="00007AEF">
      <w:pPr>
        <w:tabs>
          <w:tab w:val="left" w:pos="315"/>
        </w:tabs>
        <w:autoSpaceDE w:val="0"/>
        <w:autoSpaceDN w:val="0"/>
        <w:adjustRightInd w:val="0"/>
        <w:jc w:val="right"/>
        <w:rPr>
          <w:rFonts w:asciiTheme="minorHAnsi" w:eastAsiaTheme="minorHAnsi" w:hAnsiTheme="minorHAnsi" w:cs="Arial"/>
          <w:color w:val="000000"/>
          <w:sz w:val="22"/>
          <w:szCs w:val="22"/>
          <w:lang w:eastAsia="en-US"/>
        </w:rPr>
      </w:pPr>
    </w:p>
    <w:p w:rsidR="00007AEF" w:rsidRPr="00007AEF" w:rsidRDefault="00007AEF" w:rsidP="00007AEF">
      <w:pPr>
        <w:jc w:val="center"/>
        <w:outlineLvl w:val="0"/>
        <w:rPr>
          <w:rFonts w:eastAsiaTheme="minorHAnsi"/>
          <w:b/>
          <w:bCs/>
          <w:kern w:val="32"/>
          <w:lang w:eastAsia="en-US"/>
        </w:rPr>
      </w:pPr>
      <w:r w:rsidRPr="00007AEF">
        <w:rPr>
          <w:rFonts w:eastAsiaTheme="minorHAnsi"/>
          <w:b/>
          <w:bCs/>
          <w:kern w:val="32"/>
          <w:lang w:eastAsia="en-US"/>
        </w:rPr>
        <w:t xml:space="preserve">Муниципальная программа «Устойчивое развитие коренных малочисленных народов Севера </w:t>
      </w:r>
    </w:p>
    <w:p w:rsidR="00007AEF" w:rsidRPr="00007AEF" w:rsidRDefault="00007AEF" w:rsidP="00007AEF">
      <w:pPr>
        <w:jc w:val="center"/>
        <w:outlineLvl w:val="0"/>
        <w:rPr>
          <w:rFonts w:eastAsiaTheme="minorHAnsi"/>
          <w:b/>
          <w:bCs/>
          <w:kern w:val="32"/>
          <w:lang w:eastAsia="en-US"/>
        </w:rPr>
      </w:pPr>
      <w:r w:rsidRPr="00007AEF">
        <w:rPr>
          <w:rFonts w:eastAsiaTheme="minorHAnsi"/>
          <w:b/>
          <w:bCs/>
          <w:kern w:val="32"/>
          <w:lang w:eastAsia="en-US"/>
        </w:rPr>
        <w:t xml:space="preserve"> в Нижневартовском районе»</w:t>
      </w:r>
    </w:p>
    <w:p w:rsidR="00007AEF" w:rsidRPr="00007AEF" w:rsidRDefault="00007AEF" w:rsidP="00007AEF">
      <w:pPr>
        <w:jc w:val="center"/>
        <w:outlineLvl w:val="0"/>
        <w:rPr>
          <w:rFonts w:eastAsiaTheme="minorHAnsi"/>
          <w:b/>
          <w:bCs/>
          <w:color w:val="000000"/>
          <w:kern w:val="32"/>
          <w:lang w:eastAsia="en-US"/>
        </w:rPr>
      </w:pPr>
      <w:r w:rsidRPr="00007AEF">
        <w:rPr>
          <w:rFonts w:eastAsiaTheme="minorHAnsi"/>
          <w:b/>
          <w:bCs/>
          <w:kern w:val="32"/>
          <w:lang w:eastAsia="en-US"/>
        </w:rPr>
        <w:t xml:space="preserve"> (далее-муниципальная программа) </w:t>
      </w:r>
    </w:p>
    <w:p w:rsidR="00007AEF" w:rsidRPr="00007AEF" w:rsidRDefault="00007AEF" w:rsidP="00007AEF">
      <w:pPr>
        <w:jc w:val="center"/>
        <w:rPr>
          <w:rFonts w:eastAsiaTheme="minorHAnsi"/>
          <w:b/>
          <w:lang w:eastAsia="en-US"/>
        </w:rPr>
      </w:pPr>
      <w:r w:rsidRPr="00007AEF">
        <w:rPr>
          <w:rFonts w:eastAsiaTheme="minorHAnsi"/>
          <w:b/>
          <w:lang w:eastAsia="en-US"/>
        </w:rPr>
        <w:t xml:space="preserve">Паспорт </w:t>
      </w:r>
    </w:p>
    <w:p w:rsidR="00007AEF" w:rsidRPr="00007AEF" w:rsidRDefault="00007AEF" w:rsidP="00007AEF">
      <w:pPr>
        <w:jc w:val="center"/>
        <w:rPr>
          <w:rFonts w:eastAsiaTheme="minorHAnsi"/>
          <w:b/>
          <w:lang w:eastAsia="en-US"/>
        </w:rPr>
      </w:pPr>
      <w:r w:rsidRPr="00007AEF">
        <w:rPr>
          <w:rFonts w:eastAsiaTheme="minorHAnsi"/>
          <w:b/>
          <w:lang w:eastAsia="en-US"/>
        </w:rPr>
        <w:t>муниципальной программы</w:t>
      </w:r>
    </w:p>
    <w:p w:rsidR="00007AEF" w:rsidRPr="00007AEF" w:rsidRDefault="00007AEF" w:rsidP="00007AEF">
      <w:pPr>
        <w:jc w:val="center"/>
        <w:rPr>
          <w:rFonts w:eastAsiaTheme="minorHAnsi"/>
          <w:b/>
          <w:lang w:eastAsia="en-US"/>
        </w:rPr>
      </w:pPr>
    </w:p>
    <w:tbl>
      <w:tblPr>
        <w:tblW w:w="14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675"/>
        <w:gridCol w:w="720"/>
        <w:gridCol w:w="1688"/>
        <w:gridCol w:w="1559"/>
        <w:gridCol w:w="1274"/>
        <w:gridCol w:w="993"/>
        <w:gridCol w:w="1004"/>
        <w:gridCol w:w="992"/>
        <w:gridCol w:w="980"/>
        <w:gridCol w:w="14"/>
        <w:gridCol w:w="1275"/>
        <w:gridCol w:w="1556"/>
      </w:tblGrid>
      <w:tr w:rsidR="00007AEF" w:rsidRPr="00007AEF" w:rsidTr="00F974D9">
        <w:trPr>
          <w:trHeight w:val="475"/>
          <w:jc w:val="center"/>
        </w:trPr>
        <w:tc>
          <w:tcPr>
            <w:tcW w:w="26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Наименование муниципальной программы</w:t>
            </w:r>
          </w:p>
        </w:tc>
        <w:tc>
          <w:tcPr>
            <w:tcW w:w="3967"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i/>
                <w:sz w:val="22"/>
                <w:szCs w:val="22"/>
                <w:lang w:eastAsia="en-US"/>
              </w:rPr>
            </w:pPr>
            <w:r w:rsidRPr="00007AEF">
              <w:rPr>
                <w:sz w:val="22"/>
                <w:szCs w:val="22"/>
                <w:lang w:eastAsia="en-US"/>
              </w:rPr>
              <w:t>Устойчивое развитие коренных малочисленных народов Севера в Нижневартовском районе</w:t>
            </w:r>
          </w:p>
        </w:tc>
        <w:tc>
          <w:tcPr>
            <w:tcW w:w="5243" w:type="dxa"/>
            <w:gridSpan w:val="5"/>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i/>
                <w:sz w:val="22"/>
                <w:szCs w:val="22"/>
                <w:lang w:eastAsia="en-US"/>
              </w:rPr>
            </w:pPr>
            <w:r w:rsidRPr="00007AEF">
              <w:rPr>
                <w:sz w:val="22"/>
                <w:szCs w:val="22"/>
                <w:lang w:eastAsia="en-US"/>
              </w:rPr>
              <w:t>Сроки реализации муниципальной программы</w:t>
            </w:r>
          </w:p>
        </w:tc>
        <w:tc>
          <w:tcPr>
            <w:tcW w:w="2845"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2022-2025 годы и на период до 2030 года</w:t>
            </w:r>
          </w:p>
        </w:tc>
      </w:tr>
      <w:tr w:rsidR="00007AEF" w:rsidRPr="00007AEF" w:rsidTr="00F974D9">
        <w:trPr>
          <w:trHeight w:val="464"/>
          <w:jc w:val="center"/>
        </w:trPr>
        <w:tc>
          <w:tcPr>
            <w:tcW w:w="26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Тип муниципальной программы</w:t>
            </w:r>
          </w:p>
        </w:tc>
        <w:tc>
          <w:tcPr>
            <w:tcW w:w="12055"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rPr>
                <w:sz w:val="22"/>
                <w:szCs w:val="22"/>
                <w:lang w:eastAsia="en-US"/>
              </w:rPr>
            </w:pPr>
            <w:r w:rsidRPr="00007AEF">
              <w:rPr>
                <w:sz w:val="22"/>
                <w:szCs w:val="22"/>
                <w:lang w:eastAsia="en-US"/>
              </w:rPr>
              <w:t>муниципальная программа</w:t>
            </w:r>
          </w:p>
        </w:tc>
      </w:tr>
      <w:tr w:rsidR="00007AEF" w:rsidRPr="00007AEF" w:rsidTr="00F974D9">
        <w:trPr>
          <w:trHeight w:val="338"/>
          <w:jc w:val="center"/>
        </w:trPr>
        <w:tc>
          <w:tcPr>
            <w:tcW w:w="26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Куратор муниципальной программы</w:t>
            </w:r>
          </w:p>
        </w:tc>
        <w:tc>
          <w:tcPr>
            <w:tcW w:w="12055"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rPr>
                <w:sz w:val="22"/>
                <w:szCs w:val="22"/>
                <w:lang w:eastAsia="en-US"/>
              </w:rPr>
            </w:pPr>
            <w:r w:rsidRPr="00007AEF">
              <w:rPr>
                <w:sz w:val="22"/>
                <w:szCs w:val="22"/>
                <w:lang w:eastAsia="en-US"/>
              </w:rPr>
              <w:t>заместитель главы района по социальным вопросам</w:t>
            </w:r>
          </w:p>
        </w:tc>
      </w:tr>
      <w:tr w:rsidR="00007AEF" w:rsidRPr="00007AEF" w:rsidTr="00F974D9">
        <w:trPr>
          <w:trHeight w:val="572"/>
          <w:jc w:val="center"/>
        </w:trPr>
        <w:tc>
          <w:tcPr>
            <w:tcW w:w="26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Ответственный исполнитель</w:t>
            </w:r>
          </w:p>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муниципальной программы</w:t>
            </w:r>
          </w:p>
        </w:tc>
        <w:tc>
          <w:tcPr>
            <w:tcW w:w="12055"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rPr>
                <w:i/>
                <w:sz w:val="22"/>
                <w:szCs w:val="22"/>
                <w:lang w:eastAsia="en-US"/>
              </w:rPr>
            </w:pPr>
            <w:r w:rsidRPr="00007AEF">
              <w:rPr>
                <w:sz w:val="22"/>
                <w:szCs w:val="22"/>
                <w:lang w:eastAsia="en-US"/>
              </w:rPr>
              <w:t>управление культуры и   спорта администрации района</w:t>
            </w:r>
            <w:r w:rsidRPr="00007AEF">
              <w:rPr>
                <w:i/>
                <w:sz w:val="22"/>
                <w:szCs w:val="22"/>
                <w:lang w:eastAsia="en-US"/>
              </w:rPr>
              <w:t xml:space="preserve"> </w:t>
            </w:r>
          </w:p>
        </w:tc>
      </w:tr>
      <w:tr w:rsidR="00007AEF" w:rsidRPr="00007AEF" w:rsidTr="00F974D9">
        <w:trPr>
          <w:trHeight w:val="582"/>
          <w:jc w:val="center"/>
        </w:trPr>
        <w:tc>
          <w:tcPr>
            <w:tcW w:w="26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Соисполнители муниципальной программы</w:t>
            </w:r>
          </w:p>
        </w:tc>
        <w:tc>
          <w:tcPr>
            <w:tcW w:w="12055"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i/>
                <w:sz w:val="22"/>
                <w:szCs w:val="22"/>
                <w:lang w:eastAsia="en-US"/>
              </w:rPr>
            </w:pPr>
            <w:r w:rsidRPr="00007AEF">
              <w:rPr>
                <w:sz w:val="22"/>
                <w:szCs w:val="22"/>
                <w:lang w:eastAsia="en-US"/>
              </w:rPr>
              <w:t>муниципальное автономное учреждение «Межпоселенческий центр национальных промыслов и ремесел»</w:t>
            </w:r>
          </w:p>
        </w:tc>
      </w:tr>
      <w:tr w:rsidR="00007AEF" w:rsidRPr="00007AEF" w:rsidTr="00F974D9">
        <w:trPr>
          <w:trHeight w:val="438"/>
          <w:jc w:val="center"/>
        </w:trPr>
        <w:tc>
          <w:tcPr>
            <w:tcW w:w="26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Национальная цель</w:t>
            </w:r>
          </w:p>
        </w:tc>
        <w:tc>
          <w:tcPr>
            <w:tcW w:w="12055"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i/>
                <w:sz w:val="22"/>
                <w:szCs w:val="22"/>
                <w:lang w:eastAsia="en-US"/>
              </w:rPr>
            </w:pPr>
            <w:r w:rsidRPr="00007AEF">
              <w:rPr>
                <w:sz w:val="22"/>
                <w:szCs w:val="22"/>
                <w:lang w:eastAsia="en-US"/>
              </w:rPr>
              <w:t>-</w:t>
            </w:r>
          </w:p>
        </w:tc>
      </w:tr>
      <w:tr w:rsidR="00007AEF" w:rsidRPr="00007AEF" w:rsidTr="00F974D9">
        <w:trPr>
          <w:trHeight w:val="446"/>
          <w:jc w:val="center"/>
        </w:trPr>
        <w:tc>
          <w:tcPr>
            <w:tcW w:w="26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lastRenderedPageBreak/>
              <w:t>Цели муниципальной программы</w:t>
            </w:r>
          </w:p>
        </w:tc>
        <w:tc>
          <w:tcPr>
            <w:tcW w:w="12055"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tabs>
                <w:tab w:val="left" w:pos="5245"/>
              </w:tabs>
              <w:suppressAutoHyphens/>
              <w:spacing w:after="200" w:line="276" w:lineRule="auto"/>
              <w:rPr>
                <w:rFonts w:eastAsiaTheme="minorHAnsi" w:cstheme="minorBidi"/>
                <w:i/>
                <w:sz w:val="22"/>
                <w:szCs w:val="22"/>
                <w:lang w:eastAsia="en-US"/>
              </w:rPr>
            </w:pPr>
            <w:r w:rsidRPr="00007AEF">
              <w:rPr>
                <w:rFonts w:eastAsiaTheme="minorHAnsi"/>
                <w:sz w:val="22"/>
                <w:szCs w:val="22"/>
                <w:lang w:eastAsia="en-US"/>
              </w:rPr>
              <w:t>обеспечение устойчивого социально – 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007AEF" w:rsidRPr="00007AEF" w:rsidTr="00F974D9">
        <w:trPr>
          <w:trHeight w:val="491"/>
          <w:jc w:val="center"/>
        </w:trPr>
        <w:tc>
          <w:tcPr>
            <w:tcW w:w="26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Задачи муниципальной программы</w:t>
            </w:r>
          </w:p>
        </w:tc>
        <w:tc>
          <w:tcPr>
            <w:tcW w:w="12055"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tabs>
                <w:tab w:val="left" w:pos="327"/>
                <w:tab w:val="left" w:pos="5245"/>
              </w:tabs>
              <w:spacing w:after="200" w:line="276" w:lineRule="auto"/>
              <w:jc w:val="both"/>
              <w:rPr>
                <w:rFonts w:eastAsiaTheme="minorHAnsi" w:cstheme="minorBidi"/>
                <w:sz w:val="22"/>
                <w:szCs w:val="22"/>
                <w:lang w:eastAsia="en-US"/>
              </w:rPr>
            </w:pPr>
            <w:r w:rsidRPr="00007AEF">
              <w:rPr>
                <w:rFonts w:eastAsiaTheme="minorHAnsi"/>
                <w:sz w:val="22"/>
                <w:szCs w:val="22"/>
                <w:lang w:eastAsia="en-US"/>
              </w:rPr>
              <w:t>сохранение и развитие традиционных отраслей хозяйствования и производства, содействие духовному и национально – культурному развитию коренных малочисленных народов Севера</w:t>
            </w:r>
          </w:p>
        </w:tc>
      </w:tr>
      <w:tr w:rsidR="00007AEF" w:rsidRPr="00007AEF" w:rsidTr="00F974D9">
        <w:trPr>
          <w:trHeight w:val="438"/>
          <w:jc w:val="center"/>
        </w:trPr>
        <w:tc>
          <w:tcPr>
            <w:tcW w:w="26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Подпрограммы</w:t>
            </w:r>
          </w:p>
        </w:tc>
        <w:tc>
          <w:tcPr>
            <w:tcW w:w="12055"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w:t>
            </w:r>
          </w:p>
        </w:tc>
      </w:tr>
      <w:tr w:rsidR="00007AEF" w:rsidRPr="00007AEF" w:rsidTr="00F974D9">
        <w:trPr>
          <w:trHeight w:val="796"/>
          <w:jc w:val="center"/>
        </w:trPr>
        <w:tc>
          <w:tcPr>
            <w:tcW w:w="2675"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Целевые показатели муниципальной программы</w:t>
            </w:r>
          </w:p>
        </w:tc>
        <w:tc>
          <w:tcPr>
            <w:tcW w:w="720"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 п/п</w:t>
            </w:r>
          </w:p>
        </w:tc>
        <w:tc>
          <w:tcPr>
            <w:tcW w:w="1688"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Наименование целевого показателя</w:t>
            </w:r>
          </w:p>
          <w:p w:rsidR="00007AEF" w:rsidRPr="00007AEF" w:rsidRDefault="00007AEF" w:rsidP="00007AEF">
            <w:pPr>
              <w:widowControl w:val="0"/>
              <w:autoSpaceDE w:val="0"/>
              <w:autoSpaceDN w:val="0"/>
              <w:adjustRightInd w:val="0"/>
              <w:spacing w:line="276" w:lineRule="auto"/>
              <w:jc w:val="center"/>
              <w:rPr>
                <w:sz w:val="22"/>
                <w:szCs w:val="22"/>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Документ-основание</w:t>
            </w:r>
          </w:p>
          <w:p w:rsidR="00007AEF" w:rsidRPr="00007AEF" w:rsidRDefault="00007AEF" w:rsidP="00007AEF">
            <w:pPr>
              <w:widowControl w:val="0"/>
              <w:autoSpaceDE w:val="0"/>
              <w:autoSpaceDN w:val="0"/>
              <w:adjustRightInd w:val="0"/>
              <w:spacing w:line="276" w:lineRule="auto"/>
              <w:jc w:val="center"/>
              <w:rPr>
                <w:strike/>
                <w:sz w:val="22"/>
                <w:szCs w:val="22"/>
                <w:lang w:eastAsia="en-US"/>
              </w:rPr>
            </w:pPr>
          </w:p>
        </w:tc>
        <w:tc>
          <w:tcPr>
            <w:tcW w:w="8088" w:type="dxa"/>
            <w:gridSpan w:val="8"/>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Значение показателя по годам</w:t>
            </w:r>
          </w:p>
        </w:tc>
      </w:tr>
      <w:tr w:rsidR="00007AEF" w:rsidRPr="00007AEF" w:rsidTr="00F974D9">
        <w:trPr>
          <w:trHeight w:val="477"/>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trike/>
                <w:sz w:val="22"/>
                <w:szCs w:val="22"/>
                <w:lang w:eastAsia="en-US"/>
              </w:rPr>
            </w:pPr>
          </w:p>
        </w:tc>
        <w:tc>
          <w:tcPr>
            <w:tcW w:w="127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Базовое значение</w:t>
            </w:r>
          </w:p>
        </w:tc>
        <w:tc>
          <w:tcPr>
            <w:tcW w:w="993"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2022</w:t>
            </w:r>
          </w:p>
        </w:tc>
        <w:tc>
          <w:tcPr>
            <w:tcW w:w="100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2023</w:t>
            </w:r>
          </w:p>
        </w:tc>
        <w:tc>
          <w:tcPr>
            <w:tcW w:w="992"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2024</w:t>
            </w:r>
          </w:p>
        </w:tc>
        <w:tc>
          <w:tcPr>
            <w:tcW w:w="994"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2025</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 xml:space="preserve">На момент окончания реализации муниципальной программы </w:t>
            </w:r>
          </w:p>
        </w:tc>
        <w:tc>
          <w:tcPr>
            <w:tcW w:w="155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Ответственный исполнитель/</w:t>
            </w:r>
          </w:p>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соисполнитель за достижение показателя</w:t>
            </w:r>
          </w:p>
        </w:tc>
      </w:tr>
      <w:tr w:rsidR="00007AEF" w:rsidRPr="00007AEF" w:rsidTr="00F974D9">
        <w:trPr>
          <w:trHeight w:val="251"/>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1.</w:t>
            </w:r>
          </w:p>
        </w:tc>
        <w:tc>
          <w:tcPr>
            <w:tcW w:w="168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jc w:val="both"/>
              <w:rPr>
                <w:rFonts w:eastAsiaTheme="minorHAnsi"/>
                <w:sz w:val="22"/>
                <w:szCs w:val="22"/>
                <w:lang w:eastAsia="en-US"/>
              </w:rPr>
            </w:pPr>
            <w:r w:rsidRPr="00007AEF">
              <w:rPr>
                <w:rFonts w:eastAsiaTheme="minorHAnsi"/>
                <w:sz w:val="22"/>
                <w:szCs w:val="22"/>
                <w:lang w:eastAsia="en-US"/>
              </w:rPr>
              <w:t>Увеличение числа представителей коренных малочисленных народов Севера, ведущих традиционный образ жизни, занимающихся традиционными видами деятельности, проживающих в районе, человек</w:t>
            </w: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spacing w:after="200" w:line="276" w:lineRule="auto"/>
              <w:jc w:val="both"/>
              <w:rPr>
                <w:rFonts w:eastAsiaTheme="minorHAnsi"/>
                <w:bCs/>
                <w:sz w:val="22"/>
                <w:szCs w:val="22"/>
                <w:lang w:eastAsia="en-US"/>
              </w:rPr>
            </w:pPr>
            <w:r w:rsidRPr="00007AEF">
              <w:rPr>
                <w:rFonts w:eastAsiaTheme="minorHAnsi"/>
                <w:bCs/>
                <w:sz w:val="22"/>
                <w:szCs w:val="22"/>
                <w:lang w:eastAsia="en-US"/>
              </w:rPr>
              <w:t>Федеральный закон от 30.04.1999 № 82-ФЗ «О гарантиях прав коренных малочисленных народов Российской Федерации»</w:t>
            </w:r>
          </w:p>
          <w:p w:rsidR="00007AEF" w:rsidRPr="00007AEF" w:rsidRDefault="00007AEF" w:rsidP="00007AEF">
            <w:pPr>
              <w:widowControl w:val="0"/>
              <w:autoSpaceDE w:val="0"/>
              <w:autoSpaceDN w:val="0"/>
              <w:adjustRightInd w:val="0"/>
              <w:spacing w:line="276" w:lineRule="auto"/>
              <w:jc w:val="both"/>
              <w:rPr>
                <w:color w:val="FF0000"/>
                <w:sz w:val="22"/>
                <w:szCs w:val="22"/>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400</w:t>
            </w:r>
          </w:p>
        </w:tc>
        <w:tc>
          <w:tcPr>
            <w:tcW w:w="993"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403</w:t>
            </w:r>
          </w:p>
        </w:tc>
        <w:tc>
          <w:tcPr>
            <w:tcW w:w="100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403</w:t>
            </w:r>
          </w:p>
        </w:tc>
        <w:tc>
          <w:tcPr>
            <w:tcW w:w="992"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404</w:t>
            </w:r>
          </w:p>
        </w:tc>
        <w:tc>
          <w:tcPr>
            <w:tcW w:w="994"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405</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406</w:t>
            </w:r>
          </w:p>
        </w:tc>
        <w:tc>
          <w:tcPr>
            <w:tcW w:w="155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управление культуры и   спорта администрации района</w:t>
            </w:r>
          </w:p>
        </w:tc>
      </w:tr>
      <w:tr w:rsidR="00007AEF" w:rsidRPr="00007AEF" w:rsidTr="00F974D9">
        <w:trPr>
          <w:trHeight w:val="3326"/>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w:t>
            </w:r>
          </w:p>
        </w:tc>
        <w:tc>
          <w:tcPr>
            <w:tcW w:w="168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jc w:val="both"/>
              <w:rPr>
                <w:rFonts w:eastAsiaTheme="minorHAnsi"/>
                <w:sz w:val="22"/>
                <w:szCs w:val="22"/>
                <w:lang w:eastAsia="en-US"/>
              </w:rPr>
            </w:pPr>
            <w:r w:rsidRPr="00007AEF">
              <w:rPr>
                <w:rFonts w:eastAsiaTheme="minorHAnsi"/>
                <w:sz w:val="22"/>
                <w:szCs w:val="22"/>
                <w:lang w:eastAsia="en-US"/>
              </w:rPr>
              <w:t>Увеличение количества национальных общин, осуществляющих традиционное хозяйствование и занимающихся традиционными промыслами коренных малочисленных народов Севера, единиц</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both"/>
              <w:rPr>
                <w:rFonts w:eastAsiaTheme="minorHAnsi"/>
                <w:bCs/>
                <w:sz w:val="22"/>
                <w:szCs w:val="22"/>
                <w:lang w:eastAsia="en-US"/>
              </w:rPr>
            </w:pPr>
            <w:r w:rsidRPr="00007AEF">
              <w:rPr>
                <w:rFonts w:eastAsiaTheme="minorHAnsi"/>
                <w:bCs/>
                <w:sz w:val="22"/>
                <w:szCs w:val="22"/>
                <w:lang w:eastAsia="en-US"/>
              </w:rPr>
              <w:t>Федеральный закон от 30.04.1999 № 82-ФЗ «О гарантиях прав коренных малочисленных народов Российской Федерации»</w:t>
            </w:r>
          </w:p>
        </w:tc>
        <w:tc>
          <w:tcPr>
            <w:tcW w:w="127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993"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100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994"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155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управление культуры и   спорта администрации района</w:t>
            </w:r>
          </w:p>
        </w:tc>
      </w:tr>
      <w:tr w:rsidR="00007AEF" w:rsidRPr="00007AEF" w:rsidTr="00F974D9">
        <w:trPr>
          <w:trHeight w:val="20"/>
          <w:jc w:val="center"/>
        </w:trPr>
        <w:tc>
          <w:tcPr>
            <w:tcW w:w="2675"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Параметры финансового обеспечения муниципальной программы</w:t>
            </w:r>
          </w:p>
          <w:p w:rsidR="00007AEF" w:rsidRPr="00007AEF" w:rsidRDefault="00007AEF" w:rsidP="00007AEF">
            <w:pPr>
              <w:widowControl w:val="0"/>
              <w:autoSpaceDE w:val="0"/>
              <w:autoSpaceDN w:val="0"/>
              <w:adjustRightInd w:val="0"/>
              <w:spacing w:line="276" w:lineRule="auto"/>
              <w:jc w:val="center"/>
              <w:rPr>
                <w:sz w:val="22"/>
                <w:szCs w:val="22"/>
                <w:lang w:eastAsia="en-US"/>
              </w:rPr>
            </w:pPr>
          </w:p>
          <w:p w:rsidR="00007AEF" w:rsidRPr="00007AEF" w:rsidRDefault="00007AEF" w:rsidP="00007AEF">
            <w:pPr>
              <w:widowControl w:val="0"/>
              <w:autoSpaceDE w:val="0"/>
              <w:autoSpaceDN w:val="0"/>
              <w:adjustRightInd w:val="0"/>
              <w:spacing w:line="276" w:lineRule="auto"/>
              <w:jc w:val="center"/>
              <w:rPr>
                <w:sz w:val="22"/>
                <w:szCs w:val="22"/>
                <w:lang w:eastAsia="en-US"/>
              </w:rPr>
            </w:pPr>
          </w:p>
        </w:tc>
        <w:tc>
          <w:tcPr>
            <w:tcW w:w="2408" w:type="dxa"/>
            <w:gridSpan w:val="2"/>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Источники финансирования</w:t>
            </w:r>
          </w:p>
        </w:tc>
        <w:tc>
          <w:tcPr>
            <w:tcW w:w="9647" w:type="dxa"/>
            <w:gridSpan w:val="9"/>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Расходы по годам (тыс. рублей)</w:t>
            </w:r>
          </w:p>
        </w:tc>
      </w:tr>
      <w:tr w:rsidR="00007AEF" w:rsidRPr="00007AEF" w:rsidTr="00F974D9">
        <w:trPr>
          <w:trHeight w:val="453"/>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8"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Всего</w:t>
            </w:r>
          </w:p>
        </w:tc>
        <w:tc>
          <w:tcPr>
            <w:tcW w:w="127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2022</w:t>
            </w:r>
          </w:p>
        </w:tc>
        <w:tc>
          <w:tcPr>
            <w:tcW w:w="1997"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2023</w:t>
            </w:r>
          </w:p>
        </w:tc>
        <w:tc>
          <w:tcPr>
            <w:tcW w:w="1986"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2024</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2025</w:t>
            </w:r>
          </w:p>
        </w:tc>
        <w:tc>
          <w:tcPr>
            <w:tcW w:w="155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2026-2030</w:t>
            </w:r>
          </w:p>
        </w:tc>
      </w:tr>
      <w:tr w:rsidR="00F974D9" w:rsidRPr="00007AEF" w:rsidTr="00F974D9">
        <w:trPr>
          <w:trHeight w:val="20"/>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F974D9" w:rsidRPr="00007AEF" w:rsidRDefault="00F974D9" w:rsidP="00F974D9">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F974D9" w:rsidRPr="00007AEF" w:rsidRDefault="00F974D9" w:rsidP="00F974D9">
            <w:pPr>
              <w:widowControl w:val="0"/>
              <w:autoSpaceDE w:val="0"/>
              <w:autoSpaceDN w:val="0"/>
              <w:adjustRightInd w:val="0"/>
              <w:spacing w:line="276" w:lineRule="auto"/>
              <w:jc w:val="both"/>
              <w:rPr>
                <w:sz w:val="22"/>
                <w:szCs w:val="22"/>
                <w:lang w:eastAsia="en-US"/>
              </w:rPr>
            </w:pPr>
            <w:r w:rsidRPr="00007AEF">
              <w:rPr>
                <w:sz w:val="22"/>
                <w:szCs w:val="22"/>
                <w:lang w:eastAsia="en-US"/>
              </w:rPr>
              <w:t>всего</w:t>
            </w:r>
          </w:p>
        </w:tc>
        <w:tc>
          <w:tcPr>
            <w:tcW w:w="1559" w:type="dxa"/>
            <w:tcBorders>
              <w:top w:val="single" w:sz="4" w:space="0" w:color="auto"/>
              <w:left w:val="single" w:sz="4" w:space="0" w:color="auto"/>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62 608,2</w:t>
            </w:r>
          </w:p>
        </w:tc>
        <w:tc>
          <w:tcPr>
            <w:tcW w:w="1274" w:type="dxa"/>
            <w:tcBorders>
              <w:top w:val="single" w:sz="4" w:space="0" w:color="auto"/>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8 704,8</w:t>
            </w:r>
          </w:p>
        </w:tc>
        <w:tc>
          <w:tcPr>
            <w:tcW w:w="1997" w:type="dxa"/>
            <w:gridSpan w:val="2"/>
            <w:tcBorders>
              <w:top w:val="single" w:sz="4" w:space="0" w:color="auto"/>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11 720,7</w:t>
            </w:r>
          </w:p>
        </w:tc>
        <w:tc>
          <w:tcPr>
            <w:tcW w:w="1986" w:type="dxa"/>
            <w:gridSpan w:val="3"/>
            <w:tcBorders>
              <w:top w:val="single" w:sz="4" w:space="0" w:color="auto"/>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11 720,7</w:t>
            </w:r>
          </w:p>
        </w:tc>
        <w:tc>
          <w:tcPr>
            <w:tcW w:w="1275" w:type="dxa"/>
            <w:tcBorders>
              <w:top w:val="single" w:sz="4" w:space="0" w:color="auto"/>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5 077,0</w:t>
            </w:r>
          </w:p>
        </w:tc>
        <w:tc>
          <w:tcPr>
            <w:tcW w:w="1556" w:type="dxa"/>
            <w:tcBorders>
              <w:top w:val="single" w:sz="4" w:space="0" w:color="auto"/>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25 385,0</w:t>
            </w:r>
          </w:p>
        </w:tc>
      </w:tr>
      <w:tr w:rsidR="00F974D9" w:rsidRPr="00007AEF" w:rsidTr="00F974D9">
        <w:trPr>
          <w:trHeight w:val="20"/>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F974D9" w:rsidRPr="00007AEF" w:rsidRDefault="00F974D9" w:rsidP="00F974D9">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F974D9" w:rsidRPr="00007AEF" w:rsidRDefault="00F974D9" w:rsidP="00F974D9">
            <w:pPr>
              <w:widowControl w:val="0"/>
              <w:autoSpaceDE w:val="0"/>
              <w:autoSpaceDN w:val="0"/>
              <w:adjustRightInd w:val="0"/>
              <w:spacing w:line="276" w:lineRule="auto"/>
              <w:jc w:val="both"/>
              <w:rPr>
                <w:sz w:val="22"/>
                <w:szCs w:val="22"/>
                <w:lang w:eastAsia="en-US"/>
              </w:rPr>
            </w:pPr>
            <w:r w:rsidRPr="00007AEF">
              <w:rPr>
                <w:sz w:val="22"/>
                <w:szCs w:val="22"/>
                <w:lang w:eastAsia="en-US"/>
              </w:rPr>
              <w:t>федеральный бюджет</w:t>
            </w:r>
          </w:p>
        </w:tc>
        <w:tc>
          <w:tcPr>
            <w:tcW w:w="1559" w:type="dxa"/>
            <w:tcBorders>
              <w:top w:val="nil"/>
              <w:left w:val="single" w:sz="4" w:space="0" w:color="auto"/>
              <w:bottom w:val="single" w:sz="4" w:space="0" w:color="auto"/>
              <w:right w:val="single" w:sz="4" w:space="0" w:color="auto"/>
            </w:tcBorders>
            <w:hideMark/>
          </w:tcPr>
          <w:p w:rsidR="00F974D9" w:rsidRPr="00F974D9" w:rsidRDefault="00F974D9" w:rsidP="00F974D9">
            <w:pPr>
              <w:autoSpaceDE w:val="0"/>
              <w:autoSpaceDN w:val="0"/>
              <w:adjustRightInd w:val="0"/>
              <w:jc w:val="center"/>
              <w:rPr>
                <w:rFonts w:eastAsia="Calibri"/>
                <w:sz w:val="22"/>
                <w:szCs w:val="22"/>
                <w:lang w:eastAsia="en-US"/>
              </w:rPr>
            </w:pPr>
            <w:r w:rsidRPr="00F974D9">
              <w:rPr>
                <w:rFonts w:eastAsia="Calibri"/>
                <w:sz w:val="22"/>
                <w:szCs w:val="22"/>
                <w:lang w:eastAsia="en-US"/>
              </w:rPr>
              <w:t>0,0</w:t>
            </w:r>
          </w:p>
        </w:tc>
        <w:tc>
          <w:tcPr>
            <w:tcW w:w="1274" w:type="dxa"/>
            <w:tcBorders>
              <w:top w:val="nil"/>
              <w:left w:val="nil"/>
              <w:bottom w:val="single" w:sz="4" w:space="0" w:color="auto"/>
              <w:right w:val="single" w:sz="4" w:space="0" w:color="auto"/>
            </w:tcBorders>
            <w:hideMark/>
          </w:tcPr>
          <w:p w:rsidR="00F974D9" w:rsidRPr="00F974D9" w:rsidRDefault="00F974D9" w:rsidP="00F974D9">
            <w:pPr>
              <w:autoSpaceDE w:val="0"/>
              <w:autoSpaceDN w:val="0"/>
              <w:adjustRightInd w:val="0"/>
              <w:jc w:val="center"/>
              <w:rPr>
                <w:rFonts w:eastAsia="Calibri"/>
                <w:sz w:val="22"/>
                <w:szCs w:val="22"/>
                <w:lang w:eastAsia="en-US"/>
              </w:rPr>
            </w:pPr>
            <w:r w:rsidRPr="00F974D9">
              <w:rPr>
                <w:rFonts w:eastAsia="Calibri"/>
                <w:sz w:val="22"/>
                <w:szCs w:val="22"/>
                <w:lang w:eastAsia="en-US"/>
              </w:rPr>
              <w:t>0,0</w:t>
            </w:r>
          </w:p>
        </w:tc>
        <w:tc>
          <w:tcPr>
            <w:tcW w:w="1997" w:type="dxa"/>
            <w:gridSpan w:val="2"/>
            <w:tcBorders>
              <w:top w:val="nil"/>
              <w:left w:val="nil"/>
              <w:bottom w:val="single" w:sz="4" w:space="0" w:color="auto"/>
              <w:right w:val="single" w:sz="4" w:space="0" w:color="auto"/>
            </w:tcBorders>
            <w:hideMark/>
          </w:tcPr>
          <w:p w:rsidR="00F974D9" w:rsidRPr="00F974D9" w:rsidRDefault="00F974D9" w:rsidP="00F974D9">
            <w:pPr>
              <w:autoSpaceDE w:val="0"/>
              <w:autoSpaceDN w:val="0"/>
              <w:adjustRightInd w:val="0"/>
              <w:jc w:val="center"/>
              <w:rPr>
                <w:rFonts w:eastAsia="Calibri"/>
                <w:sz w:val="22"/>
                <w:szCs w:val="22"/>
                <w:lang w:eastAsia="en-US"/>
              </w:rPr>
            </w:pPr>
            <w:r w:rsidRPr="00F974D9">
              <w:rPr>
                <w:rFonts w:eastAsia="Calibri"/>
                <w:sz w:val="22"/>
                <w:szCs w:val="22"/>
                <w:lang w:eastAsia="en-US"/>
              </w:rPr>
              <w:t>0,0</w:t>
            </w:r>
          </w:p>
        </w:tc>
        <w:tc>
          <w:tcPr>
            <w:tcW w:w="1986" w:type="dxa"/>
            <w:gridSpan w:val="3"/>
            <w:tcBorders>
              <w:top w:val="nil"/>
              <w:left w:val="nil"/>
              <w:bottom w:val="single" w:sz="4" w:space="0" w:color="auto"/>
              <w:right w:val="single" w:sz="4" w:space="0" w:color="auto"/>
            </w:tcBorders>
            <w:hideMark/>
          </w:tcPr>
          <w:p w:rsidR="00F974D9" w:rsidRPr="00F974D9" w:rsidRDefault="00F974D9" w:rsidP="00F974D9">
            <w:pPr>
              <w:autoSpaceDE w:val="0"/>
              <w:autoSpaceDN w:val="0"/>
              <w:adjustRightInd w:val="0"/>
              <w:jc w:val="center"/>
              <w:rPr>
                <w:rFonts w:eastAsia="Calibri"/>
                <w:sz w:val="22"/>
                <w:szCs w:val="22"/>
                <w:lang w:eastAsia="en-US"/>
              </w:rPr>
            </w:pPr>
            <w:r w:rsidRPr="00F974D9">
              <w:rPr>
                <w:rFonts w:eastAsia="Calibri"/>
                <w:sz w:val="22"/>
                <w:szCs w:val="22"/>
                <w:lang w:eastAsia="en-US"/>
              </w:rPr>
              <w:t>0,0</w:t>
            </w:r>
          </w:p>
        </w:tc>
        <w:tc>
          <w:tcPr>
            <w:tcW w:w="1275" w:type="dxa"/>
            <w:tcBorders>
              <w:top w:val="nil"/>
              <w:left w:val="nil"/>
              <w:bottom w:val="single" w:sz="4" w:space="0" w:color="auto"/>
              <w:right w:val="single" w:sz="4" w:space="0" w:color="auto"/>
            </w:tcBorders>
            <w:hideMark/>
          </w:tcPr>
          <w:p w:rsidR="00F974D9" w:rsidRPr="00F974D9" w:rsidRDefault="00F974D9" w:rsidP="00F974D9">
            <w:pPr>
              <w:autoSpaceDE w:val="0"/>
              <w:autoSpaceDN w:val="0"/>
              <w:adjustRightInd w:val="0"/>
              <w:jc w:val="center"/>
              <w:rPr>
                <w:rFonts w:eastAsia="Calibri"/>
                <w:sz w:val="22"/>
                <w:szCs w:val="22"/>
                <w:lang w:eastAsia="en-US"/>
              </w:rPr>
            </w:pPr>
            <w:r w:rsidRPr="00F974D9">
              <w:rPr>
                <w:rFonts w:eastAsia="Calibri"/>
                <w:sz w:val="22"/>
                <w:szCs w:val="22"/>
                <w:lang w:eastAsia="en-US"/>
              </w:rPr>
              <w:t>0,0</w:t>
            </w:r>
          </w:p>
        </w:tc>
        <w:tc>
          <w:tcPr>
            <w:tcW w:w="1556" w:type="dxa"/>
            <w:tcBorders>
              <w:top w:val="nil"/>
              <w:left w:val="nil"/>
              <w:bottom w:val="single" w:sz="4" w:space="0" w:color="auto"/>
              <w:right w:val="single" w:sz="4" w:space="0" w:color="auto"/>
            </w:tcBorders>
            <w:hideMark/>
          </w:tcPr>
          <w:p w:rsidR="00F974D9" w:rsidRPr="00F974D9" w:rsidRDefault="00F974D9" w:rsidP="00F974D9">
            <w:pPr>
              <w:autoSpaceDE w:val="0"/>
              <w:autoSpaceDN w:val="0"/>
              <w:adjustRightInd w:val="0"/>
              <w:jc w:val="center"/>
              <w:rPr>
                <w:rFonts w:eastAsia="Calibri"/>
                <w:sz w:val="22"/>
                <w:szCs w:val="22"/>
                <w:lang w:eastAsia="en-US"/>
              </w:rPr>
            </w:pPr>
            <w:r w:rsidRPr="00F974D9">
              <w:rPr>
                <w:rFonts w:eastAsia="Calibri"/>
                <w:sz w:val="22"/>
                <w:szCs w:val="22"/>
                <w:lang w:eastAsia="en-US"/>
              </w:rPr>
              <w:t>0,0</w:t>
            </w:r>
          </w:p>
        </w:tc>
      </w:tr>
      <w:tr w:rsidR="00F974D9" w:rsidRPr="00007AEF" w:rsidTr="00F974D9">
        <w:trPr>
          <w:trHeight w:val="20"/>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F974D9" w:rsidRPr="00007AEF" w:rsidRDefault="00F974D9" w:rsidP="00F974D9">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F974D9" w:rsidRPr="00007AEF" w:rsidRDefault="00F974D9" w:rsidP="00F974D9">
            <w:pPr>
              <w:widowControl w:val="0"/>
              <w:autoSpaceDE w:val="0"/>
              <w:autoSpaceDN w:val="0"/>
              <w:adjustRightInd w:val="0"/>
              <w:spacing w:line="276" w:lineRule="auto"/>
              <w:jc w:val="both"/>
              <w:rPr>
                <w:sz w:val="22"/>
                <w:szCs w:val="22"/>
                <w:lang w:eastAsia="en-US"/>
              </w:rPr>
            </w:pPr>
            <w:r w:rsidRPr="00007AEF">
              <w:rPr>
                <w:sz w:val="22"/>
                <w:szCs w:val="22"/>
                <w:lang w:eastAsia="en-US"/>
              </w:rPr>
              <w:t>бюджет автономного округа</w:t>
            </w:r>
          </w:p>
        </w:tc>
        <w:tc>
          <w:tcPr>
            <w:tcW w:w="1559" w:type="dxa"/>
            <w:tcBorders>
              <w:top w:val="nil"/>
              <w:left w:val="single" w:sz="4" w:space="0" w:color="auto"/>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17 254,1</w:t>
            </w:r>
          </w:p>
        </w:tc>
        <w:tc>
          <w:tcPr>
            <w:tcW w:w="1274" w:type="dxa"/>
            <w:tcBorders>
              <w:top w:val="nil"/>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3 966,7</w:t>
            </w:r>
          </w:p>
        </w:tc>
        <w:tc>
          <w:tcPr>
            <w:tcW w:w="1997" w:type="dxa"/>
            <w:gridSpan w:val="2"/>
            <w:tcBorders>
              <w:top w:val="nil"/>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6 643,7</w:t>
            </w:r>
          </w:p>
        </w:tc>
        <w:tc>
          <w:tcPr>
            <w:tcW w:w="1986" w:type="dxa"/>
            <w:gridSpan w:val="3"/>
            <w:tcBorders>
              <w:top w:val="nil"/>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6 643,7</w:t>
            </w:r>
          </w:p>
        </w:tc>
        <w:tc>
          <w:tcPr>
            <w:tcW w:w="1275" w:type="dxa"/>
            <w:tcBorders>
              <w:top w:val="nil"/>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0,0</w:t>
            </w:r>
          </w:p>
        </w:tc>
        <w:tc>
          <w:tcPr>
            <w:tcW w:w="1556" w:type="dxa"/>
            <w:tcBorders>
              <w:top w:val="nil"/>
              <w:left w:val="nil"/>
              <w:bottom w:val="single" w:sz="4" w:space="0" w:color="auto"/>
              <w:right w:val="single" w:sz="4" w:space="0" w:color="auto"/>
            </w:tcBorders>
            <w:hideMark/>
          </w:tcPr>
          <w:p w:rsidR="00F974D9" w:rsidRPr="00F974D9" w:rsidRDefault="00F974D9" w:rsidP="00F974D9">
            <w:pPr>
              <w:jc w:val="center"/>
              <w:rPr>
                <w:sz w:val="22"/>
                <w:szCs w:val="22"/>
              </w:rPr>
            </w:pPr>
            <w:r w:rsidRPr="00F974D9">
              <w:rPr>
                <w:sz w:val="22"/>
                <w:szCs w:val="22"/>
              </w:rPr>
              <w:t>0,0</w:t>
            </w:r>
          </w:p>
        </w:tc>
      </w:tr>
      <w:tr w:rsidR="00007AEF" w:rsidRPr="00007AEF" w:rsidTr="00F974D9">
        <w:trPr>
          <w:trHeight w:val="20"/>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местный бюджет</w:t>
            </w:r>
          </w:p>
        </w:tc>
        <w:tc>
          <w:tcPr>
            <w:tcW w:w="1559" w:type="dxa"/>
            <w:tcBorders>
              <w:top w:val="nil"/>
              <w:left w:val="single" w:sz="4" w:space="0" w:color="auto"/>
              <w:bottom w:val="single" w:sz="4" w:space="0" w:color="auto"/>
              <w:right w:val="single" w:sz="4" w:space="0" w:color="auto"/>
            </w:tcBorders>
            <w:hideMark/>
          </w:tcPr>
          <w:p w:rsidR="00007AEF" w:rsidRPr="00F974D9" w:rsidRDefault="00007AEF" w:rsidP="00007AEF">
            <w:pPr>
              <w:spacing w:after="200" w:line="276" w:lineRule="auto"/>
              <w:jc w:val="center"/>
              <w:rPr>
                <w:rFonts w:eastAsiaTheme="minorHAnsi"/>
                <w:sz w:val="22"/>
                <w:szCs w:val="22"/>
                <w:lang w:eastAsia="en-US"/>
              </w:rPr>
            </w:pPr>
            <w:r w:rsidRPr="00F974D9">
              <w:rPr>
                <w:rFonts w:eastAsiaTheme="minorHAnsi"/>
                <w:sz w:val="22"/>
                <w:szCs w:val="22"/>
                <w:lang w:eastAsia="en-US"/>
              </w:rPr>
              <w:t>45 693,0</w:t>
            </w:r>
          </w:p>
        </w:tc>
        <w:tc>
          <w:tcPr>
            <w:tcW w:w="1274" w:type="dxa"/>
            <w:tcBorders>
              <w:top w:val="nil"/>
              <w:left w:val="nil"/>
              <w:bottom w:val="single" w:sz="4" w:space="0" w:color="auto"/>
              <w:right w:val="single" w:sz="4" w:space="0" w:color="auto"/>
            </w:tcBorders>
            <w:hideMark/>
          </w:tcPr>
          <w:p w:rsidR="00007AEF" w:rsidRPr="00F974D9" w:rsidRDefault="00007AEF" w:rsidP="00007AEF">
            <w:pPr>
              <w:spacing w:after="200" w:line="276" w:lineRule="auto"/>
              <w:jc w:val="center"/>
              <w:rPr>
                <w:rFonts w:eastAsiaTheme="minorHAnsi"/>
                <w:sz w:val="22"/>
                <w:szCs w:val="22"/>
                <w:lang w:eastAsia="en-US"/>
              </w:rPr>
            </w:pPr>
            <w:r w:rsidRPr="00F974D9">
              <w:rPr>
                <w:rFonts w:eastAsiaTheme="minorHAnsi"/>
                <w:sz w:val="22"/>
                <w:szCs w:val="22"/>
                <w:lang w:eastAsia="en-US"/>
              </w:rPr>
              <w:t>5 077,0</w:t>
            </w:r>
          </w:p>
        </w:tc>
        <w:tc>
          <w:tcPr>
            <w:tcW w:w="1997" w:type="dxa"/>
            <w:gridSpan w:val="2"/>
            <w:tcBorders>
              <w:top w:val="nil"/>
              <w:left w:val="nil"/>
              <w:bottom w:val="single" w:sz="4" w:space="0" w:color="auto"/>
              <w:right w:val="single" w:sz="4" w:space="0" w:color="auto"/>
            </w:tcBorders>
            <w:hideMark/>
          </w:tcPr>
          <w:p w:rsidR="00007AEF" w:rsidRPr="00F974D9" w:rsidRDefault="00007AEF" w:rsidP="00007AEF">
            <w:pPr>
              <w:spacing w:after="200" w:line="276" w:lineRule="auto"/>
              <w:jc w:val="center"/>
              <w:rPr>
                <w:rFonts w:eastAsiaTheme="minorHAnsi"/>
                <w:sz w:val="22"/>
                <w:szCs w:val="22"/>
                <w:lang w:eastAsia="en-US"/>
              </w:rPr>
            </w:pPr>
            <w:r w:rsidRPr="00F974D9">
              <w:rPr>
                <w:rFonts w:eastAsiaTheme="minorHAnsi"/>
                <w:sz w:val="22"/>
                <w:szCs w:val="22"/>
                <w:lang w:eastAsia="en-US"/>
              </w:rPr>
              <w:t>5 077,0</w:t>
            </w:r>
          </w:p>
        </w:tc>
        <w:tc>
          <w:tcPr>
            <w:tcW w:w="1986" w:type="dxa"/>
            <w:gridSpan w:val="3"/>
            <w:tcBorders>
              <w:top w:val="nil"/>
              <w:left w:val="nil"/>
              <w:bottom w:val="single" w:sz="4" w:space="0" w:color="auto"/>
              <w:right w:val="single" w:sz="4" w:space="0" w:color="auto"/>
            </w:tcBorders>
            <w:hideMark/>
          </w:tcPr>
          <w:p w:rsidR="00007AEF" w:rsidRPr="00F974D9" w:rsidRDefault="00007AEF" w:rsidP="00007AEF">
            <w:pPr>
              <w:spacing w:after="200" w:line="276" w:lineRule="auto"/>
              <w:jc w:val="center"/>
              <w:rPr>
                <w:rFonts w:eastAsiaTheme="minorHAnsi"/>
                <w:sz w:val="22"/>
                <w:szCs w:val="22"/>
                <w:lang w:eastAsia="en-US"/>
              </w:rPr>
            </w:pPr>
            <w:r w:rsidRPr="00F974D9">
              <w:rPr>
                <w:rFonts w:eastAsiaTheme="minorHAnsi"/>
                <w:sz w:val="22"/>
                <w:szCs w:val="22"/>
                <w:lang w:eastAsia="en-US"/>
              </w:rPr>
              <w:t>5 077,0</w:t>
            </w:r>
          </w:p>
        </w:tc>
        <w:tc>
          <w:tcPr>
            <w:tcW w:w="1275" w:type="dxa"/>
            <w:tcBorders>
              <w:top w:val="nil"/>
              <w:left w:val="nil"/>
              <w:bottom w:val="single" w:sz="4" w:space="0" w:color="auto"/>
              <w:right w:val="single" w:sz="4" w:space="0" w:color="auto"/>
            </w:tcBorders>
            <w:hideMark/>
          </w:tcPr>
          <w:p w:rsidR="00007AEF" w:rsidRPr="00F974D9" w:rsidRDefault="00007AEF" w:rsidP="00007AEF">
            <w:pPr>
              <w:spacing w:after="200" w:line="276" w:lineRule="auto"/>
              <w:jc w:val="center"/>
              <w:rPr>
                <w:rFonts w:eastAsiaTheme="minorHAnsi"/>
                <w:sz w:val="22"/>
                <w:szCs w:val="22"/>
                <w:lang w:eastAsia="en-US"/>
              </w:rPr>
            </w:pPr>
            <w:r w:rsidRPr="00F974D9">
              <w:rPr>
                <w:rFonts w:eastAsiaTheme="minorHAnsi"/>
                <w:sz w:val="22"/>
                <w:szCs w:val="22"/>
                <w:lang w:eastAsia="en-US"/>
              </w:rPr>
              <w:t>5 077,0</w:t>
            </w:r>
          </w:p>
        </w:tc>
        <w:tc>
          <w:tcPr>
            <w:tcW w:w="1556" w:type="dxa"/>
            <w:tcBorders>
              <w:top w:val="nil"/>
              <w:left w:val="nil"/>
              <w:bottom w:val="single" w:sz="4" w:space="0" w:color="auto"/>
              <w:right w:val="single" w:sz="4" w:space="0" w:color="auto"/>
            </w:tcBorders>
            <w:hideMark/>
          </w:tcPr>
          <w:p w:rsidR="00007AEF" w:rsidRPr="00F974D9" w:rsidRDefault="00007AEF" w:rsidP="00007AEF">
            <w:pPr>
              <w:spacing w:after="200" w:line="276" w:lineRule="auto"/>
              <w:jc w:val="center"/>
              <w:rPr>
                <w:rFonts w:eastAsiaTheme="minorHAnsi"/>
                <w:sz w:val="22"/>
                <w:szCs w:val="22"/>
                <w:lang w:eastAsia="en-US"/>
              </w:rPr>
            </w:pPr>
            <w:r w:rsidRPr="00F974D9">
              <w:rPr>
                <w:rFonts w:eastAsiaTheme="minorHAnsi"/>
                <w:sz w:val="22"/>
                <w:szCs w:val="22"/>
                <w:lang w:eastAsia="en-US"/>
              </w:rPr>
              <w:t>25 385,0</w:t>
            </w:r>
          </w:p>
        </w:tc>
      </w:tr>
      <w:tr w:rsidR="00007AEF" w:rsidRPr="00007AEF" w:rsidTr="00F974D9">
        <w:trPr>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иные источники финансирования</w:t>
            </w:r>
          </w:p>
        </w:tc>
        <w:tc>
          <w:tcPr>
            <w:tcW w:w="1559"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274"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55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r>
      <w:tr w:rsidR="00007AEF" w:rsidRPr="00007AEF" w:rsidTr="00F974D9">
        <w:trPr>
          <w:trHeight w:val="313"/>
          <w:jc w:val="center"/>
        </w:trPr>
        <w:tc>
          <w:tcPr>
            <w:tcW w:w="2675"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Параметры финансового обеспечения портфелей проектов (региональных проектов), проектов</w:t>
            </w:r>
          </w:p>
        </w:tc>
        <w:tc>
          <w:tcPr>
            <w:tcW w:w="2408" w:type="dxa"/>
            <w:gridSpan w:val="2"/>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Источники финансирования</w:t>
            </w:r>
          </w:p>
        </w:tc>
        <w:tc>
          <w:tcPr>
            <w:tcW w:w="9647" w:type="dxa"/>
            <w:gridSpan w:val="9"/>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sz w:val="22"/>
                <w:szCs w:val="22"/>
                <w:lang w:eastAsia="en-US"/>
              </w:rPr>
              <w:t>Расходы по годам (тыс. рублей)</w:t>
            </w:r>
          </w:p>
        </w:tc>
      </w:tr>
      <w:tr w:rsidR="00007AEF" w:rsidRPr="00007AEF" w:rsidTr="00F974D9">
        <w:trPr>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8"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559" w:type="dxa"/>
            <w:tcBorders>
              <w:top w:val="nil"/>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Всего</w:t>
            </w:r>
          </w:p>
        </w:tc>
        <w:tc>
          <w:tcPr>
            <w:tcW w:w="1274" w:type="dxa"/>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2022</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2023</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2024</w:t>
            </w:r>
          </w:p>
        </w:tc>
        <w:tc>
          <w:tcPr>
            <w:tcW w:w="1275" w:type="dxa"/>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2025</w:t>
            </w:r>
          </w:p>
        </w:tc>
        <w:tc>
          <w:tcPr>
            <w:tcW w:w="1556" w:type="dxa"/>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2026-2030</w:t>
            </w:r>
          </w:p>
        </w:tc>
      </w:tr>
      <w:tr w:rsidR="00007AEF" w:rsidRPr="00007AEF" w:rsidTr="00F974D9">
        <w:trPr>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всего</w:t>
            </w:r>
          </w:p>
        </w:tc>
        <w:tc>
          <w:tcPr>
            <w:tcW w:w="1559"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4"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F974D9">
        <w:trPr>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федеральный бюджет</w:t>
            </w:r>
          </w:p>
        </w:tc>
        <w:tc>
          <w:tcPr>
            <w:tcW w:w="1559"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4"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F974D9">
        <w:trPr>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бюджет автономного округа</w:t>
            </w:r>
          </w:p>
        </w:tc>
        <w:tc>
          <w:tcPr>
            <w:tcW w:w="1559"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4"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F974D9">
        <w:trPr>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местный бюджет</w:t>
            </w:r>
          </w:p>
        </w:tc>
        <w:tc>
          <w:tcPr>
            <w:tcW w:w="1559"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4"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F974D9">
        <w:trPr>
          <w:jc w:val="center"/>
        </w:trPr>
        <w:tc>
          <w:tcPr>
            <w:tcW w:w="2675"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8"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иные источники финансирования</w:t>
            </w:r>
          </w:p>
        </w:tc>
        <w:tc>
          <w:tcPr>
            <w:tcW w:w="1559"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4"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F974D9">
        <w:trPr>
          <w:trHeight w:val="317"/>
          <w:jc w:val="center"/>
        </w:trPr>
        <w:tc>
          <w:tcPr>
            <w:tcW w:w="5083" w:type="dxa"/>
            <w:gridSpan w:val="3"/>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Объем налоговых расходов района</w:t>
            </w:r>
          </w:p>
        </w:tc>
        <w:tc>
          <w:tcPr>
            <w:tcW w:w="9647" w:type="dxa"/>
            <w:gridSpan w:val="9"/>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Расходы по годам (тыс. рублей)</w:t>
            </w:r>
          </w:p>
        </w:tc>
      </w:tr>
      <w:tr w:rsidR="00007AEF" w:rsidRPr="00007AEF" w:rsidTr="00F974D9">
        <w:trPr>
          <w:trHeight w:val="470"/>
          <w:jc w:val="center"/>
        </w:trPr>
        <w:tc>
          <w:tcPr>
            <w:tcW w:w="5083" w:type="dxa"/>
            <w:gridSpan w:val="3"/>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i/>
                <w:sz w:val="22"/>
                <w:szCs w:val="22"/>
                <w:lang w:eastAsia="en-US"/>
              </w:rPr>
            </w:pPr>
            <w:r w:rsidRPr="00007AEF">
              <w:rPr>
                <w:sz w:val="22"/>
                <w:szCs w:val="22"/>
                <w:lang w:eastAsia="en-US"/>
              </w:rPr>
              <w:t>Всего</w:t>
            </w:r>
          </w:p>
        </w:tc>
        <w:tc>
          <w:tcPr>
            <w:tcW w:w="127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w:t>
            </w:r>
            <w:r w:rsidRPr="00007AEF">
              <w:rPr>
                <w:sz w:val="22"/>
                <w:szCs w:val="22"/>
                <w:lang w:eastAsia="en-US"/>
              </w:rPr>
              <w:softHyphen/>
              <w:t>22</w:t>
            </w:r>
          </w:p>
        </w:tc>
        <w:tc>
          <w:tcPr>
            <w:tcW w:w="1997"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2023</w:t>
            </w:r>
          </w:p>
        </w:tc>
        <w:tc>
          <w:tcPr>
            <w:tcW w:w="1986"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2024</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2025</w:t>
            </w:r>
          </w:p>
        </w:tc>
        <w:tc>
          <w:tcPr>
            <w:tcW w:w="155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2026-2030</w:t>
            </w:r>
          </w:p>
        </w:tc>
      </w:tr>
      <w:tr w:rsidR="00007AEF" w:rsidRPr="00007AEF" w:rsidTr="00F974D9">
        <w:trPr>
          <w:trHeight w:val="352"/>
          <w:jc w:val="center"/>
        </w:trPr>
        <w:tc>
          <w:tcPr>
            <w:tcW w:w="5083" w:type="dxa"/>
            <w:gridSpan w:val="3"/>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0,0</w:t>
            </w:r>
          </w:p>
        </w:tc>
        <w:tc>
          <w:tcPr>
            <w:tcW w:w="127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c>
          <w:tcPr>
            <w:tcW w:w="1997"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c>
          <w:tcPr>
            <w:tcW w:w="1986"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c>
          <w:tcPr>
            <w:tcW w:w="155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r>
    </w:tbl>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Default="00007AEF" w:rsidP="00007AEF">
      <w:pPr>
        <w:jc w:val="center"/>
        <w:rPr>
          <w:rFonts w:eastAsiaTheme="minorHAnsi"/>
          <w:b/>
          <w:lang w:eastAsia="en-US"/>
        </w:rPr>
      </w:pPr>
    </w:p>
    <w:p w:rsidR="001A3571" w:rsidRDefault="001A3571" w:rsidP="00007AEF">
      <w:pPr>
        <w:jc w:val="center"/>
        <w:rPr>
          <w:rFonts w:eastAsiaTheme="minorHAnsi"/>
          <w:b/>
          <w:lang w:eastAsia="en-US"/>
        </w:rPr>
      </w:pPr>
    </w:p>
    <w:p w:rsidR="001A3571" w:rsidRPr="00007AEF" w:rsidRDefault="001A3571" w:rsidP="00007AEF">
      <w:pPr>
        <w:jc w:val="center"/>
        <w:rPr>
          <w:rFonts w:eastAsiaTheme="minorHAnsi"/>
          <w:b/>
          <w:lang w:eastAsia="en-US"/>
        </w:rPr>
      </w:pPr>
    </w:p>
    <w:p w:rsidR="00007AEF" w:rsidRPr="00007AEF" w:rsidRDefault="00007AEF" w:rsidP="00007AEF">
      <w:pPr>
        <w:spacing w:after="200" w:line="276" w:lineRule="auto"/>
        <w:rPr>
          <w:rFonts w:eastAsiaTheme="minorHAnsi"/>
          <w:lang w:eastAsia="en-US"/>
        </w:rPr>
      </w:pPr>
    </w:p>
    <w:p w:rsidR="00007AEF" w:rsidRPr="00007AEF" w:rsidRDefault="00007AEF" w:rsidP="00007AEF">
      <w:pPr>
        <w:spacing w:after="200" w:line="276" w:lineRule="auto"/>
        <w:jc w:val="right"/>
        <w:rPr>
          <w:rFonts w:eastAsiaTheme="minorHAnsi"/>
          <w:lang w:eastAsia="en-US"/>
        </w:rPr>
      </w:pPr>
    </w:p>
    <w:p w:rsidR="00007AEF" w:rsidRPr="00007AEF" w:rsidRDefault="00007AEF" w:rsidP="00007AEF">
      <w:pPr>
        <w:spacing w:after="200" w:line="276" w:lineRule="auto"/>
        <w:jc w:val="right"/>
        <w:rPr>
          <w:rFonts w:eastAsiaTheme="minorHAnsi"/>
          <w:lang w:eastAsia="en-US"/>
        </w:rPr>
      </w:pPr>
      <w:r w:rsidRPr="00007AEF">
        <w:rPr>
          <w:rFonts w:eastAsiaTheme="minorHAnsi"/>
          <w:lang w:eastAsia="en-US"/>
        </w:rPr>
        <w:t>Приложение 1</w:t>
      </w:r>
    </w:p>
    <w:p w:rsidR="00007AEF" w:rsidRDefault="00007AEF" w:rsidP="00007AEF">
      <w:pPr>
        <w:spacing w:after="200" w:line="276" w:lineRule="auto"/>
        <w:jc w:val="center"/>
        <w:rPr>
          <w:rFonts w:eastAsiaTheme="minorHAnsi"/>
          <w:b/>
          <w:lang w:eastAsia="en-US"/>
        </w:rPr>
      </w:pPr>
      <w:r w:rsidRPr="00007AEF">
        <w:rPr>
          <w:rFonts w:eastAsiaTheme="minorHAnsi"/>
          <w:b/>
          <w:lang w:eastAsia="en-US"/>
        </w:rPr>
        <w:lastRenderedPageBreak/>
        <w:t>Распределение финансовых ресурсов муниципальной программы</w:t>
      </w:r>
    </w:p>
    <w:tbl>
      <w:tblPr>
        <w:tblStyle w:val="3e"/>
        <w:tblW w:w="14880" w:type="dxa"/>
        <w:jc w:val="right"/>
        <w:tblLayout w:type="fixed"/>
        <w:tblLook w:val="04A0" w:firstRow="1" w:lastRow="0" w:firstColumn="1" w:lastColumn="0" w:noHBand="0" w:noVBand="1"/>
      </w:tblPr>
      <w:tblGrid>
        <w:gridCol w:w="989"/>
        <w:gridCol w:w="2976"/>
        <w:gridCol w:w="1418"/>
        <w:gridCol w:w="1134"/>
        <w:gridCol w:w="1276"/>
        <w:gridCol w:w="1417"/>
        <w:gridCol w:w="1418"/>
        <w:gridCol w:w="1275"/>
        <w:gridCol w:w="1700"/>
        <w:gridCol w:w="1277"/>
      </w:tblGrid>
      <w:tr w:rsidR="0024725D" w:rsidRPr="00307A4F" w:rsidTr="00704D6C">
        <w:trPr>
          <w:trHeight w:val="46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Номер структурного элемента</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Структурный элемент муниципальной программы</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Ответственный исполнитель/соисполнитель</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Источник финансирования</w:t>
            </w:r>
          </w:p>
        </w:tc>
        <w:tc>
          <w:tcPr>
            <w:tcW w:w="8363" w:type="dxa"/>
            <w:gridSpan w:val="6"/>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Финансовые затраты на реализацию</w:t>
            </w:r>
          </w:p>
        </w:tc>
      </w:tr>
      <w:tr w:rsidR="0024725D" w:rsidRPr="00307A4F" w:rsidTr="00704D6C">
        <w:trPr>
          <w:trHeight w:val="33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b/>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всего</w:t>
            </w:r>
          </w:p>
        </w:tc>
        <w:tc>
          <w:tcPr>
            <w:tcW w:w="7087" w:type="dxa"/>
            <w:gridSpan w:val="5"/>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в том числе:</w:t>
            </w:r>
          </w:p>
        </w:tc>
      </w:tr>
      <w:tr w:rsidR="0024725D" w:rsidRPr="00307A4F" w:rsidTr="00704D6C">
        <w:trPr>
          <w:trHeight w:val="561"/>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b/>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 xml:space="preserve">2022 </w:t>
            </w:r>
          </w:p>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год</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 xml:space="preserve">2023 </w:t>
            </w:r>
          </w:p>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год</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 xml:space="preserve">2024 </w:t>
            </w:r>
          </w:p>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год</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 xml:space="preserve">2025 </w:t>
            </w:r>
          </w:p>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год</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b/>
                <w:sz w:val="24"/>
                <w:szCs w:val="24"/>
              </w:rPr>
            </w:pPr>
            <w:r w:rsidRPr="00307A4F">
              <w:rPr>
                <w:rFonts w:ascii="Times New Roman" w:hAnsi="Times New Roman"/>
                <w:b/>
                <w:sz w:val="24"/>
                <w:szCs w:val="24"/>
              </w:rPr>
              <w:t>2026–2030 годы</w:t>
            </w:r>
          </w:p>
        </w:tc>
      </w:tr>
      <w:tr w:rsidR="0024725D" w:rsidRPr="00307A4F" w:rsidTr="00704D6C">
        <w:trPr>
          <w:trHeight w:val="285"/>
          <w:jc w:val="right"/>
        </w:trPr>
        <w:tc>
          <w:tcPr>
            <w:tcW w:w="989"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8</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w:t>
            </w:r>
          </w:p>
        </w:tc>
      </w:tr>
      <w:tr w:rsidR="0024725D" w:rsidRPr="00307A4F" w:rsidTr="00704D6C">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Основное 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 (1, 2, 1.1, 1.3)</w:t>
            </w:r>
          </w:p>
          <w:p w:rsidR="0024725D" w:rsidRPr="00307A4F" w:rsidRDefault="0024725D" w:rsidP="00704D6C">
            <w:pPr>
              <w:jc w:val="both"/>
              <w:rPr>
                <w:rFonts w:ascii="Times New Roman" w:hAnsi="Times New Roman"/>
                <w:sz w:val="24"/>
                <w:szCs w:val="24"/>
              </w:rPr>
            </w:pPr>
          </w:p>
          <w:p w:rsidR="0024725D" w:rsidRPr="00307A4F" w:rsidRDefault="0024725D" w:rsidP="00704D6C">
            <w:pPr>
              <w:jc w:val="both"/>
              <w:rPr>
                <w:rFonts w:ascii="Times New Roman" w:hAnsi="Times New Roman"/>
                <w:sz w:val="24"/>
                <w:szCs w:val="24"/>
              </w:rPr>
            </w:pPr>
          </w:p>
          <w:p w:rsidR="0024725D" w:rsidRPr="00307A4F" w:rsidRDefault="0024725D" w:rsidP="00704D6C">
            <w:pPr>
              <w:jc w:val="both"/>
              <w:rPr>
                <w:rFonts w:ascii="Times New Roman" w:hAnsi="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54 491,4</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7 964,0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10798,7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10798,7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4155,0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20 775,0</w:t>
            </w:r>
          </w:p>
        </w:tc>
      </w:tr>
      <w:tr w:rsidR="0024725D" w:rsidRPr="00307A4F" w:rsidTr="00704D6C">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17 254,1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6643,7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6643,7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37 237,3</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3 997,3</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4 155,0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4 155,0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4 155,0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20 775,0</w:t>
            </w:r>
          </w:p>
        </w:tc>
      </w:tr>
      <w:tr w:rsidR="0024725D" w:rsidRPr="00307A4F" w:rsidTr="00704D6C">
        <w:trPr>
          <w:trHeight w:val="499"/>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 xml:space="preserve">Техническое обслуживание радиостанций, абонентская плата услуг радиосвязи и предоставление местного телефонного соединения с абонентского номера на территориях </w:t>
            </w:r>
            <w:r w:rsidRPr="00307A4F">
              <w:rPr>
                <w:rFonts w:ascii="Times New Roman" w:hAnsi="Times New Roman"/>
                <w:sz w:val="24"/>
                <w:szCs w:val="24"/>
              </w:rPr>
              <w:lastRenderedPageBreak/>
              <w:t>традиционного природопользования, установка дополнительного оборудования для обеспечения работы радиостанций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lastRenderedPageBreak/>
              <w:t>муниципальное автономное учреждение «Межпоселенческий центр националь</w:t>
            </w:r>
            <w:r w:rsidRPr="00307A4F">
              <w:rPr>
                <w:rFonts w:ascii="Times New Roman" w:hAnsi="Times New Roman"/>
                <w:sz w:val="24"/>
                <w:szCs w:val="24"/>
              </w:rPr>
              <w:lastRenderedPageBreak/>
              <w:t>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1 031,2</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111,2</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115,0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115,0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575,0</w:t>
            </w:r>
          </w:p>
        </w:tc>
      </w:tr>
      <w:tr w:rsidR="0024725D" w:rsidRPr="00307A4F" w:rsidTr="00704D6C">
        <w:trPr>
          <w:trHeight w:val="121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1 031,2</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111,2</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115,0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115,0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575,0</w:t>
            </w:r>
          </w:p>
        </w:tc>
      </w:tr>
      <w:tr w:rsidR="0024725D" w:rsidRPr="00307A4F" w:rsidTr="00704D6C">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 xml:space="preserve">Оказание единовременной материальной помощи на приобретение горюче-смазочных материалов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1500,0</w:t>
            </w: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7 500,0</w:t>
            </w:r>
          </w:p>
          <w:p w:rsidR="0024725D" w:rsidRPr="00307A4F" w:rsidRDefault="0024725D" w:rsidP="00704D6C">
            <w:pPr>
              <w:jc w:val="center"/>
              <w:rPr>
                <w:rFonts w:ascii="Times New Roman" w:hAnsi="Times New Roman"/>
                <w:sz w:val="24"/>
                <w:szCs w:val="24"/>
              </w:rPr>
            </w:pPr>
          </w:p>
        </w:tc>
      </w:tr>
      <w:tr w:rsidR="0024725D" w:rsidRPr="00307A4F" w:rsidTr="00704D6C">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1500,0</w:t>
            </w: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7 500,0</w:t>
            </w:r>
          </w:p>
          <w:p w:rsidR="0024725D" w:rsidRPr="00307A4F" w:rsidRDefault="0024725D" w:rsidP="00704D6C">
            <w:pPr>
              <w:jc w:val="center"/>
              <w:rPr>
                <w:rFonts w:ascii="Times New Roman" w:hAnsi="Times New Roman"/>
                <w:sz w:val="24"/>
                <w:szCs w:val="24"/>
              </w:rPr>
            </w:pPr>
          </w:p>
        </w:tc>
      </w:tr>
      <w:tr w:rsidR="0024725D" w:rsidRPr="00307A4F" w:rsidTr="00704D6C">
        <w:trPr>
          <w:trHeight w:val="48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Оказание мер социальной поддержки оленеводам – частникам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9 585,0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945,0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1 080,0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1 080,0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5 400,0</w:t>
            </w:r>
          </w:p>
        </w:tc>
      </w:tr>
      <w:tr w:rsidR="0024725D" w:rsidRPr="00307A4F" w:rsidTr="00704D6C">
        <w:trPr>
          <w:trHeight w:val="318"/>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9 585,0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945,0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1 080,0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1 080,0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5 400,0</w:t>
            </w:r>
          </w:p>
        </w:tc>
      </w:tr>
      <w:tr w:rsidR="0024725D" w:rsidRPr="00307A4F" w:rsidTr="00704D6C">
        <w:trPr>
          <w:trHeight w:val="453"/>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Оказание мер социальной поддержки лицам из числа коренных малочисленных народов Севера на оплату проживания в гостиницах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2 591,6</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191,6</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300,0</w:t>
            </w: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1 500,0</w:t>
            </w:r>
          </w:p>
          <w:p w:rsidR="0024725D" w:rsidRPr="00307A4F" w:rsidRDefault="0024725D" w:rsidP="00704D6C">
            <w:pPr>
              <w:jc w:val="center"/>
              <w:rPr>
                <w:rFonts w:ascii="Times New Roman" w:hAnsi="Times New Roman"/>
                <w:sz w:val="24"/>
                <w:szCs w:val="24"/>
              </w:rPr>
            </w:pPr>
          </w:p>
        </w:tc>
      </w:tr>
      <w:tr w:rsidR="0024725D" w:rsidRPr="00307A4F" w:rsidTr="00704D6C">
        <w:trPr>
          <w:trHeight w:val="453"/>
          <w:jc w:val="right"/>
        </w:trPr>
        <w:tc>
          <w:tcPr>
            <w:tcW w:w="989" w:type="dxa"/>
            <w:vMerge/>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both"/>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1,6</w:t>
            </w:r>
          </w:p>
        </w:tc>
        <w:tc>
          <w:tcPr>
            <w:tcW w:w="141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1,6</w:t>
            </w:r>
          </w:p>
        </w:tc>
        <w:tc>
          <w:tcPr>
            <w:tcW w:w="1418"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w:t>
            </w:r>
          </w:p>
        </w:tc>
        <w:tc>
          <w:tcPr>
            <w:tcW w:w="1700"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w:t>
            </w:r>
          </w:p>
        </w:tc>
      </w:tr>
      <w:tr w:rsidR="0024725D" w:rsidRPr="00307A4F" w:rsidTr="00704D6C">
        <w:trPr>
          <w:trHeight w:val="53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2 590,0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190,0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300,0</w:t>
            </w: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1 500,0</w:t>
            </w:r>
          </w:p>
          <w:p w:rsidR="0024725D" w:rsidRPr="00307A4F" w:rsidRDefault="0024725D" w:rsidP="00704D6C">
            <w:pPr>
              <w:jc w:val="center"/>
              <w:rPr>
                <w:rFonts w:ascii="Times New Roman" w:hAnsi="Times New Roman"/>
                <w:sz w:val="24"/>
                <w:szCs w:val="24"/>
              </w:rPr>
            </w:pPr>
          </w:p>
        </w:tc>
      </w:tr>
      <w:tr w:rsidR="0024725D" w:rsidRPr="00307A4F" w:rsidTr="00704D6C">
        <w:trPr>
          <w:trHeight w:val="55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 xml:space="preserve">Оказание мер социальной поддержки лицам из числа </w:t>
            </w:r>
            <w:r w:rsidRPr="00307A4F">
              <w:rPr>
                <w:rFonts w:ascii="Times New Roman" w:hAnsi="Times New Roman"/>
                <w:sz w:val="24"/>
                <w:szCs w:val="24"/>
              </w:rPr>
              <w:lastRenderedPageBreak/>
              <w:t>коренных малочисленных народов Севера на оплату проезда на внутрирайонных маршрутах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lastRenderedPageBreak/>
              <w:t xml:space="preserve">муниципальное </w:t>
            </w:r>
            <w:r w:rsidRPr="00307A4F">
              <w:rPr>
                <w:rFonts w:ascii="Times New Roman" w:hAnsi="Times New Roman"/>
                <w:sz w:val="24"/>
                <w:szCs w:val="24"/>
              </w:rPr>
              <w:lastRenderedPageBreak/>
              <w:t>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7 100,0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1100,0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750,0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750,0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3 750,0</w:t>
            </w:r>
          </w:p>
        </w:tc>
      </w:tr>
      <w:tr w:rsidR="0024725D" w:rsidRPr="00307A4F" w:rsidTr="00704D6C">
        <w:trPr>
          <w:trHeight w:val="879"/>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7 100,0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1100,0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750,0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750,0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3 750,0</w:t>
            </w:r>
          </w:p>
        </w:tc>
      </w:tr>
      <w:tr w:rsidR="0024725D" w:rsidRPr="00307A4F" w:rsidTr="00704D6C">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 xml:space="preserve">Осуществление отдельного государственного полномочия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по предоставлению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w:t>
            </w:r>
            <w:r w:rsidRPr="00307A4F">
              <w:rPr>
                <w:rFonts w:ascii="Times New Roman" w:hAnsi="Times New Roman"/>
                <w:sz w:val="24"/>
                <w:szCs w:val="24"/>
              </w:rPr>
              <w:lastRenderedPageBreak/>
              <w:t>деятельности, на обустройство быта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trHeight w:val="42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1.1.7.</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 xml:space="preserve">Осуществление отдельного государственного полномочия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по осуществлению государственной поддержки юридическим и физическим лицам из числа коренных малочисленных народов Севера, осуществляющим традиционную хозяйственную деятельность,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на компенсации расходов на  </w:t>
            </w:r>
            <w:r w:rsidRPr="00307A4F">
              <w:rPr>
                <w:rFonts w:ascii="Times New Roman" w:hAnsi="Times New Roman"/>
                <w:sz w:val="24"/>
                <w:szCs w:val="24"/>
              </w:rPr>
              <w:lastRenderedPageBreak/>
              <w:t>приобретение материально-технических средств, на компенсации расходов на приобретение северных оленей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20 234,8</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4 016,2</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6 879,3</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6 879,3</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410,0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2 050,0</w:t>
            </w:r>
          </w:p>
        </w:tc>
      </w:tr>
      <w:tr w:rsidR="0024725D" w:rsidRPr="00307A4F" w:rsidTr="00704D6C">
        <w:trPr>
          <w:trHeight w:val="115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16 803,7</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3 865,1</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6 469,3</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6 469,3</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trHeight w:val="73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3 431,1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151,1</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410,0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410,0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410,0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2 050,0</w:t>
            </w:r>
          </w:p>
        </w:tc>
      </w:tr>
      <w:tr w:rsidR="0024725D" w:rsidRPr="00307A4F" w:rsidTr="00704D6C">
        <w:trPr>
          <w:trHeight w:val="488"/>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1.1.8.</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 xml:space="preserve">Осуществление отдельного государственного полномочия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по предоставлению государственной услуги   на компенсацию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организации, имеющей право проводить указанное обучение, и обратно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148,8</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74,4</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trHeight w:val="1123"/>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148,8</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74,4</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trHeight w:val="42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Основное мероприятие «Организация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 (1.2, 1.3)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8 116,8</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740,8</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922,0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922,0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4 610,0</w:t>
            </w:r>
          </w:p>
        </w:tc>
      </w:tr>
      <w:tr w:rsidR="0024725D" w:rsidRPr="00307A4F" w:rsidTr="00704D6C">
        <w:trPr>
          <w:trHeight w:val="541"/>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8 116,8</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740,8</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922,0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922,0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4 610,0</w:t>
            </w:r>
          </w:p>
        </w:tc>
      </w:tr>
      <w:tr w:rsidR="0024725D" w:rsidRPr="00307A4F" w:rsidTr="00704D6C">
        <w:trPr>
          <w:trHeight w:val="832"/>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 xml:space="preserve">Мероприятия, проводимые в рамках районного традиционного Праздника охотника и оленевода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1 600,0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1 000,0</w:t>
            </w:r>
          </w:p>
        </w:tc>
      </w:tr>
      <w:tr w:rsidR="0024725D" w:rsidRPr="00307A4F" w:rsidTr="00704D6C">
        <w:trPr>
          <w:trHeight w:val="97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1 600,0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1 000,0</w:t>
            </w:r>
          </w:p>
        </w:tc>
      </w:tr>
      <w:tr w:rsidR="0024725D" w:rsidRPr="00307A4F" w:rsidTr="00704D6C">
        <w:trPr>
          <w:trHeight w:val="46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Мероприятия, проводимые в рамках районного традиционного праздника «Прилет Вороны»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 xml:space="preserve">муниципальное автономное учреждение «Межпоселенческий центр национальных  </w:t>
            </w:r>
            <w:r w:rsidRPr="00307A4F">
              <w:rPr>
                <w:rFonts w:ascii="Times New Roman" w:hAnsi="Times New Roman"/>
                <w:sz w:val="24"/>
                <w:szCs w:val="24"/>
              </w:rPr>
              <w:lastRenderedPageBreak/>
              <w:t>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894,0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94,0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100, 0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 xml:space="preserve">100,0 </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500,0</w:t>
            </w:r>
          </w:p>
        </w:tc>
      </w:tr>
      <w:tr w:rsidR="0024725D" w:rsidRPr="00307A4F" w:rsidTr="00704D6C">
        <w:trPr>
          <w:trHeight w:val="61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894,0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94,0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100, 0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 xml:space="preserve">100,0 </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500,0</w:t>
            </w:r>
          </w:p>
        </w:tc>
      </w:tr>
      <w:tr w:rsidR="0024725D" w:rsidRPr="00307A4F" w:rsidTr="00704D6C">
        <w:trPr>
          <w:trHeight w:val="61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Мероприятия, проводимые в рамках районного национального Праздника Обласа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1 966,8</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206,8</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220,0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220,0</w:t>
            </w: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1 100,0</w:t>
            </w:r>
          </w:p>
          <w:p w:rsidR="0024725D" w:rsidRPr="00307A4F" w:rsidRDefault="0024725D" w:rsidP="00704D6C">
            <w:pPr>
              <w:jc w:val="center"/>
              <w:rPr>
                <w:rFonts w:ascii="Times New Roman" w:hAnsi="Times New Roman"/>
                <w:sz w:val="24"/>
                <w:szCs w:val="24"/>
              </w:rPr>
            </w:pPr>
          </w:p>
        </w:tc>
      </w:tr>
      <w:tr w:rsidR="0024725D" w:rsidRPr="00307A4F" w:rsidTr="00704D6C">
        <w:trPr>
          <w:trHeight w:val="505"/>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1 966,8</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206,8</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220,0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220,0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1 100,0</w:t>
            </w:r>
          </w:p>
        </w:tc>
      </w:tr>
      <w:tr w:rsidR="0024725D" w:rsidRPr="00307A4F" w:rsidTr="00704D6C">
        <w:trPr>
          <w:trHeight w:val="56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Мероприятия, проводимые в рамках Международного дня коренных народов мира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w:t>
            </w:r>
          </w:p>
        </w:tc>
      </w:tr>
      <w:tr w:rsidR="0024725D" w:rsidRPr="00307A4F" w:rsidTr="00704D6C">
        <w:trPr>
          <w:trHeight w:val="48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150,0</w:t>
            </w:r>
          </w:p>
        </w:tc>
      </w:tr>
      <w:tr w:rsidR="0024725D" w:rsidRPr="00307A4F" w:rsidTr="00704D6C">
        <w:trPr>
          <w:trHeight w:val="692"/>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Мероприятия, проводимые в рамках районного национального праздника коренных народов Севера «Праздник Осени»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 xml:space="preserve">муниципальное автономное учреждение «Межпоселенческий центр </w:t>
            </w:r>
            <w:r w:rsidRPr="00307A4F">
              <w:rPr>
                <w:rFonts w:ascii="Times New Roman" w:hAnsi="Times New Roman"/>
                <w:sz w:val="24"/>
                <w:szCs w:val="24"/>
              </w:rPr>
              <w:lastRenderedPageBreak/>
              <w:t>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618,0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58,0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350,0</w:t>
            </w:r>
          </w:p>
        </w:tc>
      </w:tr>
      <w:tr w:rsidR="0024725D" w:rsidRPr="00307A4F" w:rsidTr="00704D6C">
        <w:trPr>
          <w:trHeight w:val="785"/>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618,0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58,0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350,0</w:t>
            </w:r>
          </w:p>
        </w:tc>
      </w:tr>
      <w:tr w:rsidR="0024725D" w:rsidRPr="00307A4F" w:rsidTr="00704D6C">
        <w:trPr>
          <w:trHeight w:val="386"/>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Мероприятия, проводимые в рамках декады «Коренные народы Севера»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350,0</w:t>
            </w:r>
          </w:p>
        </w:tc>
      </w:tr>
      <w:tr w:rsidR="0024725D" w:rsidRPr="00307A4F" w:rsidTr="00704D6C">
        <w:trPr>
          <w:trHeight w:val="89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350,0</w:t>
            </w:r>
          </w:p>
        </w:tc>
      </w:tr>
      <w:tr w:rsidR="0024725D" w:rsidRPr="00307A4F" w:rsidTr="00704D6C">
        <w:trPr>
          <w:trHeight w:val="40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 xml:space="preserve">2.1.7. </w:t>
            </w:r>
          </w:p>
        </w:tc>
        <w:tc>
          <w:tcPr>
            <w:tcW w:w="2976"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Организация транспортного обслуживания, доставка команд района на районные, окружные и региональные мероприятия, перевозка экспонатов</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2 138,0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282,0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232,0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232,0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1 160,0</w:t>
            </w:r>
          </w:p>
        </w:tc>
      </w:tr>
      <w:tr w:rsidR="0024725D" w:rsidRPr="00307A4F" w:rsidTr="00704D6C">
        <w:trPr>
          <w:trHeight w:val="1028"/>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2 138,0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282,0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232,0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232,0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1 160,0</w:t>
            </w:r>
          </w:p>
        </w:tc>
      </w:tr>
      <w:tr w:rsidR="0024725D" w:rsidRPr="00307A4F" w:rsidTr="00704D6C">
        <w:trPr>
          <w:trHeight w:val="407"/>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 по муниципальной программе</w:t>
            </w:r>
          </w:p>
        </w:tc>
        <w:tc>
          <w:tcPr>
            <w:tcW w:w="1418" w:type="dxa"/>
            <w:vMerge w:val="restart"/>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62 608,2</w:t>
            </w:r>
          </w:p>
          <w:p w:rsidR="0024725D" w:rsidRPr="00307A4F" w:rsidRDefault="0024725D" w:rsidP="00704D6C">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8 704,8</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25 385,0</w:t>
            </w:r>
          </w:p>
        </w:tc>
      </w:tr>
      <w:tr w:rsidR="0024725D" w:rsidRPr="00307A4F" w:rsidTr="00704D6C">
        <w:trPr>
          <w:trHeight w:val="1029"/>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17 254,1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trHeight w:val="689"/>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45 354,1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4 738,1</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25 385,0</w:t>
            </w:r>
          </w:p>
        </w:tc>
      </w:tr>
      <w:tr w:rsidR="0024725D" w:rsidRPr="00307A4F" w:rsidTr="00704D6C">
        <w:trPr>
          <w:trHeight w:val="287"/>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rPr>
                <w:rFonts w:ascii="Times New Roman" w:hAnsi="Times New Roman"/>
                <w:sz w:val="24"/>
                <w:szCs w:val="24"/>
              </w:rPr>
            </w:pPr>
          </w:p>
        </w:tc>
      </w:tr>
      <w:tr w:rsidR="0024725D" w:rsidRPr="00307A4F" w:rsidTr="00704D6C">
        <w:trPr>
          <w:trHeight w:val="363"/>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Проектная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p w:rsidR="0024725D" w:rsidRPr="00307A4F" w:rsidRDefault="0024725D" w:rsidP="00704D6C">
            <w:pPr>
              <w:jc w:val="center"/>
              <w:rPr>
                <w:rFonts w:ascii="Times New Roman" w:hAnsi="Times New Roman"/>
                <w:sz w:val="24"/>
                <w:szCs w:val="24"/>
              </w:rPr>
            </w:pPr>
          </w:p>
        </w:tc>
      </w:tr>
      <w:tr w:rsidR="0024725D" w:rsidRPr="00307A4F" w:rsidTr="00704D6C">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Процессная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62 608,2</w:t>
            </w:r>
          </w:p>
          <w:p w:rsidR="0024725D" w:rsidRPr="00307A4F" w:rsidRDefault="0024725D" w:rsidP="00704D6C">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8 704,8</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25 385,0</w:t>
            </w:r>
          </w:p>
        </w:tc>
      </w:tr>
      <w:tr w:rsidR="0024725D" w:rsidRPr="00307A4F" w:rsidTr="00704D6C">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17 254,1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45 354,1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4 738,1</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25 385,0</w:t>
            </w:r>
          </w:p>
        </w:tc>
      </w:tr>
      <w:tr w:rsidR="0024725D" w:rsidRPr="00307A4F" w:rsidTr="00704D6C">
        <w:trPr>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r>
      <w:tr w:rsidR="0024725D" w:rsidRPr="00307A4F" w:rsidTr="00704D6C">
        <w:trPr>
          <w:trHeight w:val="224"/>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Инвестиции в объекты муниципальной собственности</w:t>
            </w:r>
          </w:p>
        </w:tc>
        <w:tc>
          <w:tcPr>
            <w:tcW w:w="1418" w:type="dxa"/>
            <w:vMerge w:val="restart"/>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trHeight w:val="467"/>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p w:rsidR="0024725D" w:rsidRPr="00307A4F" w:rsidRDefault="0024725D" w:rsidP="00704D6C">
            <w:pPr>
              <w:jc w:val="center"/>
              <w:rPr>
                <w:rFonts w:ascii="Times New Roman" w:hAnsi="Times New Roman"/>
                <w:sz w:val="24"/>
                <w:szCs w:val="24"/>
              </w:rPr>
            </w:pPr>
          </w:p>
        </w:tc>
      </w:tr>
      <w:tr w:rsidR="0024725D" w:rsidRPr="00307A4F" w:rsidTr="00704D6C">
        <w:trPr>
          <w:trHeight w:val="224"/>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p w:rsidR="0024725D" w:rsidRPr="00307A4F" w:rsidRDefault="0024725D" w:rsidP="00704D6C">
            <w:pPr>
              <w:jc w:val="center"/>
              <w:rPr>
                <w:rFonts w:ascii="Times New Roman" w:hAnsi="Times New Roman"/>
                <w:sz w:val="24"/>
                <w:szCs w:val="24"/>
              </w:rPr>
            </w:pPr>
          </w:p>
        </w:tc>
      </w:tr>
      <w:tr w:rsidR="0024725D" w:rsidRPr="00307A4F" w:rsidTr="00704D6C">
        <w:trPr>
          <w:trHeight w:val="442"/>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Прочие расходы</w:t>
            </w:r>
          </w:p>
        </w:tc>
        <w:tc>
          <w:tcPr>
            <w:tcW w:w="1418" w:type="dxa"/>
            <w:vMerge w:val="restart"/>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62 608,2</w:t>
            </w:r>
          </w:p>
          <w:p w:rsidR="0024725D" w:rsidRPr="00307A4F" w:rsidRDefault="0024725D" w:rsidP="00704D6C">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8 704,8</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25 385,0</w:t>
            </w:r>
          </w:p>
        </w:tc>
      </w:tr>
      <w:tr w:rsidR="0024725D" w:rsidRPr="00307A4F" w:rsidTr="00704D6C">
        <w:trPr>
          <w:trHeight w:val="581"/>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17 254,1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trHeight w:val="561"/>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45 354,1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4 738,1</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25 385,0</w:t>
            </w:r>
          </w:p>
        </w:tc>
      </w:tr>
      <w:tr w:rsidR="0024725D" w:rsidRPr="00307A4F" w:rsidTr="00704D6C">
        <w:trPr>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p>
        </w:tc>
      </w:tr>
      <w:tr w:rsidR="0024725D" w:rsidRPr="00307A4F" w:rsidTr="00704D6C">
        <w:trPr>
          <w:trHeight w:val="248"/>
          <w:jc w:val="right"/>
        </w:trPr>
        <w:tc>
          <w:tcPr>
            <w:tcW w:w="3965" w:type="dxa"/>
            <w:gridSpan w:val="2"/>
            <w:vMerge w:val="restart"/>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Ответственный исполнитель: управление культуры и спорта администрации района</w:t>
            </w:r>
          </w:p>
          <w:p w:rsidR="0024725D" w:rsidRPr="00307A4F" w:rsidRDefault="0024725D" w:rsidP="00704D6C">
            <w:pPr>
              <w:jc w:val="both"/>
              <w:rPr>
                <w:rFonts w:ascii="Times New Roman" w:hAnsi="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62 608,2</w:t>
            </w:r>
          </w:p>
          <w:p w:rsidR="0024725D" w:rsidRPr="00307A4F" w:rsidRDefault="0024725D" w:rsidP="00704D6C">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8 704,8</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25 385,0</w:t>
            </w:r>
          </w:p>
        </w:tc>
      </w:tr>
      <w:tr w:rsidR="0024725D" w:rsidRPr="00307A4F" w:rsidTr="00704D6C">
        <w:trPr>
          <w:trHeight w:val="1122"/>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17 254,1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0,0</w:t>
            </w:r>
          </w:p>
        </w:tc>
      </w:tr>
      <w:tr w:rsidR="0024725D" w:rsidRPr="00307A4F" w:rsidTr="00704D6C">
        <w:trPr>
          <w:trHeight w:val="135"/>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4725D" w:rsidRPr="00307A4F" w:rsidRDefault="0024725D" w:rsidP="00704D6C">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45 354,1</w:t>
            </w:r>
          </w:p>
        </w:tc>
        <w:tc>
          <w:tcPr>
            <w:tcW w:w="141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4 738,1</w:t>
            </w:r>
          </w:p>
        </w:tc>
        <w:tc>
          <w:tcPr>
            <w:tcW w:w="1418"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24725D" w:rsidRPr="00307A4F" w:rsidRDefault="0024725D" w:rsidP="00704D6C">
            <w:pPr>
              <w:jc w:val="center"/>
              <w:rPr>
                <w:rFonts w:ascii="Times New Roman" w:hAnsi="Times New Roman"/>
                <w:sz w:val="24"/>
                <w:szCs w:val="24"/>
              </w:rPr>
            </w:pPr>
            <w:r w:rsidRPr="00307A4F">
              <w:rPr>
                <w:rFonts w:ascii="Times New Roman" w:hAnsi="Times New Roman"/>
                <w:sz w:val="24"/>
                <w:szCs w:val="24"/>
              </w:rPr>
              <w:t>25 385,0</w:t>
            </w:r>
          </w:p>
        </w:tc>
      </w:tr>
    </w:tbl>
    <w:p w:rsidR="00EC75CC" w:rsidRPr="00007AEF" w:rsidRDefault="00EC75CC" w:rsidP="00007AEF">
      <w:pPr>
        <w:spacing w:after="200" w:line="276" w:lineRule="auto"/>
        <w:jc w:val="center"/>
        <w:rPr>
          <w:rFonts w:eastAsiaTheme="minorHAnsi"/>
          <w:b/>
          <w:lang w:eastAsia="en-US"/>
        </w:rPr>
      </w:pPr>
    </w:p>
    <w:p w:rsidR="00007AEF" w:rsidRDefault="00007AEF" w:rsidP="00007AEF">
      <w:pPr>
        <w:spacing w:after="200" w:line="276" w:lineRule="auto"/>
        <w:jc w:val="right"/>
        <w:rPr>
          <w:rFonts w:eastAsiaTheme="minorHAnsi"/>
          <w:lang w:eastAsia="en-US"/>
        </w:rPr>
      </w:pPr>
    </w:p>
    <w:p w:rsidR="00155016" w:rsidRDefault="00155016" w:rsidP="00007AEF">
      <w:pPr>
        <w:spacing w:after="200" w:line="276" w:lineRule="auto"/>
        <w:jc w:val="right"/>
        <w:rPr>
          <w:rFonts w:eastAsiaTheme="minorHAnsi"/>
          <w:lang w:eastAsia="en-US"/>
        </w:rPr>
      </w:pPr>
    </w:p>
    <w:p w:rsidR="00155016" w:rsidRDefault="00155016" w:rsidP="00007AEF">
      <w:pPr>
        <w:spacing w:after="200" w:line="276" w:lineRule="auto"/>
        <w:jc w:val="right"/>
        <w:rPr>
          <w:rFonts w:eastAsiaTheme="minorHAnsi"/>
          <w:lang w:eastAsia="en-US"/>
        </w:rPr>
      </w:pPr>
    </w:p>
    <w:p w:rsidR="00155016" w:rsidRPr="00007AEF" w:rsidRDefault="00155016" w:rsidP="00007AEF">
      <w:pPr>
        <w:spacing w:after="200" w:line="276" w:lineRule="auto"/>
        <w:jc w:val="right"/>
        <w:rPr>
          <w:rFonts w:eastAsiaTheme="minorHAnsi"/>
          <w:lang w:eastAsia="en-US"/>
        </w:rPr>
      </w:pPr>
    </w:p>
    <w:p w:rsidR="00007AEF" w:rsidRPr="00007AEF" w:rsidRDefault="00007AEF" w:rsidP="00007AEF">
      <w:pPr>
        <w:spacing w:after="200" w:line="276" w:lineRule="auto"/>
        <w:jc w:val="center"/>
        <w:rPr>
          <w:rFonts w:eastAsiaTheme="minorHAnsi"/>
          <w:lang w:eastAsia="en-US"/>
        </w:rPr>
      </w:pPr>
    </w:p>
    <w:p w:rsidR="00007AEF" w:rsidRPr="00007AEF" w:rsidRDefault="00007AEF" w:rsidP="00007AEF">
      <w:pPr>
        <w:spacing w:after="200" w:line="276" w:lineRule="auto"/>
        <w:jc w:val="right"/>
        <w:rPr>
          <w:rFonts w:eastAsiaTheme="minorHAnsi"/>
          <w:lang w:eastAsia="en-US"/>
        </w:rPr>
      </w:pPr>
      <w:r w:rsidRPr="00007AEF">
        <w:rPr>
          <w:rFonts w:eastAsiaTheme="minorHAnsi"/>
          <w:lang w:eastAsia="en-US"/>
        </w:rPr>
        <w:t xml:space="preserve">Приложение 2 </w:t>
      </w:r>
    </w:p>
    <w:p w:rsidR="00007AEF" w:rsidRPr="00007AEF" w:rsidRDefault="00007AEF" w:rsidP="00007AEF">
      <w:pPr>
        <w:spacing w:after="200" w:line="276" w:lineRule="auto"/>
        <w:jc w:val="center"/>
        <w:rPr>
          <w:rFonts w:eastAsiaTheme="minorHAnsi"/>
          <w:b/>
          <w:lang w:eastAsia="en-US"/>
        </w:rPr>
      </w:pPr>
      <w:r w:rsidRPr="00007AEF">
        <w:rPr>
          <w:rFonts w:eastAsiaTheme="minorHAnsi"/>
          <w:b/>
          <w:lang w:eastAsia="en-US"/>
        </w:rPr>
        <w:t>Перечень структурных элементов муниципальной программы</w:t>
      </w:r>
    </w:p>
    <w:tbl>
      <w:tblPr>
        <w:tblStyle w:val="3e"/>
        <w:tblW w:w="14737" w:type="dxa"/>
        <w:tblLayout w:type="fixed"/>
        <w:tblLook w:val="04A0" w:firstRow="1" w:lastRow="0" w:firstColumn="1" w:lastColumn="0" w:noHBand="0" w:noVBand="1"/>
      </w:tblPr>
      <w:tblGrid>
        <w:gridCol w:w="988"/>
        <w:gridCol w:w="4536"/>
        <w:gridCol w:w="5673"/>
        <w:gridCol w:w="3540"/>
      </w:tblGrid>
      <w:tr w:rsidR="00007AEF" w:rsidRPr="00155016" w:rsidTr="00155016">
        <w:tc>
          <w:tcPr>
            <w:tcW w:w="988"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w:t>
            </w:r>
          </w:p>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структурного элемента</w:t>
            </w:r>
          </w:p>
        </w:tc>
        <w:tc>
          <w:tcPr>
            <w:tcW w:w="4536"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Наименование структурного элемента</w:t>
            </w:r>
          </w:p>
        </w:tc>
        <w:tc>
          <w:tcPr>
            <w:tcW w:w="5673"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Направления расходов структурного элемента</w:t>
            </w:r>
          </w:p>
        </w:tc>
        <w:tc>
          <w:tcPr>
            <w:tcW w:w="3540"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Наименование порядка, номер приложения (при наличии)</w:t>
            </w:r>
          </w:p>
        </w:tc>
      </w:tr>
      <w:tr w:rsidR="00007AEF" w:rsidRPr="00155016" w:rsidTr="00155016">
        <w:tc>
          <w:tcPr>
            <w:tcW w:w="988"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2.</w:t>
            </w:r>
          </w:p>
        </w:tc>
        <w:tc>
          <w:tcPr>
            <w:tcW w:w="5673"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3.</w:t>
            </w:r>
          </w:p>
        </w:tc>
        <w:tc>
          <w:tcPr>
            <w:tcW w:w="3540"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4.</w:t>
            </w:r>
          </w:p>
        </w:tc>
      </w:tr>
      <w:tr w:rsidR="00007AEF" w:rsidRPr="00155016" w:rsidTr="00155016">
        <w:tc>
          <w:tcPr>
            <w:tcW w:w="14737" w:type="dxa"/>
            <w:gridSpan w:val="4"/>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lastRenderedPageBreak/>
              <w:t>Цель: обеспечение устойчив</w:t>
            </w:r>
            <w:r w:rsidR="00155016" w:rsidRPr="00155016">
              <w:rPr>
                <w:rFonts w:ascii="Times New Roman" w:hAnsi="Times New Roman" w:cs="Times New Roman"/>
                <w:b/>
                <w:sz w:val="24"/>
                <w:szCs w:val="24"/>
              </w:rPr>
              <w:t>ого социально-</w:t>
            </w:r>
            <w:r w:rsidRPr="00155016">
              <w:rPr>
                <w:rFonts w:ascii="Times New Roman" w:hAnsi="Times New Roman" w:cs="Times New Roman"/>
                <w:b/>
                <w:sz w:val="24"/>
                <w:szCs w:val="24"/>
              </w:rPr>
              <w:t>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007AEF" w:rsidRPr="00155016" w:rsidTr="00155016">
        <w:tc>
          <w:tcPr>
            <w:tcW w:w="14737" w:type="dxa"/>
            <w:gridSpan w:val="4"/>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Задача: сохранение и развитие традиционных отраслей хозяйствования и производства, содействие духовному и национально – культурному развитию коренных малочисленных народов Севера</w:t>
            </w:r>
          </w:p>
        </w:tc>
      </w:tr>
      <w:tr w:rsidR="00007AEF" w:rsidRPr="00155016" w:rsidTr="00155016">
        <w:tc>
          <w:tcPr>
            <w:tcW w:w="988"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1.1.</w:t>
            </w:r>
          </w:p>
        </w:tc>
        <w:tc>
          <w:tcPr>
            <w:tcW w:w="4536" w:type="dxa"/>
            <w:tcBorders>
              <w:top w:val="single" w:sz="4" w:space="0" w:color="auto"/>
              <w:left w:val="single" w:sz="4" w:space="0" w:color="auto"/>
              <w:bottom w:val="single" w:sz="4" w:space="0" w:color="auto"/>
              <w:right w:val="single" w:sz="4" w:space="0" w:color="auto"/>
            </w:tcBorders>
            <w:hideMark/>
          </w:tcPr>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 xml:space="preserve">Основное </w:t>
            </w:r>
            <w:r w:rsidR="00007AEF" w:rsidRPr="00155016">
              <w:rPr>
                <w:rFonts w:ascii="Times New Roman" w:hAnsi="Times New Roman" w:cs="Times New Roman"/>
                <w:sz w:val="24"/>
                <w:szCs w:val="24"/>
              </w:rPr>
              <w:t>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p>
        </w:tc>
        <w:tc>
          <w:tcPr>
            <w:tcW w:w="5673" w:type="dxa"/>
            <w:tcBorders>
              <w:top w:val="single" w:sz="4" w:space="0" w:color="auto"/>
              <w:left w:val="single" w:sz="4" w:space="0" w:color="auto"/>
              <w:bottom w:val="single" w:sz="4" w:space="0" w:color="auto"/>
              <w:right w:val="single" w:sz="4" w:space="0" w:color="auto"/>
            </w:tcBorders>
            <w:hideMark/>
          </w:tcPr>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т</w:t>
            </w:r>
            <w:r w:rsidR="00007AEF" w:rsidRPr="00155016">
              <w:rPr>
                <w:rFonts w:ascii="Times New Roman" w:hAnsi="Times New Roman" w:cs="Times New Roman"/>
                <w:sz w:val="24"/>
                <w:szCs w:val="24"/>
              </w:rPr>
              <w:t>ехническое обслуживание радиостанций, абонентская плата услуг радиосвязи и предоставление местного телефонного соединения с абонентского номера на территориях традиционного природопользования, установка дополнительного оборудования для обеспечения работы радиостанций;</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п</w:t>
            </w:r>
            <w:r w:rsidR="00007AEF" w:rsidRPr="00155016">
              <w:rPr>
                <w:rFonts w:ascii="Times New Roman" w:hAnsi="Times New Roman" w:cs="Times New Roman"/>
                <w:sz w:val="24"/>
                <w:szCs w:val="24"/>
              </w:rPr>
              <w:t>риобретение снегоходов, лодок, лодочных моторов, электростанций, радиостанций, мотопомп и других средств производства, необходимых для ведения традиционного хозяйствования лицами, ведущими традиционный образ жизни;</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о</w:t>
            </w:r>
            <w:r w:rsidR="00007AEF" w:rsidRPr="00155016">
              <w:rPr>
                <w:rFonts w:ascii="Times New Roman" w:hAnsi="Times New Roman" w:cs="Times New Roman"/>
                <w:sz w:val="24"/>
                <w:szCs w:val="24"/>
              </w:rPr>
              <w:t xml:space="preserve">казание единовременной материальной </w:t>
            </w:r>
            <w:r>
              <w:rPr>
                <w:rFonts w:ascii="Times New Roman" w:hAnsi="Times New Roman" w:cs="Times New Roman"/>
                <w:sz w:val="24"/>
                <w:szCs w:val="24"/>
              </w:rPr>
              <w:t>помощи на приобретение горюче-</w:t>
            </w:r>
            <w:r w:rsidR="00007AEF" w:rsidRPr="00155016">
              <w:rPr>
                <w:rFonts w:ascii="Times New Roman" w:hAnsi="Times New Roman" w:cs="Times New Roman"/>
                <w:sz w:val="24"/>
                <w:szCs w:val="24"/>
              </w:rPr>
              <w:t xml:space="preserve">смазочных материалов; </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о</w:t>
            </w:r>
            <w:r w:rsidR="00007AEF" w:rsidRPr="00155016">
              <w:rPr>
                <w:rFonts w:ascii="Times New Roman" w:hAnsi="Times New Roman" w:cs="Times New Roman"/>
                <w:sz w:val="24"/>
                <w:szCs w:val="24"/>
              </w:rPr>
              <w:t>казание мер</w:t>
            </w:r>
            <w:r>
              <w:rPr>
                <w:rFonts w:ascii="Times New Roman" w:hAnsi="Times New Roman" w:cs="Times New Roman"/>
                <w:sz w:val="24"/>
                <w:szCs w:val="24"/>
              </w:rPr>
              <w:t xml:space="preserve"> социальной поддержки оленеводам-частникам</w:t>
            </w:r>
            <w:r w:rsidR="00007AEF" w:rsidRPr="00155016">
              <w:rPr>
                <w:rFonts w:ascii="Times New Roman" w:hAnsi="Times New Roman" w:cs="Times New Roman"/>
                <w:sz w:val="24"/>
                <w:szCs w:val="24"/>
              </w:rPr>
              <w:t xml:space="preserve"> района;</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о</w:t>
            </w:r>
            <w:r w:rsidR="00007AEF" w:rsidRPr="00155016">
              <w:rPr>
                <w:rFonts w:ascii="Times New Roman" w:hAnsi="Times New Roman" w:cs="Times New Roman"/>
                <w:sz w:val="24"/>
                <w:szCs w:val="24"/>
              </w:rPr>
              <w:t>казание мер социальной поддержки лицам из числа коренных малочисленных народов Севера на оплату проживания в гостинице;</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о</w:t>
            </w:r>
            <w:r w:rsidR="00007AEF" w:rsidRPr="00155016">
              <w:rPr>
                <w:rFonts w:ascii="Times New Roman" w:hAnsi="Times New Roman" w:cs="Times New Roman"/>
                <w:sz w:val="24"/>
                <w:szCs w:val="24"/>
              </w:rPr>
              <w:t>казание мер социальной поддержки лицам из числа коренных малочисленных народов Севера на оплату проезда на внутрирайонных маршрутах;</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о</w:t>
            </w:r>
            <w:r w:rsidR="00007AEF" w:rsidRPr="00155016">
              <w:rPr>
                <w:rFonts w:ascii="Times New Roman" w:hAnsi="Times New Roman" w:cs="Times New Roman"/>
                <w:sz w:val="24"/>
                <w:szCs w:val="24"/>
              </w:rPr>
              <w:t>существление отдельного государственного полномочия по участию в реализации го</w:t>
            </w:r>
            <w:r>
              <w:rPr>
                <w:rFonts w:ascii="Times New Roman" w:hAnsi="Times New Roman" w:cs="Times New Roman"/>
                <w:sz w:val="24"/>
                <w:szCs w:val="24"/>
              </w:rPr>
              <w:t>сударственной программы Ханты-</w:t>
            </w:r>
            <w:r w:rsidR="00007AEF" w:rsidRPr="00155016">
              <w:rPr>
                <w:rFonts w:ascii="Times New Roman" w:hAnsi="Times New Roman" w:cs="Times New Roman"/>
                <w:sz w:val="24"/>
                <w:szCs w:val="24"/>
              </w:rPr>
              <w:t>Мансийского автономного округа – Югры «Устойчивое развитие коренных малочисленных народов Севера»</w:t>
            </w:r>
          </w:p>
        </w:tc>
        <w:tc>
          <w:tcPr>
            <w:tcW w:w="3540" w:type="dxa"/>
            <w:tcBorders>
              <w:top w:val="single" w:sz="4" w:space="0" w:color="auto"/>
              <w:left w:val="single" w:sz="4" w:space="0" w:color="auto"/>
              <w:bottom w:val="single" w:sz="4" w:space="0" w:color="auto"/>
              <w:right w:val="single" w:sz="4" w:space="0" w:color="auto"/>
            </w:tcBorders>
            <w:hideMark/>
          </w:tcPr>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п</w:t>
            </w:r>
            <w:r w:rsidR="00007AEF" w:rsidRPr="00155016">
              <w:rPr>
                <w:rFonts w:ascii="Times New Roman" w:hAnsi="Times New Roman" w:cs="Times New Roman"/>
                <w:sz w:val="24"/>
                <w:szCs w:val="24"/>
              </w:rPr>
              <w:t>орядок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w:t>
            </w:r>
            <w:r>
              <w:rPr>
                <w:rFonts w:ascii="Times New Roman" w:hAnsi="Times New Roman" w:cs="Times New Roman"/>
                <w:sz w:val="24"/>
                <w:szCs w:val="24"/>
              </w:rPr>
              <w:t>,</w:t>
            </w:r>
            <w:r w:rsidR="00007AEF" w:rsidRPr="00155016">
              <w:rPr>
                <w:rFonts w:ascii="Times New Roman" w:hAnsi="Times New Roman" w:cs="Times New Roman"/>
                <w:sz w:val="24"/>
                <w:szCs w:val="24"/>
              </w:rPr>
              <w:t xml:space="preserve"> подведомственным управлению культуры и спорта администрации района на иные цели в соответствии с абзацем вторым пункта 1 статьи 78.1 Бюджетного кодекса Российской Федерации, приложение 1 к муниципальной программе</w:t>
            </w:r>
          </w:p>
        </w:tc>
      </w:tr>
      <w:tr w:rsidR="00007AEF" w:rsidRPr="00155016" w:rsidTr="00155016">
        <w:tc>
          <w:tcPr>
            <w:tcW w:w="988"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1.2.</w:t>
            </w:r>
          </w:p>
        </w:tc>
        <w:tc>
          <w:tcPr>
            <w:tcW w:w="4536"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both"/>
              <w:rPr>
                <w:rFonts w:ascii="Times New Roman" w:hAnsi="Times New Roman" w:cs="Times New Roman"/>
                <w:sz w:val="24"/>
                <w:szCs w:val="24"/>
              </w:rPr>
            </w:pPr>
            <w:r w:rsidRPr="00155016">
              <w:rPr>
                <w:rFonts w:ascii="Times New Roman" w:hAnsi="Times New Roman" w:cs="Times New Roman"/>
                <w:sz w:val="24"/>
                <w:szCs w:val="24"/>
              </w:rPr>
              <w:t xml:space="preserve">Основное мероприятие «Организация и проведение мероприятий, направленных </w:t>
            </w:r>
            <w:r w:rsidRPr="00155016">
              <w:rPr>
                <w:rFonts w:ascii="Times New Roman" w:hAnsi="Times New Roman" w:cs="Times New Roman"/>
                <w:sz w:val="24"/>
                <w:szCs w:val="24"/>
              </w:rPr>
              <w:lastRenderedPageBreak/>
              <w:t>на содействие духовному и национально – культурному развитию коренных малочисленных народов Севера, сохранение традиционной культуры, народных промыслов и ремесел»</w:t>
            </w:r>
          </w:p>
        </w:tc>
        <w:tc>
          <w:tcPr>
            <w:tcW w:w="5673" w:type="dxa"/>
            <w:tcBorders>
              <w:top w:val="single" w:sz="4" w:space="0" w:color="auto"/>
              <w:left w:val="single" w:sz="4" w:space="0" w:color="auto"/>
              <w:bottom w:val="single" w:sz="4" w:space="0" w:color="auto"/>
              <w:right w:val="single" w:sz="4" w:space="0" w:color="auto"/>
            </w:tcBorders>
            <w:hideMark/>
          </w:tcPr>
          <w:p w:rsidR="00007AEF" w:rsidRPr="00155016" w:rsidRDefault="00F72E79" w:rsidP="00F72E79">
            <w:pPr>
              <w:jc w:val="both"/>
              <w:rPr>
                <w:rFonts w:ascii="Times New Roman" w:hAnsi="Times New Roman" w:cs="Times New Roman"/>
                <w:sz w:val="24"/>
                <w:szCs w:val="24"/>
              </w:rPr>
            </w:pPr>
            <w:r>
              <w:rPr>
                <w:rFonts w:ascii="Times New Roman" w:hAnsi="Times New Roman" w:cs="Times New Roman"/>
                <w:sz w:val="24"/>
                <w:szCs w:val="24"/>
              </w:rPr>
              <w:lastRenderedPageBreak/>
              <w:t>м</w:t>
            </w:r>
            <w:r w:rsidR="00007AEF" w:rsidRPr="00155016">
              <w:rPr>
                <w:rFonts w:ascii="Times New Roman" w:hAnsi="Times New Roman" w:cs="Times New Roman"/>
                <w:sz w:val="24"/>
                <w:szCs w:val="24"/>
              </w:rPr>
              <w:t xml:space="preserve">ероприятия направлены на развитие и популяризацию традиционной культуры, родных </w:t>
            </w:r>
            <w:r w:rsidR="00007AEF" w:rsidRPr="00155016">
              <w:rPr>
                <w:rFonts w:ascii="Times New Roman" w:hAnsi="Times New Roman" w:cs="Times New Roman"/>
                <w:sz w:val="24"/>
                <w:szCs w:val="24"/>
              </w:rPr>
              <w:lastRenderedPageBreak/>
              <w:t>языков, этнокультурного образования, национальных видов спорта, укрепление и расширение межрегиональных и международных связей, в том числе для обмена опытом и налаживания прямых контактов (районные традиционные праздники: праздник «Охотника и оленевода», праздник «Прилет Вороны», праздник Обласа; мероприятия, проводимые в рамках Международного дня коренных народов</w:t>
            </w:r>
            <w:r>
              <w:rPr>
                <w:rFonts w:ascii="Times New Roman" w:hAnsi="Times New Roman" w:cs="Times New Roman"/>
                <w:sz w:val="24"/>
                <w:szCs w:val="24"/>
              </w:rPr>
              <w:t xml:space="preserve"> м</w:t>
            </w:r>
            <w:r w:rsidR="00007AEF" w:rsidRPr="00155016">
              <w:rPr>
                <w:rFonts w:ascii="Times New Roman" w:hAnsi="Times New Roman" w:cs="Times New Roman"/>
                <w:sz w:val="24"/>
                <w:szCs w:val="24"/>
              </w:rPr>
              <w:t>ира; мероприятия, проводимые в рамках районного национального праздника коренных народов Севера «Праздник Осени»; мероприятия, проводимые в рамках декады «Коренные народы Севера» в национальных населенных пунктах района; организация транспортного обслуживания, доставка команд района на районные, окружные и региональные мероприятия, перевозка экспонатов; изготовление информационных справочников, брошюр и буклетов, просветительские мероприятия, направленные на популяризацию и  поддержку родных  языков коренных малочисленных народов Севера</w:t>
            </w:r>
            <w:r>
              <w:rPr>
                <w:rFonts w:ascii="Times New Roman" w:hAnsi="Times New Roman" w:cs="Times New Roman"/>
                <w:sz w:val="24"/>
                <w:szCs w:val="24"/>
              </w:rPr>
              <w:t>)</w:t>
            </w:r>
          </w:p>
        </w:tc>
        <w:tc>
          <w:tcPr>
            <w:tcW w:w="3540" w:type="dxa"/>
            <w:tcBorders>
              <w:top w:val="single" w:sz="4" w:space="0" w:color="auto"/>
              <w:left w:val="single" w:sz="4" w:space="0" w:color="auto"/>
              <w:bottom w:val="single" w:sz="4" w:space="0" w:color="auto"/>
              <w:right w:val="single" w:sz="4" w:space="0" w:color="auto"/>
            </w:tcBorders>
            <w:hideMark/>
          </w:tcPr>
          <w:p w:rsidR="00007AEF" w:rsidRPr="00155016" w:rsidRDefault="00F72E79" w:rsidP="00007AEF">
            <w:pPr>
              <w:jc w:val="both"/>
              <w:rPr>
                <w:rFonts w:ascii="Times New Roman" w:hAnsi="Times New Roman" w:cs="Times New Roman"/>
                <w:sz w:val="24"/>
                <w:szCs w:val="24"/>
              </w:rPr>
            </w:pPr>
            <w:r>
              <w:rPr>
                <w:rFonts w:ascii="Times New Roman" w:hAnsi="Times New Roman" w:cs="Times New Roman"/>
                <w:sz w:val="24"/>
                <w:szCs w:val="24"/>
              </w:rPr>
              <w:lastRenderedPageBreak/>
              <w:t>п</w:t>
            </w:r>
            <w:r w:rsidR="00007AEF" w:rsidRPr="00155016">
              <w:rPr>
                <w:rFonts w:ascii="Times New Roman" w:hAnsi="Times New Roman" w:cs="Times New Roman"/>
                <w:sz w:val="24"/>
                <w:szCs w:val="24"/>
              </w:rPr>
              <w:t xml:space="preserve">орядок определения объема и условий предоставления </w:t>
            </w:r>
            <w:r w:rsidR="00007AEF" w:rsidRPr="00155016">
              <w:rPr>
                <w:rFonts w:ascii="Times New Roman" w:hAnsi="Times New Roman" w:cs="Times New Roman"/>
                <w:sz w:val="24"/>
                <w:szCs w:val="24"/>
              </w:rPr>
              <w:lastRenderedPageBreak/>
              <w:t>субсидий из бюджета Нижневартовского района муниципальным бюджетным и автономным учреждениям (организациям) подведомственным управлению культуры и спорта администрации района на иные цели в соответствии с абзацем вторым пункта 1 статьи 78.1 Бюджетного кодекса Российской Федерации, приложение 1 к муниципальной программе</w:t>
            </w:r>
          </w:p>
        </w:tc>
      </w:tr>
    </w:tbl>
    <w:p w:rsidR="00007AEF" w:rsidRPr="00007AEF" w:rsidRDefault="00007AEF" w:rsidP="00007AEF">
      <w:pPr>
        <w:spacing w:after="200" w:line="276" w:lineRule="auto"/>
        <w:rPr>
          <w:rFonts w:eastAsiaTheme="minorHAnsi"/>
          <w:sz w:val="22"/>
          <w:szCs w:val="22"/>
          <w:lang w:eastAsia="en-US"/>
        </w:rPr>
      </w:pPr>
    </w:p>
    <w:p w:rsidR="00007AEF" w:rsidRPr="00007AEF" w:rsidRDefault="00007AEF" w:rsidP="00007AEF">
      <w:pPr>
        <w:spacing w:after="200" w:line="276" w:lineRule="auto"/>
        <w:jc w:val="right"/>
        <w:rPr>
          <w:rFonts w:eastAsiaTheme="minorHAnsi"/>
          <w:lang w:eastAsia="en-US"/>
        </w:rPr>
      </w:pPr>
      <w:r w:rsidRPr="00007AEF">
        <w:rPr>
          <w:rFonts w:eastAsiaTheme="minorHAnsi"/>
          <w:lang w:eastAsia="en-US"/>
        </w:rPr>
        <w:t>Приложение 3</w:t>
      </w:r>
    </w:p>
    <w:p w:rsidR="00007AEF" w:rsidRPr="00007AEF" w:rsidRDefault="00007AEF" w:rsidP="00007AEF">
      <w:pPr>
        <w:spacing w:after="200" w:line="276" w:lineRule="auto"/>
        <w:jc w:val="center"/>
        <w:rPr>
          <w:rFonts w:eastAsiaTheme="minorHAnsi"/>
          <w:b/>
          <w:lang w:eastAsia="en-US"/>
        </w:rPr>
      </w:pPr>
      <w:r w:rsidRPr="00007AEF">
        <w:rPr>
          <w:rFonts w:eastAsiaTheme="minorHAnsi"/>
          <w:b/>
          <w:lang w:eastAsia="en-US"/>
        </w:rPr>
        <w:t>Показатели, характеризующие эффективность структурного элемента муниципальной программы</w:t>
      </w:r>
    </w:p>
    <w:tbl>
      <w:tblPr>
        <w:tblStyle w:val="3e"/>
        <w:tblW w:w="14730" w:type="dxa"/>
        <w:tblLayout w:type="fixed"/>
        <w:tblLook w:val="04A0" w:firstRow="1" w:lastRow="0" w:firstColumn="1" w:lastColumn="0" w:noHBand="0" w:noVBand="1"/>
      </w:tblPr>
      <w:tblGrid>
        <w:gridCol w:w="847"/>
        <w:gridCol w:w="3683"/>
        <w:gridCol w:w="1700"/>
        <w:gridCol w:w="1559"/>
        <w:gridCol w:w="1558"/>
        <w:gridCol w:w="1700"/>
        <w:gridCol w:w="1700"/>
        <w:gridCol w:w="1983"/>
      </w:tblGrid>
      <w:tr w:rsidR="009C111D" w:rsidRPr="00307A4F" w:rsidTr="00704D6C">
        <w:trPr>
          <w:trHeight w:val="687"/>
        </w:trPr>
        <w:tc>
          <w:tcPr>
            <w:tcW w:w="847" w:type="dxa"/>
            <w:vMerge w:val="restart"/>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b/>
                <w:sz w:val="24"/>
                <w:szCs w:val="24"/>
              </w:rPr>
            </w:pPr>
            <w:r w:rsidRPr="00307A4F">
              <w:rPr>
                <w:rFonts w:ascii="Times New Roman" w:hAnsi="Times New Roman"/>
                <w:b/>
                <w:sz w:val="24"/>
                <w:szCs w:val="24"/>
              </w:rPr>
              <w:t>№ п/п</w:t>
            </w:r>
          </w:p>
        </w:tc>
        <w:tc>
          <w:tcPr>
            <w:tcW w:w="3683" w:type="dxa"/>
            <w:vMerge w:val="restart"/>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b/>
                <w:sz w:val="24"/>
                <w:szCs w:val="24"/>
              </w:rPr>
            </w:pPr>
            <w:r w:rsidRPr="00307A4F">
              <w:rPr>
                <w:rFonts w:ascii="Times New Roman" w:hAnsi="Times New Roman"/>
                <w:b/>
                <w:sz w:val="24"/>
                <w:szCs w:val="24"/>
              </w:rPr>
              <w:t>Наименование показателей</w:t>
            </w:r>
          </w:p>
        </w:tc>
        <w:tc>
          <w:tcPr>
            <w:tcW w:w="1700" w:type="dxa"/>
            <w:vMerge w:val="restart"/>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b/>
                <w:sz w:val="24"/>
                <w:szCs w:val="24"/>
              </w:rPr>
            </w:pPr>
            <w:r w:rsidRPr="00307A4F">
              <w:rPr>
                <w:rFonts w:ascii="Times New Roman" w:hAnsi="Times New Roman"/>
                <w:b/>
                <w:sz w:val="24"/>
                <w:szCs w:val="24"/>
              </w:rPr>
              <w:t>Базовый показатель на начало реализации муниципаль</w:t>
            </w:r>
            <w:r w:rsidRPr="00307A4F">
              <w:rPr>
                <w:rFonts w:ascii="Times New Roman" w:hAnsi="Times New Roman"/>
                <w:b/>
                <w:sz w:val="24"/>
                <w:szCs w:val="24"/>
              </w:rPr>
              <w:lastRenderedPageBreak/>
              <w:t>ной программы</w:t>
            </w:r>
          </w:p>
        </w:tc>
        <w:tc>
          <w:tcPr>
            <w:tcW w:w="6517" w:type="dxa"/>
            <w:gridSpan w:val="4"/>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b/>
                <w:sz w:val="24"/>
                <w:szCs w:val="24"/>
              </w:rPr>
            </w:pPr>
            <w:r w:rsidRPr="00307A4F">
              <w:rPr>
                <w:rFonts w:ascii="Times New Roman" w:hAnsi="Times New Roman"/>
                <w:b/>
                <w:sz w:val="24"/>
                <w:szCs w:val="24"/>
              </w:rPr>
              <w:lastRenderedPageBreak/>
              <w:t>Значение показателя по годам</w:t>
            </w:r>
          </w:p>
        </w:tc>
        <w:tc>
          <w:tcPr>
            <w:tcW w:w="1983" w:type="dxa"/>
            <w:vMerge w:val="restart"/>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b/>
                <w:sz w:val="24"/>
                <w:szCs w:val="24"/>
              </w:rPr>
            </w:pPr>
            <w:r w:rsidRPr="00307A4F">
              <w:rPr>
                <w:rFonts w:ascii="Times New Roman" w:hAnsi="Times New Roman"/>
                <w:b/>
                <w:sz w:val="24"/>
                <w:szCs w:val="24"/>
              </w:rPr>
              <w:t xml:space="preserve">Значение показателя на момент окончания реализации </w:t>
            </w:r>
            <w:r w:rsidRPr="00307A4F">
              <w:rPr>
                <w:rFonts w:ascii="Times New Roman" w:hAnsi="Times New Roman"/>
                <w:b/>
                <w:sz w:val="24"/>
                <w:szCs w:val="24"/>
              </w:rPr>
              <w:lastRenderedPageBreak/>
              <w:t>муниципальной программы</w:t>
            </w:r>
          </w:p>
        </w:tc>
      </w:tr>
      <w:tr w:rsidR="009C111D" w:rsidRPr="00307A4F" w:rsidTr="00704D6C">
        <w:trPr>
          <w:trHeight w:val="829"/>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C111D" w:rsidRPr="00307A4F" w:rsidRDefault="009C111D" w:rsidP="00704D6C">
            <w:pPr>
              <w:rPr>
                <w:rFonts w:ascii="Times New Roman" w:hAnsi="Times New Roman"/>
                <w:sz w:val="24"/>
                <w:szCs w:val="24"/>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rsidR="009C111D" w:rsidRPr="00307A4F" w:rsidRDefault="009C111D" w:rsidP="00704D6C">
            <w:pPr>
              <w:rPr>
                <w:rFonts w:ascii="Times New Roman" w:hAnsi="Times New Roman"/>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9C111D" w:rsidRPr="00307A4F" w:rsidRDefault="009C111D" w:rsidP="00704D6C">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b/>
                <w:sz w:val="24"/>
                <w:szCs w:val="24"/>
              </w:rPr>
            </w:pPr>
            <w:r w:rsidRPr="00307A4F">
              <w:rPr>
                <w:rFonts w:ascii="Times New Roman" w:hAnsi="Times New Roman"/>
                <w:b/>
                <w:sz w:val="24"/>
                <w:szCs w:val="24"/>
              </w:rPr>
              <w:t>2022 год</w:t>
            </w:r>
          </w:p>
        </w:tc>
        <w:tc>
          <w:tcPr>
            <w:tcW w:w="1558"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b/>
                <w:sz w:val="24"/>
                <w:szCs w:val="24"/>
              </w:rPr>
            </w:pPr>
            <w:r w:rsidRPr="00307A4F">
              <w:rPr>
                <w:rFonts w:ascii="Times New Roman" w:hAnsi="Times New Roman"/>
                <w:b/>
                <w:sz w:val="24"/>
                <w:szCs w:val="24"/>
              </w:rPr>
              <w:t>2023 год</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b/>
                <w:sz w:val="24"/>
                <w:szCs w:val="24"/>
              </w:rPr>
            </w:pPr>
            <w:r w:rsidRPr="00307A4F">
              <w:rPr>
                <w:rFonts w:ascii="Times New Roman" w:hAnsi="Times New Roman"/>
                <w:b/>
                <w:sz w:val="24"/>
                <w:szCs w:val="24"/>
              </w:rPr>
              <w:t>2024 год</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b/>
                <w:sz w:val="24"/>
                <w:szCs w:val="24"/>
              </w:rPr>
            </w:pPr>
            <w:r w:rsidRPr="00307A4F">
              <w:rPr>
                <w:rFonts w:ascii="Times New Roman" w:hAnsi="Times New Roman"/>
                <w:b/>
                <w:sz w:val="24"/>
                <w:szCs w:val="24"/>
              </w:rPr>
              <w:t>2025 год</w:t>
            </w: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9C111D" w:rsidRPr="00307A4F" w:rsidRDefault="009C111D" w:rsidP="00704D6C">
            <w:pPr>
              <w:rPr>
                <w:rFonts w:ascii="Times New Roman" w:hAnsi="Times New Roman"/>
                <w:sz w:val="24"/>
                <w:szCs w:val="24"/>
              </w:rPr>
            </w:pPr>
          </w:p>
        </w:tc>
      </w:tr>
      <w:tr w:rsidR="009C111D" w:rsidRPr="00307A4F" w:rsidTr="00704D6C">
        <w:tc>
          <w:tcPr>
            <w:tcW w:w="847"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1.1.</w:t>
            </w:r>
          </w:p>
        </w:tc>
        <w:tc>
          <w:tcPr>
            <w:tcW w:w="3683"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both"/>
              <w:rPr>
                <w:rFonts w:ascii="Times New Roman" w:hAnsi="Times New Roman"/>
                <w:sz w:val="24"/>
                <w:szCs w:val="24"/>
              </w:rPr>
            </w:pPr>
            <w:r w:rsidRPr="00307A4F">
              <w:rPr>
                <w:rFonts w:ascii="Times New Roman" w:hAnsi="Times New Roman"/>
                <w:sz w:val="24"/>
                <w:szCs w:val="24"/>
              </w:rPr>
              <w:t>Увеличение числа представителей коренных малочисленных народов Севера, которым предоставлены меры социальной поддержки, человек</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1500</w:t>
            </w:r>
          </w:p>
        </w:tc>
        <w:tc>
          <w:tcPr>
            <w:tcW w:w="1559"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1510</w:t>
            </w:r>
          </w:p>
        </w:tc>
        <w:tc>
          <w:tcPr>
            <w:tcW w:w="1558"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1513</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1515</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1520</w:t>
            </w:r>
          </w:p>
        </w:tc>
        <w:tc>
          <w:tcPr>
            <w:tcW w:w="1983"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1600</w:t>
            </w:r>
          </w:p>
        </w:tc>
      </w:tr>
      <w:tr w:rsidR="009C111D" w:rsidRPr="00307A4F" w:rsidTr="00704D6C">
        <w:tc>
          <w:tcPr>
            <w:tcW w:w="847"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1.2.</w:t>
            </w:r>
          </w:p>
        </w:tc>
        <w:tc>
          <w:tcPr>
            <w:tcW w:w="3683"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both"/>
              <w:rPr>
                <w:rFonts w:ascii="Times New Roman" w:hAnsi="Times New Roman"/>
                <w:sz w:val="24"/>
                <w:szCs w:val="24"/>
              </w:rPr>
            </w:pPr>
            <w:r w:rsidRPr="00307A4F">
              <w:rPr>
                <w:rFonts w:ascii="Times New Roman" w:hAnsi="Times New Roman"/>
                <w:sz w:val="24"/>
                <w:szCs w:val="24"/>
              </w:rPr>
              <w:t>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 человек</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1170</w:t>
            </w:r>
          </w:p>
        </w:tc>
        <w:tc>
          <w:tcPr>
            <w:tcW w:w="1559"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1205</w:t>
            </w:r>
          </w:p>
        </w:tc>
        <w:tc>
          <w:tcPr>
            <w:tcW w:w="1558"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1240</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1275</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1305</w:t>
            </w:r>
          </w:p>
        </w:tc>
        <w:tc>
          <w:tcPr>
            <w:tcW w:w="1983"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1480</w:t>
            </w:r>
          </w:p>
        </w:tc>
      </w:tr>
      <w:tr w:rsidR="009C111D" w:rsidRPr="00307A4F" w:rsidTr="00704D6C">
        <w:tc>
          <w:tcPr>
            <w:tcW w:w="847"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center"/>
              <w:rPr>
                <w:rFonts w:ascii="Times New Roman" w:hAnsi="Times New Roman"/>
                <w:sz w:val="24"/>
                <w:szCs w:val="24"/>
              </w:rPr>
            </w:pPr>
            <w:r w:rsidRPr="00307A4F">
              <w:rPr>
                <w:rFonts w:ascii="Times New Roman" w:hAnsi="Times New Roman"/>
                <w:sz w:val="24"/>
                <w:szCs w:val="24"/>
              </w:rPr>
              <w:t>1.3.</w:t>
            </w:r>
          </w:p>
        </w:tc>
        <w:tc>
          <w:tcPr>
            <w:tcW w:w="3683"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jc w:val="both"/>
              <w:rPr>
                <w:rFonts w:ascii="Times New Roman" w:hAnsi="Times New Roman"/>
                <w:sz w:val="24"/>
                <w:szCs w:val="24"/>
              </w:rPr>
            </w:pPr>
            <w:r w:rsidRPr="00307A4F">
              <w:rPr>
                <w:rFonts w:ascii="Times New Roman" w:hAnsi="Times New Roman"/>
                <w:sz w:val="24"/>
                <w:szCs w:val="24"/>
              </w:rPr>
              <w:t>Доля граждан из числа коренных малочисленных народов Севера,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 Севера,</w:t>
            </w:r>
            <w:r>
              <w:rPr>
                <w:rFonts w:ascii="Times New Roman" w:hAnsi="Times New Roman"/>
                <w:sz w:val="24"/>
                <w:szCs w:val="24"/>
              </w:rPr>
              <w:t xml:space="preserve"> </w:t>
            </w:r>
            <w:r w:rsidRPr="00307A4F">
              <w:rPr>
                <w:rFonts w:ascii="Times New Roman" w:hAnsi="Times New Roman"/>
                <w:sz w:val="24"/>
                <w:szCs w:val="24"/>
              </w:rPr>
              <w:t>%</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autoSpaceDE w:val="0"/>
              <w:autoSpaceDN w:val="0"/>
              <w:adjustRightInd w:val="0"/>
              <w:rPr>
                <w:rFonts w:ascii="Times New Roman" w:hAnsi="Times New Roman"/>
                <w:sz w:val="24"/>
                <w:szCs w:val="24"/>
              </w:rPr>
            </w:pPr>
            <w:r w:rsidRPr="00307A4F">
              <w:rPr>
                <w:rFonts w:ascii="Times New Roman" w:hAnsi="Times New Roman"/>
                <w:sz w:val="24"/>
                <w:szCs w:val="24"/>
              </w:rPr>
              <w:t>46,2</w:t>
            </w:r>
          </w:p>
        </w:tc>
        <w:tc>
          <w:tcPr>
            <w:tcW w:w="1559"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autoSpaceDE w:val="0"/>
              <w:autoSpaceDN w:val="0"/>
              <w:adjustRightInd w:val="0"/>
              <w:rPr>
                <w:rFonts w:ascii="Times New Roman" w:hAnsi="Times New Roman"/>
                <w:sz w:val="24"/>
                <w:szCs w:val="24"/>
              </w:rPr>
            </w:pPr>
            <w:r w:rsidRPr="00307A4F">
              <w:rPr>
                <w:rFonts w:ascii="Times New Roman" w:hAnsi="Times New Roman"/>
                <w:sz w:val="24"/>
                <w:szCs w:val="24"/>
              </w:rPr>
              <w:t>66,4</w:t>
            </w:r>
          </w:p>
        </w:tc>
        <w:tc>
          <w:tcPr>
            <w:tcW w:w="1558"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autoSpaceDE w:val="0"/>
              <w:autoSpaceDN w:val="0"/>
              <w:adjustRightInd w:val="0"/>
              <w:rPr>
                <w:rFonts w:ascii="Times New Roman" w:hAnsi="Times New Roman"/>
                <w:sz w:val="24"/>
                <w:szCs w:val="24"/>
              </w:rPr>
            </w:pPr>
            <w:r w:rsidRPr="00307A4F">
              <w:rPr>
                <w:rFonts w:ascii="Times New Roman" w:hAnsi="Times New Roman"/>
                <w:sz w:val="24"/>
                <w:szCs w:val="24"/>
              </w:rPr>
              <w:t>70</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autoSpaceDE w:val="0"/>
              <w:autoSpaceDN w:val="0"/>
              <w:adjustRightInd w:val="0"/>
              <w:rPr>
                <w:rFonts w:ascii="Times New Roman" w:hAnsi="Times New Roman"/>
                <w:sz w:val="24"/>
                <w:szCs w:val="24"/>
              </w:rPr>
            </w:pPr>
            <w:r w:rsidRPr="00307A4F">
              <w:rPr>
                <w:rFonts w:ascii="Times New Roman" w:hAnsi="Times New Roman"/>
                <w:sz w:val="24"/>
                <w:szCs w:val="24"/>
              </w:rPr>
              <w:t>71</w:t>
            </w:r>
          </w:p>
        </w:tc>
        <w:tc>
          <w:tcPr>
            <w:tcW w:w="1700"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autoSpaceDE w:val="0"/>
              <w:autoSpaceDN w:val="0"/>
              <w:adjustRightInd w:val="0"/>
              <w:rPr>
                <w:rFonts w:ascii="Times New Roman" w:hAnsi="Times New Roman"/>
                <w:sz w:val="24"/>
                <w:szCs w:val="24"/>
              </w:rPr>
            </w:pPr>
            <w:r w:rsidRPr="00307A4F">
              <w:rPr>
                <w:rFonts w:ascii="Times New Roman" w:hAnsi="Times New Roman"/>
                <w:sz w:val="24"/>
                <w:szCs w:val="24"/>
              </w:rPr>
              <w:t>72</w:t>
            </w:r>
          </w:p>
        </w:tc>
        <w:tc>
          <w:tcPr>
            <w:tcW w:w="1983" w:type="dxa"/>
            <w:tcBorders>
              <w:top w:val="single" w:sz="4" w:space="0" w:color="auto"/>
              <w:left w:val="single" w:sz="4" w:space="0" w:color="auto"/>
              <w:bottom w:val="single" w:sz="4" w:space="0" w:color="auto"/>
              <w:right w:val="single" w:sz="4" w:space="0" w:color="auto"/>
            </w:tcBorders>
            <w:hideMark/>
          </w:tcPr>
          <w:p w:rsidR="009C111D" w:rsidRPr="00307A4F" w:rsidRDefault="009C111D" w:rsidP="00704D6C">
            <w:pPr>
              <w:autoSpaceDE w:val="0"/>
              <w:autoSpaceDN w:val="0"/>
              <w:adjustRightInd w:val="0"/>
              <w:rPr>
                <w:rFonts w:ascii="Times New Roman" w:hAnsi="Times New Roman"/>
                <w:sz w:val="24"/>
                <w:szCs w:val="24"/>
              </w:rPr>
            </w:pPr>
            <w:r w:rsidRPr="00307A4F">
              <w:rPr>
                <w:rFonts w:ascii="Times New Roman" w:hAnsi="Times New Roman"/>
                <w:sz w:val="24"/>
                <w:szCs w:val="24"/>
              </w:rPr>
              <w:t>77</w:t>
            </w:r>
          </w:p>
        </w:tc>
      </w:tr>
    </w:tbl>
    <w:p w:rsidR="00007AEF" w:rsidRPr="00007AEF" w:rsidRDefault="00007AEF" w:rsidP="00007AEF">
      <w:pPr>
        <w:contextualSpacing/>
        <w:rPr>
          <w:rFonts w:eastAsiaTheme="minorHAnsi"/>
          <w:sz w:val="22"/>
          <w:szCs w:val="22"/>
          <w:lang w:eastAsia="en-US"/>
        </w:rPr>
      </w:pPr>
    </w:p>
    <w:p w:rsidR="00007AEF" w:rsidRPr="00007AEF" w:rsidRDefault="00007AEF" w:rsidP="00007AEF">
      <w:pPr>
        <w:contextualSpacing/>
        <w:rPr>
          <w:rFonts w:eastAsiaTheme="minorHAnsi"/>
          <w:lang w:eastAsia="en-US"/>
        </w:rPr>
      </w:pPr>
    </w:p>
    <w:p w:rsidR="00007AEF" w:rsidRPr="00007AEF" w:rsidRDefault="00007AEF" w:rsidP="00F72E79">
      <w:pPr>
        <w:ind w:left="9356"/>
        <w:contextualSpacing/>
        <w:jc w:val="both"/>
        <w:rPr>
          <w:rFonts w:eastAsiaTheme="minorHAnsi"/>
          <w:lang w:eastAsia="en-US"/>
        </w:rPr>
      </w:pPr>
      <w:r w:rsidRPr="00007AEF">
        <w:rPr>
          <w:rFonts w:eastAsiaTheme="minorHAnsi"/>
          <w:lang w:eastAsia="en-US"/>
        </w:rPr>
        <w:t xml:space="preserve">Приложение «Публичная декларация о результатах реализации муниципальной программы «Устойчивое развитие </w:t>
      </w:r>
      <w:r w:rsidRPr="00007AEF">
        <w:rPr>
          <w:rFonts w:eastAsiaTheme="minorHAnsi"/>
          <w:lang w:eastAsia="en-US"/>
        </w:rPr>
        <w:lastRenderedPageBreak/>
        <w:t xml:space="preserve">коренных малочисленных народов Севера в Нижневартовском районе» </w:t>
      </w:r>
    </w:p>
    <w:p w:rsidR="00007AEF" w:rsidRPr="00007AEF" w:rsidRDefault="00007AEF" w:rsidP="00007AEF">
      <w:pPr>
        <w:contextualSpacing/>
        <w:jc w:val="both"/>
        <w:rPr>
          <w:rFonts w:eastAsiaTheme="minorHAnsi"/>
          <w:lang w:eastAsia="en-US"/>
        </w:rPr>
      </w:pPr>
    </w:p>
    <w:p w:rsidR="00007AEF" w:rsidRPr="00007AEF" w:rsidRDefault="00007AEF" w:rsidP="00007AEF">
      <w:pPr>
        <w:widowControl w:val="0"/>
        <w:autoSpaceDE w:val="0"/>
        <w:autoSpaceDN w:val="0"/>
        <w:spacing w:after="200" w:line="276" w:lineRule="auto"/>
        <w:jc w:val="center"/>
        <w:rPr>
          <w:rFonts w:eastAsiaTheme="minorHAnsi" w:cstheme="minorBidi"/>
          <w:b/>
          <w:color w:val="000000"/>
          <w:lang w:eastAsia="en-US"/>
        </w:rPr>
      </w:pPr>
      <w:r w:rsidRPr="00007AEF">
        <w:rPr>
          <w:rFonts w:eastAsiaTheme="minorHAnsi" w:cstheme="minorBidi"/>
          <w:b/>
          <w:color w:val="000000"/>
          <w:lang w:eastAsia="en-US"/>
        </w:rPr>
        <w:t>Результаты реализации муниципальной программы</w:t>
      </w:r>
    </w:p>
    <w:tbl>
      <w:tblPr>
        <w:tblStyle w:val="3e"/>
        <w:tblW w:w="0" w:type="auto"/>
        <w:tblLook w:val="04A0" w:firstRow="1" w:lastRow="0" w:firstColumn="1" w:lastColumn="0" w:noHBand="0" w:noVBand="1"/>
      </w:tblPr>
      <w:tblGrid>
        <w:gridCol w:w="667"/>
        <w:gridCol w:w="4163"/>
        <w:gridCol w:w="2424"/>
        <w:gridCol w:w="1955"/>
        <w:gridCol w:w="3402"/>
        <w:gridCol w:w="1949"/>
      </w:tblGrid>
      <w:tr w:rsidR="00007AEF" w:rsidRPr="00F72E79" w:rsidTr="001A3571">
        <w:tc>
          <w:tcPr>
            <w:tcW w:w="66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 п/п</w:t>
            </w:r>
          </w:p>
        </w:tc>
        <w:tc>
          <w:tcPr>
            <w:tcW w:w="4163"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Наименование результата</w:t>
            </w:r>
          </w:p>
        </w:tc>
        <w:tc>
          <w:tcPr>
            <w:tcW w:w="242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Значение результата (ед.</w:t>
            </w:r>
            <w:r w:rsidR="00F72E79">
              <w:rPr>
                <w:rFonts w:ascii="Times New Roman" w:hAnsi="Times New Roman" w:cs="Times New Roman"/>
                <w:b/>
                <w:sz w:val="22"/>
                <w:szCs w:val="22"/>
              </w:rPr>
              <w:t xml:space="preserve"> </w:t>
            </w:r>
            <w:r w:rsidRPr="00F72E79">
              <w:rPr>
                <w:rFonts w:ascii="Times New Roman" w:hAnsi="Times New Roman" w:cs="Times New Roman"/>
                <w:b/>
                <w:sz w:val="22"/>
                <w:szCs w:val="22"/>
              </w:rPr>
              <w:t>измерения)</w:t>
            </w:r>
          </w:p>
        </w:tc>
        <w:tc>
          <w:tcPr>
            <w:tcW w:w="1955"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Срок исполнения</w:t>
            </w:r>
          </w:p>
        </w:tc>
        <w:tc>
          <w:tcPr>
            <w:tcW w:w="3402"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Наименование структурного элемента муниципальной программы, направленного на достижение результата</w:t>
            </w:r>
          </w:p>
        </w:tc>
        <w:tc>
          <w:tcPr>
            <w:tcW w:w="1949"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 xml:space="preserve">Объем финансирования </w:t>
            </w:r>
          </w:p>
        </w:tc>
      </w:tr>
      <w:tr w:rsidR="00007AEF" w:rsidRPr="00F72E79" w:rsidTr="001A3571">
        <w:tc>
          <w:tcPr>
            <w:tcW w:w="66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w:t>
            </w:r>
          </w:p>
        </w:tc>
        <w:tc>
          <w:tcPr>
            <w:tcW w:w="4163"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jc w:val="both"/>
              <w:outlineLvl w:val="2"/>
              <w:rPr>
                <w:rFonts w:ascii="Times New Roman" w:hAnsi="Times New Roman" w:cs="Times New Roman"/>
                <w:sz w:val="22"/>
                <w:szCs w:val="22"/>
              </w:rPr>
            </w:pPr>
            <w:r w:rsidRPr="00F72E79">
              <w:rPr>
                <w:rFonts w:ascii="Times New Roman" w:hAnsi="Times New Roman" w:cs="Times New Roman"/>
                <w:sz w:val="22"/>
                <w:szCs w:val="22"/>
              </w:rPr>
              <w:t>Увеличение доли граждан из числа коренных малочисленных народов Севера, получивших меры социальной поддержки с 58% до 62%</w:t>
            </w:r>
          </w:p>
          <w:p w:rsidR="00007AEF" w:rsidRPr="00F72E79" w:rsidRDefault="00007AEF" w:rsidP="00007AEF">
            <w:pPr>
              <w:jc w:val="both"/>
              <w:rPr>
                <w:rFonts w:ascii="Times New Roman" w:hAnsi="Times New Roman" w:cs="Times New Roman"/>
                <w:sz w:val="22"/>
                <w:szCs w:val="22"/>
              </w:rPr>
            </w:pPr>
          </w:p>
        </w:tc>
        <w:tc>
          <w:tcPr>
            <w:tcW w:w="242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62%</w:t>
            </w:r>
          </w:p>
        </w:tc>
        <w:tc>
          <w:tcPr>
            <w:tcW w:w="1955"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2030 год</w:t>
            </w:r>
          </w:p>
        </w:tc>
        <w:tc>
          <w:tcPr>
            <w:tcW w:w="3402"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both"/>
              <w:rPr>
                <w:rFonts w:ascii="Times New Roman" w:hAnsi="Times New Roman" w:cs="Times New Roman"/>
                <w:sz w:val="22"/>
                <w:szCs w:val="22"/>
              </w:rPr>
            </w:pPr>
            <w:r w:rsidRPr="00F72E79">
              <w:rPr>
                <w:rFonts w:ascii="Times New Roman" w:hAnsi="Times New Roman" w:cs="Times New Roman"/>
                <w:sz w:val="22"/>
                <w:szCs w:val="22"/>
              </w:rPr>
              <w:t>1.1.</w:t>
            </w:r>
            <w:r w:rsidR="00F72E79">
              <w:rPr>
                <w:rFonts w:ascii="Times New Roman" w:hAnsi="Times New Roman" w:cs="Times New Roman"/>
                <w:sz w:val="22"/>
                <w:szCs w:val="22"/>
              </w:rPr>
              <w:t xml:space="preserve"> </w:t>
            </w:r>
            <w:r w:rsidRPr="00F72E79">
              <w:rPr>
                <w:rFonts w:ascii="Times New Roman" w:hAnsi="Times New Roman" w:cs="Times New Roman"/>
                <w:sz w:val="22"/>
                <w:szCs w:val="22"/>
              </w:rPr>
              <w:t>Основное 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p>
        </w:tc>
        <w:tc>
          <w:tcPr>
            <w:tcW w:w="1949" w:type="dxa"/>
            <w:tcBorders>
              <w:top w:val="single" w:sz="4" w:space="0" w:color="auto"/>
              <w:left w:val="single" w:sz="4" w:space="0" w:color="auto"/>
              <w:bottom w:val="single" w:sz="4" w:space="0" w:color="auto"/>
              <w:right w:val="single" w:sz="4" w:space="0" w:color="auto"/>
            </w:tcBorders>
            <w:hideMark/>
          </w:tcPr>
          <w:p w:rsidR="00007AEF" w:rsidRPr="009C111D" w:rsidRDefault="009C111D" w:rsidP="00007AEF">
            <w:pPr>
              <w:jc w:val="center"/>
              <w:rPr>
                <w:rFonts w:ascii="Times New Roman" w:hAnsi="Times New Roman" w:cs="Times New Roman"/>
                <w:sz w:val="22"/>
                <w:szCs w:val="22"/>
              </w:rPr>
            </w:pPr>
            <w:bookmarkStart w:id="0" w:name="_GoBack"/>
            <w:r w:rsidRPr="009C111D">
              <w:rPr>
                <w:rFonts w:ascii="Times New Roman" w:hAnsi="Times New Roman"/>
                <w:sz w:val="22"/>
                <w:szCs w:val="22"/>
              </w:rPr>
              <w:t>54 491,4 тыс. руб.</w:t>
            </w:r>
            <w:bookmarkEnd w:id="0"/>
          </w:p>
        </w:tc>
      </w:tr>
    </w:tbl>
    <w:p w:rsidR="0016155A" w:rsidRDefault="0016155A" w:rsidP="001238F8">
      <w:pPr>
        <w:jc w:val="both"/>
        <w:rPr>
          <w:szCs w:val="20"/>
        </w:rPr>
      </w:pPr>
    </w:p>
    <w:p w:rsidR="0016155A" w:rsidRDefault="0016155A" w:rsidP="001238F8">
      <w:pPr>
        <w:jc w:val="both"/>
        <w:rPr>
          <w:szCs w:val="20"/>
        </w:rPr>
      </w:pPr>
    </w:p>
    <w:p w:rsidR="00007AEF" w:rsidRDefault="00007AEF" w:rsidP="001238F8">
      <w:pPr>
        <w:jc w:val="both"/>
        <w:rPr>
          <w:szCs w:val="20"/>
        </w:rPr>
        <w:sectPr w:rsidR="00007AEF" w:rsidSect="00007AEF">
          <w:pgSz w:w="16840" w:h="11907" w:orient="landscape" w:code="9"/>
          <w:pgMar w:top="1134" w:right="567" w:bottom="1134" w:left="1701" w:header="720" w:footer="720" w:gutter="0"/>
          <w:cols w:space="720"/>
          <w:noEndnote/>
          <w:docGrid w:linePitch="381"/>
        </w:sectPr>
      </w:pPr>
    </w:p>
    <w:p w:rsidR="00007AEF" w:rsidRPr="00007AEF" w:rsidRDefault="00007AEF" w:rsidP="00007AEF">
      <w:pPr>
        <w:keepNext/>
        <w:keepLines/>
        <w:spacing w:before="40"/>
        <w:ind w:left="5245"/>
        <w:jc w:val="both"/>
        <w:outlineLvl w:val="1"/>
        <w:rPr>
          <w:rFonts w:eastAsiaTheme="minorHAnsi"/>
          <w:b/>
          <w:lang w:eastAsia="en-US"/>
        </w:rPr>
      </w:pPr>
      <w:r w:rsidRPr="00007AEF">
        <w:rPr>
          <w:rFonts w:eastAsia="Calibri"/>
          <w:lang w:eastAsia="en-US"/>
        </w:rPr>
        <w:lastRenderedPageBreak/>
        <w:t>Приложение 1</w:t>
      </w:r>
      <w:r w:rsidRPr="00007AEF">
        <w:rPr>
          <w:rFonts w:eastAsiaTheme="minorHAnsi"/>
          <w:lang w:eastAsia="en-US"/>
        </w:rPr>
        <w:t xml:space="preserve"> к муниципальной программе </w:t>
      </w:r>
      <w:r w:rsidRPr="00007AEF">
        <w:rPr>
          <w:rFonts w:eastAsia="Calibri"/>
          <w:lang w:eastAsia="en-US"/>
        </w:rPr>
        <w:t>«Устойчивое развитие</w:t>
      </w:r>
      <w:r w:rsidRPr="00007AEF">
        <w:rPr>
          <w:rFonts w:eastAsiaTheme="minorHAnsi"/>
          <w:lang w:eastAsia="en-US"/>
        </w:rPr>
        <w:t xml:space="preserve"> коренных малочисленных народов Севера в Нижневартовском районе</w:t>
      </w:r>
    </w:p>
    <w:p w:rsidR="00007AEF" w:rsidRPr="00007AEF" w:rsidRDefault="00007AEF" w:rsidP="00007AEF">
      <w:pPr>
        <w:keepNext/>
        <w:keepLines/>
        <w:spacing w:before="40"/>
        <w:jc w:val="center"/>
        <w:outlineLvl w:val="1"/>
        <w:rPr>
          <w:rFonts w:eastAsiaTheme="minorHAnsi"/>
          <w:b/>
          <w:lang w:eastAsia="en-US"/>
        </w:rPr>
      </w:pPr>
    </w:p>
    <w:p w:rsidR="00007AEF" w:rsidRPr="00007AEF" w:rsidRDefault="00007AEF" w:rsidP="00007AEF">
      <w:pPr>
        <w:keepNext/>
        <w:keepLines/>
        <w:spacing w:before="40"/>
        <w:jc w:val="center"/>
        <w:outlineLvl w:val="1"/>
        <w:rPr>
          <w:rFonts w:eastAsiaTheme="minorHAnsi"/>
          <w:b/>
          <w:lang w:eastAsia="en-US"/>
        </w:rPr>
      </w:pPr>
      <w:r w:rsidRPr="00007AEF">
        <w:rPr>
          <w:rFonts w:eastAsiaTheme="minorHAnsi"/>
          <w:b/>
          <w:lang w:eastAsia="en-US"/>
        </w:rPr>
        <w:t>Порядок</w:t>
      </w:r>
    </w:p>
    <w:p w:rsidR="00007AEF" w:rsidRPr="00007AEF" w:rsidRDefault="00007AEF" w:rsidP="00007AEF">
      <w:pPr>
        <w:keepNext/>
        <w:keepLines/>
        <w:spacing w:before="40"/>
        <w:jc w:val="center"/>
        <w:outlineLvl w:val="1"/>
        <w:rPr>
          <w:rFonts w:eastAsiaTheme="minorHAnsi"/>
          <w:b/>
          <w:lang w:eastAsia="en-US"/>
        </w:rPr>
      </w:pPr>
      <w:r w:rsidRPr="00007AEF">
        <w:rPr>
          <w:rFonts w:eastAsiaTheme="minorHAnsi"/>
          <w:b/>
          <w:lang w:eastAsia="en-US"/>
        </w:rPr>
        <w:t>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 подведомственным управлению культуры и спорта администрации района</w:t>
      </w:r>
      <w:r w:rsidR="00F72E79">
        <w:rPr>
          <w:rFonts w:eastAsiaTheme="minorHAnsi"/>
          <w:b/>
          <w:lang w:eastAsia="en-US"/>
        </w:rPr>
        <w:t>,</w:t>
      </w:r>
      <w:r w:rsidRPr="00007AEF">
        <w:rPr>
          <w:rFonts w:eastAsiaTheme="minorHAnsi"/>
          <w:b/>
          <w:lang w:eastAsia="en-US"/>
        </w:rPr>
        <w:t xml:space="preserve"> на иные цели в соответствии с абзацем вторым пункта 1 статьи 78.1 Бюджетного кодекса Российской Федерации </w:t>
      </w:r>
      <w:r w:rsidRPr="00007AEF">
        <w:rPr>
          <w:rFonts w:eastAsia="Calibri"/>
          <w:b/>
          <w:lang w:eastAsia="en-US"/>
        </w:rPr>
        <w:t>(далее – Порядок)</w:t>
      </w:r>
    </w:p>
    <w:p w:rsidR="00007AEF" w:rsidRPr="00007AEF" w:rsidRDefault="00007AEF" w:rsidP="00007AEF">
      <w:pPr>
        <w:widowControl w:val="0"/>
        <w:autoSpaceDE w:val="0"/>
        <w:autoSpaceDN w:val="0"/>
        <w:rPr>
          <w:rFonts w:eastAsiaTheme="minorHAnsi"/>
          <w:b/>
          <w:lang w:eastAsia="en-US"/>
        </w:rPr>
      </w:pPr>
    </w:p>
    <w:p w:rsidR="00007AEF" w:rsidRPr="00007AEF" w:rsidRDefault="00007AEF" w:rsidP="00C81C84">
      <w:pPr>
        <w:widowControl w:val="0"/>
        <w:numPr>
          <w:ilvl w:val="0"/>
          <w:numId w:val="1"/>
        </w:numPr>
        <w:autoSpaceDE w:val="0"/>
        <w:autoSpaceDN w:val="0"/>
        <w:spacing w:after="200" w:line="276" w:lineRule="auto"/>
        <w:ind w:left="0" w:firstLine="0"/>
        <w:jc w:val="center"/>
        <w:rPr>
          <w:rFonts w:eastAsiaTheme="minorHAnsi"/>
          <w:b/>
          <w:lang w:eastAsia="en-US"/>
        </w:rPr>
      </w:pPr>
      <w:r w:rsidRPr="00007AEF">
        <w:rPr>
          <w:rFonts w:eastAsiaTheme="minorHAnsi"/>
          <w:b/>
          <w:lang w:eastAsia="en-US"/>
        </w:rPr>
        <w:t xml:space="preserve">Общие положения о предоставлении субсидий </w:t>
      </w:r>
    </w:p>
    <w:p w:rsidR="00007AEF" w:rsidRPr="00007AEF" w:rsidRDefault="00007AEF" w:rsidP="00007AEF">
      <w:pPr>
        <w:widowControl w:val="0"/>
        <w:autoSpaceDE w:val="0"/>
        <w:autoSpaceDN w:val="0"/>
        <w:ind w:firstLine="709"/>
        <w:jc w:val="both"/>
        <w:rPr>
          <w:rFonts w:eastAsiaTheme="minorHAnsi"/>
          <w:lang w:eastAsia="en-US"/>
        </w:rPr>
      </w:pPr>
      <w:bookmarkStart w:id="1" w:name="P49"/>
      <w:bookmarkEnd w:id="1"/>
      <w:r w:rsidRPr="00007AEF">
        <w:rPr>
          <w:rFonts w:eastAsiaTheme="minorHAnsi"/>
          <w:lang w:eastAsia="en-US"/>
        </w:rPr>
        <w:t xml:space="preserve">1.1. </w:t>
      </w:r>
      <w:r w:rsidRPr="00007AEF">
        <w:rPr>
          <w:rFonts w:eastAsia="BatangChe"/>
          <w:lang w:eastAsia="en-US"/>
        </w:rPr>
        <w:t>Настоящий Порядок разработан в соответствии</w:t>
      </w:r>
      <w:r w:rsidRPr="00007AEF">
        <w:rPr>
          <w:rFonts w:eastAsiaTheme="minorHAnsi"/>
          <w:spacing w:val="2"/>
          <w:lang w:eastAsia="en-US"/>
        </w:rPr>
        <w:t xml:space="preserve"> с абзацами вторым и четвертым пункта 1 статьи 78.1 </w:t>
      </w:r>
      <w:hyperlink r:id="rId11" w:history="1">
        <w:r w:rsidRPr="00007AEF">
          <w:rPr>
            <w:rFonts w:eastAsiaTheme="minorHAnsi"/>
            <w:spacing w:val="2"/>
            <w:lang w:eastAsia="en-US"/>
          </w:rPr>
          <w:t>Бюджетного кодекса Российской Федерации</w:t>
        </w:r>
      </w:hyperlink>
      <w:r w:rsidRPr="00007AEF">
        <w:rPr>
          <w:rFonts w:eastAsiaTheme="minorHAnsi"/>
          <w:spacing w:val="2"/>
          <w:lang w:eastAsia="en-US"/>
        </w:rPr>
        <w:t>, </w:t>
      </w:r>
      <w:hyperlink r:id="rId12" w:history="1">
        <w:r w:rsidRPr="00007AEF">
          <w:rPr>
            <w:rFonts w:eastAsiaTheme="minorHAnsi"/>
            <w:spacing w:val="2"/>
            <w:lang w:eastAsia="en-US"/>
          </w:rPr>
          <w:t>постановлением Правительства Российской Федерации от 22.02.2020 № 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w:t>
        </w:r>
      </w:hyperlink>
      <w:r w:rsidRPr="00007AEF">
        <w:rPr>
          <w:rFonts w:eastAsiaTheme="minorHAnsi"/>
          <w:spacing w:val="2"/>
          <w:lang w:eastAsia="en-US"/>
        </w:rPr>
        <w:t xml:space="preserve">» </w:t>
      </w:r>
      <w:r w:rsidRPr="00007AEF">
        <w:rPr>
          <w:rFonts w:eastAsiaTheme="minorHAnsi"/>
          <w:lang w:eastAsia="en-US"/>
        </w:rPr>
        <w:t>и устанавливает порядок предоставления из бюджета Нижневартовского района (далее – бюджет района) субсидий на иные цели муниципальным бюджетным и  автономным учреждениям района (далее – учреждения)</w:t>
      </w:r>
      <w:r w:rsidR="00F72E79">
        <w:rPr>
          <w:rFonts w:eastAsiaTheme="minorHAnsi"/>
          <w:lang w:eastAsia="en-US"/>
        </w:rPr>
        <w:t>, в отношении которых</w:t>
      </w:r>
      <w:r w:rsidRPr="00007AEF">
        <w:rPr>
          <w:rFonts w:eastAsiaTheme="minorHAnsi"/>
          <w:lang w:eastAsia="en-US"/>
        </w:rPr>
        <w:t xml:space="preserve"> управление культуры и спорта администрации района осуществляют отдельные функции и полномочия учредителя (далее соответственно – Управление, учреждение, субсидии).</w:t>
      </w:r>
    </w:p>
    <w:p w:rsidR="00007AEF" w:rsidRPr="00007AEF" w:rsidRDefault="00007AEF" w:rsidP="00007AEF">
      <w:pPr>
        <w:widowControl w:val="0"/>
        <w:autoSpaceDE w:val="0"/>
        <w:autoSpaceDN w:val="0"/>
        <w:ind w:firstLine="709"/>
        <w:jc w:val="both"/>
        <w:rPr>
          <w:rFonts w:eastAsiaTheme="minorHAnsi"/>
          <w:lang w:eastAsia="en-US"/>
        </w:rPr>
      </w:pPr>
      <w:r w:rsidRPr="00007AEF">
        <w:rPr>
          <w:rFonts w:eastAsiaTheme="minorHAnsi"/>
          <w:lang w:eastAsia="en-US"/>
        </w:rPr>
        <w:t>1.2.</w:t>
      </w:r>
      <w:r w:rsidRPr="00007AEF">
        <w:rPr>
          <w:rFonts w:eastAsiaTheme="minorHAnsi"/>
          <w:lang w:eastAsia="en-US"/>
        </w:rPr>
        <w:tab/>
        <w:t>Предоставление субсидий учреждению осуществляет администрация района, действующая через Управление в пределах бюджетных ассигнований, предусмотренных решением о бюджете на соответствующий финансовый год и на плановый период, и лимитов бюджетных обязательств, доведенных Управлению, как главному распорядителю и получателю средств бюджета района на предоставление субсидий на соответствующий финансовый год и плановый период.</w:t>
      </w:r>
    </w:p>
    <w:p w:rsidR="00007AEF" w:rsidRPr="00007AEF" w:rsidRDefault="00007AEF" w:rsidP="00007AEF">
      <w:pPr>
        <w:widowControl w:val="0"/>
        <w:autoSpaceDE w:val="0"/>
        <w:autoSpaceDN w:val="0"/>
        <w:ind w:firstLine="709"/>
        <w:jc w:val="both"/>
        <w:rPr>
          <w:rFonts w:eastAsiaTheme="minorHAnsi"/>
          <w:lang w:eastAsia="en-US"/>
        </w:rPr>
      </w:pPr>
      <w:r w:rsidRPr="00007AEF">
        <w:rPr>
          <w:rFonts w:eastAsiaTheme="minorHAnsi"/>
          <w:lang w:eastAsia="en-US"/>
        </w:rPr>
        <w:t>1.3. Субсидии предоставляются учреждению на цели, не связанные с финансовым обеспечением выполнения учреждением муниципального задания на оказание муниципальных услуг (выполнения работ).</w:t>
      </w:r>
    </w:p>
    <w:p w:rsidR="00007AEF" w:rsidRPr="00007AEF" w:rsidRDefault="00007AEF" w:rsidP="00007AEF">
      <w:pPr>
        <w:widowControl w:val="0"/>
        <w:autoSpaceDE w:val="0"/>
        <w:autoSpaceDN w:val="0"/>
        <w:ind w:firstLine="709"/>
        <w:jc w:val="both"/>
        <w:rPr>
          <w:rFonts w:eastAsiaTheme="minorHAnsi"/>
          <w:color w:val="000000"/>
          <w:lang w:eastAsia="en-US"/>
        </w:rPr>
      </w:pPr>
      <w:r w:rsidRPr="00007AEF">
        <w:rPr>
          <w:rFonts w:eastAsiaTheme="minorHAnsi"/>
          <w:spacing w:val="2"/>
          <w:lang w:eastAsia="en-US"/>
        </w:rPr>
        <w:t xml:space="preserve">1.4. Субсидия предоставляется учреждениям на проведение мероприятий, </w:t>
      </w:r>
      <w:r w:rsidRPr="00007AEF">
        <w:rPr>
          <w:rFonts w:eastAsiaTheme="minorHAnsi"/>
          <w:lang w:eastAsia="en-US"/>
        </w:rPr>
        <w:t>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w:t>
      </w:r>
      <w:r w:rsidRPr="00007AEF">
        <w:rPr>
          <w:rFonts w:eastAsiaTheme="minorHAnsi"/>
          <w:spacing w:val="2"/>
          <w:lang w:eastAsia="en-US"/>
        </w:rPr>
        <w:t xml:space="preserve"> оказания социальной поддержки </w:t>
      </w:r>
      <w:r w:rsidRPr="00007AEF">
        <w:rPr>
          <w:rFonts w:eastAsiaTheme="minorHAnsi"/>
          <w:lang w:eastAsia="en-US"/>
        </w:rPr>
        <w:t>лицам из числа коренных малочисленных народов Севера</w:t>
      </w:r>
      <w:r w:rsidRPr="00007AEF">
        <w:rPr>
          <w:rFonts w:eastAsia="Calibri"/>
          <w:lang w:eastAsia="en-US"/>
        </w:rPr>
        <w:t>.</w:t>
      </w:r>
    </w:p>
    <w:p w:rsidR="00007AEF" w:rsidRPr="00007AEF" w:rsidRDefault="00007AEF" w:rsidP="00007AEF">
      <w:pPr>
        <w:widowControl w:val="0"/>
        <w:autoSpaceDE w:val="0"/>
        <w:autoSpaceDN w:val="0"/>
        <w:ind w:firstLine="709"/>
        <w:jc w:val="both"/>
        <w:rPr>
          <w:rFonts w:eastAsia="Calibri"/>
          <w:color w:val="002060"/>
          <w:lang w:eastAsia="en-US"/>
        </w:rPr>
      </w:pPr>
      <w:r w:rsidRPr="00007AEF">
        <w:rPr>
          <w:rFonts w:eastAsiaTheme="minorHAnsi"/>
          <w:color w:val="000000"/>
          <w:lang w:eastAsia="en-US"/>
        </w:rPr>
        <w:t xml:space="preserve">  </w:t>
      </w:r>
    </w:p>
    <w:p w:rsidR="00007AEF" w:rsidRPr="00007AEF" w:rsidRDefault="00007AEF" w:rsidP="00007AEF">
      <w:pPr>
        <w:widowControl w:val="0"/>
        <w:autoSpaceDE w:val="0"/>
        <w:autoSpaceDN w:val="0"/>
        <w:ind w:firstLine="709"/>
        <w:jc w:val="center"/>
        <w:outlineLvl w:val="1"/>
        <w:rPr>
          <w:rFonts w:eastAsiaTheme="minorHAnsi"/>
          <w:b/>
          <w:lang w:eastAsia="en-US"/>
        </w:rPr>
      </w:pPr>
    </w:p>
    <w:p w:rsidR="00007AEF" w:rsidRPr="00007AEF" w:rsidRDefault="00007AEF" w:rsidP="00F72E79">
      <w:pPr>
        <w:widowControl w:val="0"/>
        <w:autoSpaceDE w:val="0"/>
        <w:autoSpaceDN w:val="0"/>
        <w:jc w:val="center"/>
        <w:outlineLvl w:val="1"/>
        <w:rPr>
          <w:rFonts w:eastAsiaTheme="minorHAnsi"/>
          <w:b/>
          <w:lang w:eastAsia="en-US"/>
        </w:rPr>
      </w:pPr>
      <w:r w:rsidRPr="00007AEF">
        <w:rPr>
          <w:rFonts w:eastAsiaTheme="minorHAnsi"/>
          <w:b/>
          <w:lang w:eastAsia="en-US"/>
        </w:rPr>
        <w:lastRenderedPageBreak/>
        <w:t>II. Условия и порядок предоставления субсидий</w:t>
      </w:r>
      <w:bookmarkStart w:id="2" w:name="P90"/>
      <w:bookmarkEnd w:id="2"/>
    </w:p>
    <w:p w:rsidR="00007AEF" w:rsidRPr="00007AEF" w:rsidRDefault="00007AEF" w:rsidP="00007AEF">
      <w:pPr>
        <w:widowControl w:val="0"/>
        <w:autoSpaceDE w:val="0"/>
        <w:autoSpaceDN w:val="0"/>
        <w:ind w:firstLine="709"/>
        <w:jc w:val="both"/>
        <w:rPr>
          <w:rFonts w:eastAsiaTheme="minorHAnsi"/>
          <w:lang w:eastAsia="en-US"/>
        </w:rPr>
      </w:pP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2.1. Для получения субсидии, указанной в </w:t>
      </w:r>
      <w:hyperlink r:id="rId13" w:anchor="P59" w:history="1">
        <w:r w:rsidRPr="00007AEF">
          <w:rPr>
            <w:rFonts w:eastAsiaTheme="minorHAnsi"/>
            <w:lang w:eastAsia="en-US"/>
          </w:rPr>
          <w:t>пункте 1.</w:t>
        </w:r>
      </w:hyperlink>
      <w:r w:rsidRPr="00007AEF">
        <w:rPr>
          <w:rFonts w:eastAsiaTheme="minorHAnsi"/>
          <w:lang w:eastAsia="en-US"/>
        </w:rPr>
        <w:t>4 Порядка, учреждение направляет Управлению следующие документы:</w:t>
      </w:r>
    </w:p>
    <w:p w:rsidR="00007AEF" w:rsidRPr="00007AEF" w:rsidRDefault="00007AEF" w:rsidP="00F72E79">
      <w:pPr>
        <w:shd w:val="clear" w:color="auto" w:fill="FFFFFF"/>
        <w:ind w:firstLine="709"/>
        <w:jc w:val="both"/>
        <w:textAlignment w:val="baseline"/>
        <w:rPr>
          <w:rFonts w:eastAsiaTheme="minorHAnsi"/>
          <w:lang w:eastAsia="en-US"/>
        </w:rPr>
      </w:pPr>
      <w:r w:rsidRPr="00007AEF">
        <w:rPr>
          <w:rFonts w:eastAsiaTheme="minorHAnsi"/>
          <w:lang w:eastAsia="en-US"/>
        </w:rPr>
        <w:t>заявку на получение субсидии согласно приложению 1 к настоящему Порядку;</w:t>
      </w:r>
    </w:p>
    <w:p w:rsidR="00007AEF" w:rsidRPr="00007AEF" w:rsidRDefault="00007AEF" w:rsidP="00F72E79">
      <w:pPr>
        <w:shd w:val="clear" w:color="auto" w:fill="FFFFFF"/>
        <w:ind w:firstLine="709"/>
        <w:jc w:val="both"/>
        <w:textAlignment w:val="baseline"/>
        <w:rPr>
          <w:rFonts w:eastAsia="Calibri"/>
          <w:lang w:eastAsia="en-US"/>
        </w:rPr>
      </w:pPr>
      <w:r w:rsidRPr="00007AEF">
        <w:rPr>
          <w:rFonts w:eastAsia="Calibri"/>
          <w:lang w:eastAsia="en-US"/>
        </w:rPr>
        <w:t xml:space="preserve">пояснительную записку с обоснованием необходимости предоставления субсидии, включая расчет-обоснование сумм субсидий; </w:t>
      </w:r>
      <w:bookmarkStart w:id="3" w:name="Par51"/>
      <w:bookmarkEnd w:id="3"/>
    </w:p>
    <w:p w:rsidR="00007AEF" w:rsidRPr="00007AEF" w:rsidRDefault="00007AEF" w:rsidP="00F72E79">
      <w:pPr>
        <w:shd w:val="clear" w:color="auto" w:fill="FFFFFF"/>
        <w:ind w:firstLine="709"/>
        <w:jc w:val="both"/>
        <w:textAlignment w:val="baseline"/>
        <w:rPr>
          <w:rFonts w:eastAsia="Calibri"/>
          <w:lang w:eastAsia="en-US"/>
        </w:rPr>
      </w:pPr>
      <w:r w:rsidRPr="00007AEF">
        <w:rPr>
          <w:rFonts w:eastAsia="Calibri"/>
          <w:lang w:eastAsia="en-US"/>
        </w:rPr>
        <w:t>программу мероприятий, в случае если целью предоставления субсидии является проведение мероприятий;</w:t>
      </w:r>
    </w:p>
    <w:p w:rsidR="00007AEF" w:rsidRPr="00007AEF" w:rsidRDefault="00007AEF" w:rsidP="00F72E79">
      <w:pPr>
        <w:shd w:val="clear" w:color="auto" w:fill="FFFFFF"/>
        <w:ind w:firstLine="709"/>
        <w:jc w:val="both"/>
        <w:textAlignment w:val="baseline"/>
        <w:rPr>
          <w:rFonts w:eastAsia="Calibri"/>
          <w:lang w:eastAsia="en-US"/>
        </w:rPr>
      </w:pPr>
      <w:r w:rsidRPr="00007AEF">
        <w:rPr>
          <w:rFonts w:eastAsia="Calibri"/>
          <w:lang w:eastAsia="en-US"/>
        </w:rPr>
        <w:t>информацию о планируемом к приобретению основных средств, материальных запасов, прочих расходов муниципального учреждения;</w:t>
      </w:r>
    </w:p>
    <w:p w:rsidR="00007AEF" w:rsidRPr="00007AEF" w:rsidRDefault="00007AEF" w:rsidP="00F72E79">
      <w:pPr>
        <w:shd w:val="clear" w:color="auto" w:fill="FFFFFF"/>
        <w:ind w:firstLine="709"/>
        <w:jc w:val="both"/>
        <w:textAlignment w:val="baseline"/>
        <w:rPr>
          <w:rFonts w:eastAsia="Calibri"/>
          <w:lang w:eastAsia="en-US"/>
        </w:rPr>
      </w:pPr>
      <w:r w:rsidRPr="00007AEF">
        <w:rPr>
          <w:rFonts w:eastAsia="Calibri"/>
          <w:lang w:eastAsia="en-US"/>
        </w:rPr>
        <w:t>смету расходов с приложением расчета объема субсидии;</w:t>
      </w:r>
    </w:p>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справка об отсутствии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по состоянию на 1-е число месяца, предшествующ</w:t>
      </w:r>
      <w:r w:rsidR="00F72E79">
        <w:rPr>
          <w:rFonts w:eastAsia="Calibri"/>
          <w:lang w:eastAsia="en-US"/>
        </w:rPr>
        <w:t>его месяцу</w:t>
      </w:r>
      <w:r w:rsidRPr="00007AEF">
        <w:rPr>
          <w:rFonts w:eastAsia="Calibri"/>
          <w:lang w:eastAsia="en-US"/>
        </w:rPr>
        <w:t xml:space="preserve"> принятия решения о предоставлении субсидии. </w:t>
      </w:r>
    </w:p>
    <w:p w:rsidR="00007AEF" w:rsidRPr="00007AEF" w:rsidRDefault="00007AEF" w:rsidP="00C81C84">
      <w:pPr>
        <w:widowControl w:val="0"/>
        <w:numPr>
          <w:ilvl w:val="1"/>
          <w:numId w:val="2"/>
        </w:numPr>
        <w:ind w:left="0" w:firstLine="709"/>
        <w:jc w:val="both"/>
        <w:rPr>
          <w:rFonts w:eastAsiaTheme="minorHAnsi"/>
          <w:lang w:eastAsia="en-US"/>
        </w:rPr>
      </w:pPr>
      <w:r w:rsidRPr="00007AEF">
        <w:rPr>
          <w:rFonts w:eastAsiaTheme="minorHAnsi"/>
          <w:lang w:eastAsia="en-US"/>
        </w:rPr>
        <w:t>Документы, указанные в пункте 2.1 Порядка, представляются учреждением в Управление в следующие сроки:</w:t>
      </w:r>
    </w:p>
    <w:p w:rsidR="00007AEF" w:rsidRPr="00007AEF" w:rsidRDefault="00007AEF" w:rsidP="00C81C84">
      <w:pPr>
        <w:widowControl w:val="0"/>
        <w:numPr>
          <w:ilvl w:val="2"/>
          <w:numId w:val="2"/>
        </w:numPr>
        <w:ind w:left="0" w:firstLine="709"/>
        <w:jc w:val="both"/>
        <w:rPr>
          <w:rFonts w:eastAsiaTheme="minorHAnsi"/>
          <w:lang w:eastAsia="en-US"/>
        </w:rPr>
      </w:pPr>
      <w:r w:rsidRPr="00007AEF">
        <w:rPr>
          <w:rFonts w:eastAsiaTheme="minorHAnsi"/>
          <w:lang w:eastAsia="en-US"/>
        </w:rPr>
        <w:t>При планировании бюджета района на очередной финансовый год и на плановый период – не позднее 1 июля текущего финансового года.</w:t>
      </w:r>
    </w:p>
    <w:p w:rsidR="00007AEF" w:rsidRPr="00007AEF" w:rsidRDefault="00007AEF" w:rsidP="00C81C84">
      <w:pPr>
        <w:widowControl w:val="0"/>
        <w:numPr>
          <w:ilvl w:val="2"/>
          <w:numId w:val="2"/>
        </w:numPr>
        <w:ind w:left="0" w:firstLine="709"/>
        <w:jc w:val="both"/>
        <w:rPr>
          <w:rFonts w:eastAsiaTheme="minorHAnsi"/>
          <w:lang w:eastAsia="en-US"/>
        </w:rPr>
      </w:pPr>
      <w:r w:rsidRPr="00007AEF">
        <w:rPr>
          <w:rFonts w:eastAsiaTheme="minorHAnsi"/>
          <w:lang w:eastAsia="en-US"/>
        </w:rPr>
        <w:t>При необходимости в текущем финансовом году предоставления субсидии, а также в случае увеличения либо уменьшения объема субсидии - в течение текущего финансового года.</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2.3. </w:t>
      </w:r>
      <w:bookmarkStart w:id="4" w:name="P105"/>
      <w:bookmarkEnd w:id="4"/>
      <w:r w:rsidRPr="00007AEF">
        <w:rPr>
          <w:rFonts w:eastAsiaTheme="minorHAnsi"/>
          <w:lang w:eastAsia="en-US"/>
        </w:rPr>
        <w:t>Документы подписываются руководителем учреждения (уполномоченным им лицом) и направляются в Управление для принятия решения о предоставлении субсидии.</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2.4. </w:t>
      </w:r>
      <w:bookmarkStart w:id="5" w:name="P106"/>
      <w:bookmarkEnd w:id="5"/>
      <w:r w:rsidRPr="00007AEF">
        <w:rPr>
          <w:rFonts w:eastAsiaTheme="minorHAnsi"/>
          <w:lang w:eastAsia="en-US"/>
        </w:rPr>
        <w:t>Рассмотрение документов, указанных в пункте 2.1 Порядка, осуществляется Управлением в течение 15 рабочих дней с даты предоставления документов учреждением.</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2.5. Основанием для отказа учреждению в предоставлении субсидии является:</w:t>
      </w:r>
    </w:p>
    <w:p w:rsidR="00007AEF" w:rsidRPr="00007AEF" w:rsidRDefault="00007AEF" w:rsidP="00F72E79">
      <w:pPr>
        <w:widowControl w:val="0"/>
        <w:ind w:firstLine="708"/>
        <w:jc w:val="both"/>
        <w:rPr>
          <w:rFonts w:eastAsiaTheme="minorHAnsi"/>
          <w:lang w:eastAsia="en-US"/>
        </w:rPr>
      </w:pPr>
      <w:r w:rsidRPr="00007AEF">
        <w:rPr>
          <w:rFonts w:eastAsiaTheme="minorHAnsi"/>
          <w:lang w:eastAsia="en-US"/>
        </w:rPr>
        <w:t xml:space="preserve">2.5.1. Непредставление (предоставление не в полном объеме) указанных документов. </w:t>
      </w:r>
    </w:p>
    <w:p w:rsidR="00007AEF" w:rsidRPr="00007AEF" w:rsidRDefault="00007AEF" w:rsidP="00F72E79">
      <w:pPr>
        <w:widowControl w:val="0"/>
        <w:ind w:firstLine="708"/>
        <w:jc w:val="both"/>
        <w:rPr>
          <w:rFonts w:eastAsiaTheme="minorHAnsi"/>
          <w:lang w:eastAsia="en-US"/>
        </w:rPr>
      </w:pPr>
      <w:r w:rsidRPr="00007AEF">
        <w:rPr>
          <w:rFonts w:eastAsiaTheme="minorHAnsi"/>
          <w:lang w:eastAsia="en-US"/>
        </w:rPr>
        <w:t>2.5.2. Недостоверность информации, содержащейся в документах, предоставляемых учреждением.</w:t>
      </w:r>
    </w:p>
    <w:p w:rsidR="00007AEF" w:rsidRPr="00007AEF" w:rsidRDefault="00007AEF" w:rsidP="00F72E79">
      <w:pPr>
        <w:widowControl w:val="0"/>
        <w:ind w:firstLine="708"/>
        <w:jc w:val="both"/>
        <w:rPr>
          <w:rFonts w:eastAsiaTheme="minorHAnsi"/>
          <w:lang w:eastAsia="en-US"/>
        </w:rPr>
      </w:pPr>
      <w:r w:rsidRPr="00007AEF">
        <w:rPr>
          <w:rFonts w:eastAsiaTheme="minorHAnsi"/>
          <w:lang w:eastAsia="en-US"/>
        </w:rPr>
        <w:t>2.5.3. Несоответствие требованиям, установленным пунктом 2.11 настоящего Порядка.</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2.5.4. Нарушение сроков, установленных пунктом 2.2 настоящего Порядка.</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 xml:space="preserve">2.6. По результатам рассмотрения представленных учреждением документов, в случае отсутствия оснований для отказа, предусмотренных пунктом 2.5 Порядка, Управление принимает решение о предоставлении </w:t>
      </w:r>
      <w:r w:rsidRPr="00007AEF">
        <w:rPr>
          <w:rFonts w:eastAsiaTheme="minorHAnsi"/>
          <w:lang w:eastAsia="en-US"/>
        </w:rPr>
        <w:lastRenderedPageBreak/>
        <w:t>субсидии учреждению путем подготовки проекта соглашения о порядке и условиях предоставления субсидии из бюджета района бюджетным и автономным учреждениям на иные цели в соответствии с абзацем вторым пункта 1 статьи 78.1 Бюджетного кодекса Российской Федерации (далее - соглашение) в соответствии с Типовой формой, утвержденной департаментом финансов администрации района, и направляет его для подписания муниципальному учреждению.</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Дополнительное соглашение к Соглашению, дополнительное соглашение о расторжении Соглашения также заключается в соответствии с типовой формой, утвержденной приказом департамента финансов администрации района.</w:t>
      </w:r>
    </w:p>
    <w:p w:rsidR="00007AEF" w:rsidRPr="00007AEF" w:rsidRDefault="00007AEF" w:rsidP="00F72E79">
      <w:pPr>
        <w:widowControl w:val="0"/>
        <w:ind w:firstLine="708"/>
        <w:jc w:val="both"/>
        <w:rPr>
          <w:rFonts w:eastAsiaTheme="minorHAnsi"/>
          <w:lang w:eastAsia="en-US"/>
        </w:rPr>
      </w:pPr>
      <w:r w:rsidRPr="00007AEF">
        <w:rPr>
          <w:rFonts w:eastAsiaTheme="minorHAnsi"/>
          <w:lang w:eastAsia="en-US"/>
        </w:rPr>
        <w:t>2.7. Объем субсидии определяется в соответствии с документами, указанными в пункте 2.1 Порядка, которые подтверждают потребность учреждения в запрашиваемой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2.8. Предоставление субсидии учреждению осуществляется на основании соглашения, заключенного между Управлением и учреждением.</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2.9. Соглашение заключается в течение 10 рабочих дней с даты принятия решения о предоставлении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 В Соглашении указываются:</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2.10.1. Цели предоставления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2.10.2. Значения результатов предоставления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2.10.3. Размер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2.10.4. Сроки (график) перечисления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2.10.5. Сроки представления отчетности.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2.10.6. Порядок и сроки возврата сумм субсидии в случае несоблюдения Учреждением целей, условий и порядка предоставления субсидии, определенных Соглашением.</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2.10.7. Основания и порядок внесения изменений в Соглашение, в том числе в случае уменьшения Управлению как получателю бюджетных средств ранее доведенных лимитов бюджетных обязательств на предоставление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2.10.8. Основания для досрочного прекращения Соглашения по решению Управления в одностороннем порядке, в том числе в связи с:</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реорганизацией или ликвидацией учреждения;</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нарушением учреждением целей и условий предоставления субсидии, установленных правовым актом и (или) Соглашением;</w:t>
      </w:r>
    </w:p>
    <w:p w:rsidR="00007AEF" w:rsidRPr="00007AEF" w:rsidRDefault="00007AEF" w:rsidP="00F72E79">
      <w:pPr>
        <w:widowControl w:val="0"/>
        <w:ind w:firstLine="709"/>
        <w:jc w:val="both"/>
        <w:rPr>
          <w:rFonts w:eastAsiaTheme="minorHAnsi"/>
          <w:lang w:eastAsia="en-US"/>
        </w:rPr>
      </w:pPr>
      <w:bookmarkStart w:id="6" w:name="_Hlk67479095"/>
      <w:r w:rsidRPr="00007AEF">
        <w:rPr>
          <w:rFonts w:eastAsiaTheme="minorHAnsi"/>
          <w:lang w:eastAsia="en-US"/>
        </w:rPr>
        <w:t xml:space="preserve">2.10.9 </w:t>
      </w:r>
      <w:bookmarkStart w:id="7" w:name="_Hlk67053991"/>
      <w:r w:rsidRPr="00007AEF">
        <w:rPr>
          <w:rFonts w:eastAsiaTheme="minorHAnsi"/>
          <w:lang w:eastAsia="en-US"/>
        </w:rPr>
        <w:t>Запрет на расторжение Соглашения учреждением в одностороннем порядке</w:t>
      </w:r>
      <w:bookmarkEnd w:id="7"/>
      <w:r w:rsidRPr="00007AEF">
        <w:rPr>
          <w:rFonts w:eastAsiaTheme="minorHAnsi"/>
          <w:lang w:eastAsia="en-US"/>
        </w:rPr>
        <w:t xml:space="preserve">. </w:t>
      </w:r>
    </w:p>
    <w:bookmarkEnd w:id="6"/>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2.10.10. О проверках органа муниципального финансового контроля и главного распорядителя бюджетных средств. Согласие на осуществление Управлением и органом муниципального финансового контроля проверки соблюдения условий, целей и порядка предоставления субсидий.</w:t>
      </w:r>
    </w:p>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 xml:space="preserve">2.11. Предоставление субсидии осуществляется при условии соответствия учреждения на 1-е число месяца, предшествующего месяцу, в котором планируется принятие решения о предоставлении субсидии, следующим </w:t>
      </w:r>
      <w:r w:rsidRPr="00007AEF">
        <w:rPr>
          <w:rFonts w:eastAsia="Calibri"/>
          <w:lang w:eastAsia="en-US"/>
        </w:rPr>
        <w:lastRenderedPageBreak/>
        <w:t>требованиям:</w:t>
      </w:r>
    </w:p>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 xml:space="preserve">отсутствие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w:t>
      </w:r>
    </w:p>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 xml:space="preserve">2.12. Перечисление субсидии осуществляется в пределах суммы, необходимой для оплаты денежных обязательств по расходам Учреждения (в размере фактической потребности), источником финансового обеспечения которых являются средства субсидии. </w:t>
      </w:r>
    </w:p>
    <w:p w:rsidR="00007AEF" w:rsidRPr="00007AEF" w:rsidRDefault="00007AEF" w:rsidP="00F72E79">
      <w:pPr>
        <w:widowControl w:val="0"/>
        <w:autoSpaceDE w:val="0"/>
        <w:autoSpaceDN w:val="0"/>
        <w:ind w:firstLine="709"/>
        <w:jc w:val="both"/>
        <w:rPr>
          <w:rFonts w:eastAsia="Calibri"/>
          <w:strike/>
          <w:lang w:eastAsia="en-US"/>
        </w:rPr>
      </w:pPr>
      <w:bookmarkStart w:id="8" w:name="_Hlk67588688"/>
      <w:r w:rsidRPr="00007AEF">
        <w:rPr>
          <w:rFonts w:eastAsia="Calibri"/>
          <w:lang w:eastAsia="en-US"/>
        </w:rPr>
        <w:t>2.13. Субсидия перечисляется Управлением в течение 10 рабочих дней после заключения Соглашения.</w:t>
      </w:r>
    </w:p>
    <w:bookmarkEnd w:id="8"/>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2.14. Перечисление субсидии осуществляется на лицевой счет, открытый учреждению в департаменте финансов администрации района, путем списания денежных средств с лицевого счета Управления, открытого в департаменте финансов администрации района.</w:t>
      </w:r>
    </w:p>
    <w:p w:rsidR="00007AEF" w:rsidRPr="00007AEF" w:rsidRDefault="00007AEF" w:rsidP="00F72E79">
      <w:pPr>
        <w:widowControl w:val="0"/>
        <w:autoSpaceDE w:val="0"/>
        <w:autoSpaceDN w:val="0"/>
        <w:ind w:firstLine="709"/>
        <w:jc w:val="both"/>
        <w:rPr>
          <w:rFonts w:eastAsia="Calibri"/>
          <w:strike/>
          <w:lang w:eastAsia="en-US"/>
        </w:rPr>
      </w:pPr>
      <w:r w:rsidRPr="00007AEF">
        <w:rPr>
          <w:rFonts w:eastAsia="Calibri"/>
          <w:lang w:eastAsia="en-US"/>
        </w:rPr>
        <w:t>2.15. Результатом предоставления субсидии является достижение целевых показателей, установленных в пункте 1 таблицы 1 «Целевые показатели муниципальной программы» к муниципальной программе. Конкретные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007AEF" w:rsidRPr="00007AEF" w:rsidRDefault="00007AEF" w:rsidP="00F72E79">
      <w:pPr>
        <w:widowControl w:val="0"/>
        <w:autoSpaceDE w:val="0"/>
        <w:autoSpaceDN w:val="0"/>
        <w:ind w:firstLine="709"/>
        <w:jc w:val="both"/>
        <w:rPr>
          <w:rFonts w:eastAsiaTheme="minorHAnsi"/>
          <w:lang w:eastAsia="en-US"/>
        </w:rPr>
      </w:pPr>
    </w:p>
    <w:p w:rsidR="00007AEF" w:rsidRPr="00007AEF" w:rsidRDefault="00007AEF" w:rsidP="00F72E79">
      <w:pPr>
        <w:widowControl w:val="0"/>
        <w:autoSpaceDE w:val="0"/>
        <w:autoSpaceDN w:val="0"/>
        <w:jc w:val="center"/>
        <w:rPr>
          <w:rFonts w:eastAsiaTheme="minorHAnsi"/>
          <w:b/>
          <w:lang w:eastAsia="en-US"/>
        </w:rPr>
      </w:pPr>
      <w:r w:rsidRPr="00007AEF">
        <w:rPr>
          <w:rFonts w:eastAsiaTheme="minorHAnsi"/>
          <w:b/>
          <w:lang w:eastAsia="en-US"/>
        </w:rPr>
        <w:t>III. Требования к отчетности</w:t>
      </w:r>
    </w:p>
    <w:p w:rsidR="00007AEF" w:rsidRPr="00007AEF" w:rsidRDefault="00007AEF" w:rsidP="00F72E79">
      <w:pPr>
        <w:widowControl w:val="0"/>
        <w:autoSpaceDE w:val="0"/>
        <w:autoSpaceDN w:val="0"/>
        <w:ind w:firstLine="709"/>
        <w:jc w:val="both"/>
        <w:rPr>
          <w:rFonts w:eastAsiaTheme="minorHAnsi"/>
          <w:lang w:eastAsia="en-US"/>
        </w:rPr>
      </w:pP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3.1. Учреждение ежеквартально до 5 числа месяца, следующего за отчетным кварталом, предоставляет Управлению отчет о достижении результатов предоставления субсидии и отчет об осуществлении расходов, источником финансового обеспечения которых является субсидия по формам, установленным в соглашении. </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3.2. Отчеты предоставляются нарастающим итогом с начала года по состоянию на 1 число квартала, следующего за отчетным. </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3.3. Управление вправе устанавливать в соглашении сроки и формы предоставления учреждением дополнительной отчетности.</w:t>
      </w:r>
    </w:p>
    <w:p w:rsidR="00007AEF" w:rsidRPr="00007AEF" w:rsidRDefault="00007AEF" w:rsidP="00F72E79">
      <w:pPr>
        <w:widowControl w:val="0"/>
        <w:autoSpaceDE w:val="0"/>
        <w:autoSpaceDN w:val="0"/>
        <w:ind w:firstLine="709"/>
        <w:jc w:val="both"/>
        <w:rPr>
          <w:rFonts w:eastAsiaTheme="minorHAnsi"/>
          <w:lang w:eastAsia="en-US"/>
        </w:rPr>
      </w:pPr>
    </w:p>
    <w:p w:rsidR="00007AEF" w:rsidRPr="00007AEF" w:rsidRDefault="00007AEF" w:rsidP="00F72E79">
      <w:pPr>
        <w:widowControl w:val="0"/>
        <w:autoSpaceDE w:val="0"/>
        <w:autoSpaceDN w:val="0"/>
        <w:jc w:val="center"/>
        <w:outlineLvl w:val="1"/>
        <w:rPr>
          <w:rFonts w:eastAsiaTheme="minorHAnsi"/>
          <w:b/>
          <w:lang w:eastAsia="en-US"/>
        </w:rPr>
      </w:pPr>
      <w:r w:rsidRPr="00007AEF">
        <w:rPr>
          <w:rFonts w:eastAsiaTheme="minorHAnsi"/>
          <w:b/>
          <w:lang w:eastAsia="en-US"/>
        </w:rPr>
        <w:t>IV. Порядок осуществления контроля за соблюдением целей,</w:t>
      </w:r>
    </w:p>
    <w:p w:rsidR="00007AEF" w:rsidRPr="00007AEF" w:rsidRDefault="00007AEF" w:rsidP="00F72E79">
      <w:pPr>
        <w:widowControl w:val="0"/>
        <w:autoSpaceDE w:val="0"/>
        <w:autoSpaceDN w:val="0"/>
        <w:jc w:val="center"/>
        <w:rPr>
          <w:rFonts w:eastAsiaTheme="minorHAnsi"/>
          <w:b/>
          <w:lang w:eastAsia="en-US"/>
        </w:rPr>
      </w:pPr>
      <w:r w:rsidRPr="00007AEF">
        <w:rPr>
          <w:rFonts w:eastAsiaTheme="minorHAnsi"/>
          <w:b/>
          <w:lang w:eastAsia="en-US"/>
        </w:rPr>
        <w:t>условий и порядка предоставления целевых субсидий</w:t>
      </w:r>
    </w:p>
    <w:p w:rsidR="00007AEF" w:rsidRPr="00007AEF" w:rsidRDefault="00007AEF" w:rsidP="00F72E79">
      <w:pPr>
        <w:widowControl w:val="0"/>
        <w:autoSpaceDE w:val="0"/>
        <w:autoSpaceDN w:val="0"/>
        <w:jc w:val="center"/>
        <w:rPr>
          <w:rFonts w:eastAsiaTheme="minorHAnsi"/>
          <w:b/>
          <w:lang w:eastAsia="en-US"/>
        </w:rPr>
      </w:pPr>
      <w:r w:rsidRPr="00007AEF">
        <w:rPr>
          <w:rFonts w:eastAsiaTheme="minorHAnsi"/>
          <w:b/>
          <w:lang w:eastAsia="en-US"/>
        </w:rPr>
        <w:t>и ответственность за их несоблюдение</w:t>
      </w:r>
    </w:p>
    <w:p w:rsidR="00007AEF" w:rsidRPr="00007AEF" w:rsidRDefault="00007AEF" w:rsidP="00F72E79">
      <w:pPr>
        <w:widowControl w:val="0"/>
        <w:autoSpaceDE w:val="0"/>
        <w:autoSpaceDN w:val="0"/>
        <w:ind w:firstLine="709"/>
        <w:jc w:val="center"/>
        <w:rPr>
          <w:rFonts w:eastAsiaTheme="minorHAnsi"/>
          <w:b/>
          <w:lang w:eastAsia="en-US"/>
        </w:rPr>
      </w:pP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4.1. Главный распорядитель и орган муниципального финансового контроля осуществляет обязательную проверку соблюдения целей и условий предоставления субсидий.</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4.2. Управление в течение 5 рабочих дней с даты выявления нарушения, целей и условий предоставления субсидий или недостижения результатов </w:t>
      </w:r>
      <w:r w:rsidRPr="00007AEF">
        <w:rPr>
          <w:rFonts w:eastAsiaTheme="minorHAnsi"/>
          <w:lang w:eastAsia="en-US"/>
        </w:rPr>
        <w:lastRenderedPageBreak/>
        <w:t>предоставления субсидии, установленных в пункте 2.15 Порядка и Соглашении, направляет Учреждению письменное уведомление о необходимости возврата субсидии. Учреждение в течение 30 рабочих дней со дня получения уведомления обязано выполнить требования, указанные в нем.</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4.3. В случае установления по итогам проверок, проведенных органом муниципального финансового контроля, фактов нарушения условий и целей предоставления субсидии соответствующие средства субсидии подлежат возврату в бюджет района на основании представления и (или) предписания – в сроки, установленные в соответствии с бюджетным законодательством Российской Федерации.</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4.4. Не использованные на начало текущего финансового года остатки субсидий, в отношении которых Управлением не принято решение о наличии потребности в направлении их на те же цели, подлежат перечислению в бюджет района в сроки, установленные в Соглашении.</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4.5. Решение о наличии потребности в направлении не использованных на начало текущего финансового года остатков средств субсидии на достижение целей, установленных при предоставлении субсидии в текущем финансовом году, принимается Управлением не позднее 10 рабочих дней со дня получения от Учреждения документов, обосновывающих указанную потребность. </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4.6. В целях принятия Управлением решения, указанного в пункте 4.5 Порядка, при наличии потребности в использовании остатков средств субсидий Учреждение направляет в Управление не позднее 1 февраля текущего финансового года сведения о неиспользованных остатках Субсидии по состоянию на 1 января текущего финансового года, а также документов (копий документов), подтверждающих наличие и объем указанных обязательств учреждения.</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4.7. В случае поступления средств от возврата ранее произведенных Учреждению выплат, Управление принимает решение об их использовании для достижения целей, установленных при предоставлении средств субсидии, не позднее 30-го рабочего дня со дня поступления в текущем финансовом году учреждению средств по ранее произведенным учреждением выплатам, источником финансового обеспечения которых является целевая субсидия.</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4.8 Принятие решения, предусмотренного пунктом 4.7 Правил, осуществляется Управлением на основании информации об использовании средств от возврата ранее произведенных учреждением выплат с указанием причин ее образования, а также документов (копий документов), подтверждающих наличие и объем указанных обязательств учреждения.</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4.9. Руководитель учреждения несет ответственность за использование субсидий в соответствии с условиями, предусмотренными Соглашением и законодательством Российской Федерации.</w:t>
      </w:r>
      <w:r w:rsidRPr="00007AEF">
        <w:rPr>
          <w:rFonts w:eastAsiaTheme="minorHAnsi"/>
          <w:lang w:eastAsia="en-US"/>
        </w:rPr>
        <w:br w:type="page"/>
      </w:r>
    </w:p>
    <w:p w:rsidR="00007AEF" w:rsidRPr="00007AEF" w:rsidRDefault="00007AEF" w:rsidP="00007AEF">
      <w:pPr>
        <w:widowControl w:val="0"/>
        <w:autoSpaceDE w:val="0"/>
        <w:autoSpaceDN w:val="0"/>
        <w:ind w:left="4678"/>
        <w:jc w:val="both"/>
        <w:outlineLvl w:val="0"/>
        <w:rPr>
          <w:rFonts w:eastAsiaTheme="minorHAnsi"/>
          <w:lang w:eastAsia="en-US"/>
        </w:rPr>
      </w:pPr>
      <w:r w:rsidRPr="00007AEF">
        <w:rPr>
          <w:rFonts w:eastAsiaTheme="minorHAnsi"/>
          <w:lang w:eastAsia="en-US"/>
        </w:rPr>
        <w:lastRenderedPageBreak/>
        <w:t>Приложение к Порядку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 подведомственным управлению культуры и спорта администрации района</w:t>
      </w:r>
      <w:r w:rsidR="00F72E79">
        <w:rPr>
          <w:rFonts w:eastAsiaTheme="minorHAnsi"/>
          <w:lang w:eastAsia="en-US"/>
        </w:rPr>
        <w:t>,</w:t>
      </w:r>
      <w:r w:rsidRPr="00007AEF">
        <w:rPr>
          <w:rFonts w:eastAsiaTheme="minorHAnsi"/>
          <w:lang w:eastAsia="en-US"/>
        </w:rPr>
        <w:t xml:space="preserve"> на иные цели в соответствии с абзацем вторым пункта 1 статьи 78.1 Бюджетного кодекса Российской Федерации</w:t>
      </w:r>
    </w:p>
    <w:p w:rsidR="00007AEF" w:rsidRPr="00007AEF" w:rsidRDefault="00007AEF" w:rsidP="00007AEF">
      <w:pPr>
        <w:widowControl w:val="0"/>
        <w:autoSpaceDE w:val="0"/>
        <w:autoSpaceDN w:val="0"/>
        <w:adjustRightInd w:val="0"/>
        <w:jc w:val="center"/>
        <w:rPr>
          <w:rFonts w:eastAsiaTheme="minorHAnsi"/>
          <w:lang w:eastAsia="en-US"/>
        </w:rPr>
      </w:pPr>
    </w:p>
    <w:p w:rsidR="00007AEF" w:rsidRPr="00007AEF" w:rsidRDefault="00007AEF" w:rsidP="00007AEF">
      <w:pPr>
        <w:widowControl w:val="0"/>
        <w:tabs>
          <w:tab w:val="left" w:pos="2085"/>
          <w:tab w:val="center" w:pos="4819"/>
        </w:tabs>
        <w:autoSpaceDE w:val="0"/>
        <w:autoSpaceDN w:val="0"/>
        <w:adjustRightInd w:val="0"/>
        <w:jc w:val="center"/>
        <w:rPr>
          <w:rFonts w:eastAsiaTheme="minorHAnsi"/>
          <w:b/>
          <w:lang w:eastAsia="en-US"/>
        </w:rPr>
      </w:pPr>
      <w:r w:rsidRPr="00007AEF">
        <w:rPr>
          <w:rFonts w:eastAsiaTheme="minorHAnsi"/>
          <w:b/>
          <w:lang w:eastAsia="en-US"/>
        </w:rPr>
        <w:t>Заявка № _____ от «__» ________ 20__ года</w:t>
      </w:r>
    </w:p>
    <w:p w:rsidR="00007AEF" w:rsidRPr="00007AEF" w:rsidRDefault="00007AEF" w:rsidP="00007AEF">
      <w:pPr>
        <w:widowControl w:val="0"/>
        <w:autoSpaceDE w:val="0"/>
        <w:autoSpaceDN w:val="0"/>
        <w:adjustRightInd w:val="0"/>
        <w:jc w:val="center"/>
        <w:rPr>
          <w:rFonts w:eastAsiaTheme="minorHAnsi"/>
          <w:b/>
          <w:lang w:eastAsia="en-US"/>
        </w:rPr>
      </w:pPr>
      <w:r w:rsidRPr="00007AEF">
        <w:rPr>
          <w:rFonts w:eastAsiaTheme="minorHAnsi"/>
          <w:b/>
          <w:lang w:eastAsia="en-US"/>
        </w:rPr>
        <w:t>для получения целевой субсидии на 20__ год</w:t>
      </w:r>
    </w:p>
    <w:p w:rsidR="00007AEF" w:rsidRPr="00007AEF" w:rsidRDefault="00007AEF" w:rsidP="00007AEF">
      <w:pPr>
        <w:widowControl w:val="0"/>
        <w:autoSpaceDE w:val="0"/>
        <w:autoSpaceDN w:val="0"/>
        <w:adjustRightInd w:val="0"/>
        <w:jc w:val="center"/>
        <w:rPr>
          <w:rFonts w:eastAsiaTheme="minorHAnsi"/>
          <w:lang w:eastAsia="en-US"/>
        </w:rPr>
      </w:pPr>
    </w:p>
    <w:p w:rsidR="00007AEF" w:rsidRPr="00007AEF" w:rsidRDefault="00007AEF" w:rsidP="00007AEF">
      <w:pPr>
        <w:widowControl w:val="0"/>
        <w:autoSpaceDE w:val="0"/>
        <w:autoSpaceDN w:val="0"/>
        <w:adjustRightInd w:val="0"/>
        <w:jc w:val="both"/>
        <w:rPr>
          <w:rFonts w:eastAsiaTheme="minorHAnsi"/>
          <w:lang w:eastAsia="en-US"/>
        </w:rPr>
      </w:pPr>
      <w:r w:rsidRPr="00007AEF">
        <w:rPr>
          <w:rFonts w:eastAsiaTheme="minorHAnsi"/>
          <w:lang w:eastAsia="en-US"/>
        </w:rPr>
        <w:t>___________________________________________________________________________________________</w:t>
      </w:r>
      <w:r w:rsidR="00F72E79">
        <w:rPr>
          <w:rFonts w:eastAsiaTheme="minorHAnsi"/>
          <w:lang w:eastAsia="en-US"/>
        </w:rPr>
        <w:t>___________________________________________</w:t>
      </w:r>
      <w:r w:rsidRPr="00007AEF">
        <w:rPr>
          <w:rFonts w:eastAsiaTheme="minorHAnsi"/>
          <w:lang w:eastAsia="en-US"/>
        </w:rPr>
        <w:t>__</w:t>
      </w:r>
    </w:p>
    <w:p w:rsidR="00007AEF" w:rsidRPr="00F72E79" w:rsidRDefault="00007AEF" w:rsidP="00007AEF">
      <w:pPr>
        <w:widowControl w:val="0"/>
        <w:autoSpaceDE w:val="0"/>
        <w:autoSpaceDN w:val="0"/>
        <w:adjustRightInd w:val="0"/>
        <w:jc w:val="center"/>
        <w:rPr>
          <w:rFonts w:eastAsiaTheme="minorHAnsi"/>
          <w:sz w:val="20"/>
          <w:lang w:eastAsia="en-US"/>
        </w:rPr>
      </w:pPr>
      <w:r w:rsidRPr="00F72E79">
        <w:rPr>
          <w:rFonts w:eastAsiaTheme="minorHAnsi"/>
          <w:sz w:val="20"/>
          <w:lang w:eastAsia="en-US"/>
        </w:rPr>
        <w:t>(наименование учреждения, ИНН/КПП)</w:t>
      </w:r>
    </w:p>
    <w:p w:rsidR="00007AEF" w:rsidRPr="00007AEF" w:rsidRDefault="00007AEF" w:rsidP="00007AEF">
      <w:pPr>
        <w:widowControl w:val="0"/>
        <w:autoSpaceDE w:val="0"/>
        <w:autoSpaceDN w:val="0"/>
        <w:adjustRightInd w:val="0"/>
        <w:jc w:val="both"/>
        <w:rPr>
          <w:rFonts w:eastAsiaTheme="minorHAnsi"/>
          <w:lang w:eastAsia="en-US"/>
        </w:rPr>
      </w:pPr>
    </w:p>
    <w:p w:rsidR="00007AEF" w:rsidRPr="00007AEF" w:rsidRDefault="00007AEF" w:rsidP="00007AEF">
      <w:pPr>
        <w:widowControl w:val="0"/>
        <w:autoSpaceDE w:val="0"/>
        <w:autoSpaceDN w:val="0"/>
        <w:adjustRightInd w:val="0"/>
        <w:jc w:val="both"/>
        <w:rPr>
          <w:rFonts w:eastAsiaTheme="minorHAnsi"/>
          <w:lang w:eastAsia="en-US"/>
        </w:rPr>
      </w:pPr>
      <w:r w:rsidRPr="00007AEF">
        <w:rPr>
          <w:rFonts w:eastAsiaTheme="minorHAnsi"/>
          <w:lang w:eastAsia="en-US"/>
        </w:rPr>
        <w:t>___________________________________________________________________________________________</w:t>
      </w:r>
      <w:r w:rsidR="00F72E79">
        <w:rPr>
          <w:rFonts w:eastAsiaTheme="minorHAnsi"/>
          <w:lang w:eastAsia="en-US"/>
        </w:rPr>
        <w:t>_________________________________________</w:t>
      </w:r>
      <w:r w:rsidRPr="00007AEF">
        <w:rPr>
          <w:rFonts w:eastAsiaTheme="minorHAnsi"/>
          <w:lang w:eastAsia="en-US"/>
        </w:rPr>
        <w:t>____</w:t>
      </w:r>
    </w:p>
    <w:p w:rsidR="00007AEF" w:rsidRPr="00F72E79" w:rsidRDefault="00007AEF" w:rsidP="00007AEF">
      <w:pPr>
        <w:widowControl w:val="0"/>
        <w:autoSpaceDE w:val="0"/>
        <w:autoSpaceDN w:val="0"/>
        <w:adjustRightInd w:val="0"/>
        <w:jc w:val="center"/>
        <w:rPr>
          <w:rFonts w:eastAsiaTheme="minorHAnsi"/>
          <w:sz w:val="22"/>
          <w:lang w:eastAsia="en-US"/>
        </w:rPr>
      </w:pPr>
      <w:r w:rsidRPr="00F72E79">
        <w:rPr>
          <w:rFonts w:eastAsiaTheme="minorHAnsi"/>
          <w:sz w:val="22"/>
          <w:lang w:eastAsia="en-US"/>
        </w:rPr>
        <w:t>(вид целевой субсидии)</w:t>
      </w:r>
    </w:p>
    <w:p w:rsidR="00007AEF" w:rsidRPr="00007AEF" w:rsidRDefault="00007AEF" w:rsidP="00007AEF">
      <w:pPr>
        <w:widowControl w:val="0"/>
        <w:autoSpaceDE w:val="0"/>
        <w:autoSpaceDN w:val="0"/>
        <w:ind w:firstLine="540"/>
        <w:jc w:val="both"/>
        <w:rPr>
          <w:rFonts w:eastAsiaTheme="minorHAnsi"/>
          <w:lang w:eastAsia="en-US"/>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056"/>
        <w:gridCol w:w="3751"/>
        <w:gridCol w:w="2409"/>
      </w:tblGrid>
      <w:tr w:rsidR="00007AEF" w:rsidRPr="00F72E79" w:rsidTr="001A3571">
        <w:tc>
          <w:tcPr>
            <w:tcW w:w="62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b/>
                <w:sz w:val="24"/>
                <w:lang w:eastAsia="en-US"/>
              </w:rPr>
            </w:pPr>
            <w:r w:rsidRPr="00F72E79">
              <w:rPr>
                <w:rFonts w:eastAsiaTheme="minorHAnsi"/>
                <w:b/>
                <w:sz w:val="24"/>
                <w:lang w:eastAsia="en-US"/>
              </w:rPr>
              <w:t>№ п/п</w:t>
            </w:r>
          </w:p>
        </w:tc>
        <w:tc>
          <w:tcPr>
            <w:tcW w:w="305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b/>
                <w:sz w:val="24"/>
                <w:lang w:eastAsia="en-US"/>
              </w:rPr>
            </w:pPr>
            <w:r w:rsidRPr="00F72E79">
              <w:rPr>
                <w:rFonts w:eastAsiaTheme="minorHAnsi"/>
                <w:b/>
                <w:sz w:val="24"/>
                <w:lang w:eastAsia="en-US"/>
              </w:rPr>
              <w:t>Основание предоставления субсидии</w:t>
            </w:r>
          </w:p>
        </w:tc>
        <w:tc>
          <w:tcPr>
            <w:tcW w:w="3752"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b/>
                <w:sz w:val="24"/>
                <w:lang w:eastAsia="en-US"/>
              </w:rPr>
            </w:pPr>
            <w:r w:rsidRPr="00F72E79">
              <w:rPr>
                <w:rFonts w:eastAsiaTheme="minorHAnsi"/>
                <w:b/>
                <w:sz w:val="24"/>
                <w:lang w:eastAsia="en-US"/>
              </w:rPr>
              <w:t xml:space="preserve">Целевое назначение расходов (наименование мероприятия, объекта) </w:t>
            </w:r>
          </w:p>
        </w:tc>
        <w:tc>
          <w:tcPr>
            <w:tcW w:w="2410"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b/>
                <w:sz w:val="24"/>
                <w:lang w:eastAsia="en-US"/>
              </w:rPr>
            </w:pPr>
            <w:r w:rsidRPr="00F72E79">
              <w:rPr>
                <w:rFonts w:eastAsiaTheme="minorHAnsi"/>
                <w:b/>
                <w:sz w:val="24"/>
                <w:lang w:eastAsia="en-US"/>
              </w:rPr>
              <w:t>Размер субсидии (руб.)</w:t>
            </w:r>
          </w:p>
        </w:tc>
      </w:tr>
      <w:tr w:rsidR="00007AEF" w:rsidRPr="00F72E79" w:rsidTr="001A3571">
        <w:tc>
          <w:tcPr>
            <w:tcW w:w="62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sz w:val="24"/>
                <w:lang w:eastAsia="en-US"/>
              </w:rPr>
            </w:pPr>
            <w:r w:rsidRPr="00F72E79">
              <w:rPr>
                <w:rFonts w:eastAsiaTheme="minorHAnsi"/>
                <w:sz w:val="24"/>
                <w:lang w:eastAsia="en-US"/>
              </w:rPr>
              <w:t>1</w:t>
            </w:r>
          </w:p>
        </w:tc>
        <w:tc>
          <w:tcPr>
            <w:tcW w:w="305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sz w:val="24"/>
                <w:lang w:eastAsia="en-US"/>
              </w:rPr>
            </w:pPr>
            <w:r w:rsidRPr="00F72E79">
              <w:rPr>
                <w:rFonts w:eastAsiaTheme="minorHAnsi"/>
                <w:sz w:val="24"/>
                <w:lang w:eastAsia="en-US"/>
              </w:rPr>
              <w:t>2</w:t>
            </w:r>
          </w:p>
        </w:tc>
        <w:tc>
          <w:tcPr>
            <w:tcW w:w="3752"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sz w:val="24"/>
                <w:lang w:eastAsia="en-US"/>
              </w:rPr>
            </w:pPr>
            <w:r w:rsidRPr="00F72E79">
              <w:rPr>
                <w:rFonts w:eastAsiaTheme="minorHAnsi"/>
                <w:sz w:val="24"/>
                <w:lang w:eastAsia="en-US"/>
              </w:rPr>
              <w:t>3</w:t>
            </w:r>
          </w:p>
        </w:tc>
        <w:tc>
          <w:tcPr>
            <w:tcW w:w="2410"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sz w:val="24"/>
                <w:lang w:eastAsia="en-US"/>
              </w:rPr>
            </w:pPr>
            <w:r w:rsidRPr="00F72E79">
              <w:rPr>
                <w:rFonts w:eastAsiaTheme="minorHAnsi"/>
                <w:sz w:val="24"/>
                <w:lang w:eastAsia="en-US"/>
              </w:rPr>
              <w:t>4</w:t>
            </w:r>
          </w:p>
        </w:tc>
      </w:tr>
      <w:tr w:rsidR="00007AEF" w:rsidRPr="00F72E79" w:rsidTr="001A3571">
        <w:tc>
          <w:tcPr>
            <w:tcW w:w="624"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057"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752"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r>
      <w:tr w:rsidR="00007AEF" w:rsidRPr="00F72E79" w:rsidTr="001A3571">
        <w:tc>
          <w:tcPr>
            <w:tcW w:w="624"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057"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752"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r>
      <w:tr w:rsidR="00007AEF" w:rsidRPr="00F72E79" w:rsidTr="001A3571">
        <w:tc>
          <w:tcPr>
            <w:tcW w:w="624"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05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rPr>
                <w:rFonts w:eastAsiaTheme="minorHAnsi"/>
                <w:sz w:val="24"/>
                <w:lang w:eastAsia="en-US"/>
              </w:rPr>
            </w:pPr>
            <w:r w:rsidRPr="00F72E79">
              <w:rPr>
                <w:rFonts w:eastAsiaTheme="minorHAnsi"/>
                <w:sz w:val="24"/>
                <w:lang w:eastAsia="en-US"/>
              </w:rPr>
              <w:t>Всего</w:t>
            </w:r>
          </w:p>
        </w:tc>
        <w:tc>
          <w:tcPr>
            <w:tcW w:w="3752"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r>
    </w:tbl>
    <w:p w:rsidR="00007AEF" w:rsidRPr="00007AEF" w:rsidRDefault="00007AEF" w:rsidP="00007AEF">
      <w:pPr>
        <w:widowControl w:val="0"/>
        <w:autoSpaceDE w:val="0"/>
        <w:autoSpaceDN w:val="0"/>
        <w:ind w:firstLine="540"/>
        <w:jc w:val="both"/>
        <w:rPr>
          <w:rFonts w:eastAsiaTheme="minorHAnsi"/>
          <w:sz w:val="22"/>
          <w:szCs w:val="22"/>
          <w:lang w:eastAsia="en-US"/>
        </w:rPr>
      </w:pP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F72E79">
        <w:rPr>
          <w:rFonts w:eastAsiaTheme="minorHAnsi"/>
          <w:szCs w:val="22"/>
          <w:lang w:eastAsia="en-US"/>
        </w:rPr>
        <w:t xml:space="preserve">Руководитель учреждения </w:t>
      </w:r>
      <w:r w:rsidRPr="00007AEF">
        <w:rPr>
          <w:rFonts w:eastAsiaTheme="minorHAnsi"/>
          <w:sz w:val="22"/>
          <w:szCs w:val="22"/>
          <w:lang w:eastAsia="en-US"/>
        </w:rPr>
        <w:t>________________________</w:t>
      </w:r>
      <w:r w:rsidR="00F72E79">
        <w:rPr>
          <w:rFonts w:eastAsiaTheme="minorHAnsi"/>
          <w:sz w:val="22"/>
          <w:szCs w:val="22"/>
          <w:lang w:eastAsia="en-US"/>
        </w:rPr>
        <w:t>_______</w:t>
      </w:r>
      <w:r w:rsidRPr="00007AEF">
        <w:rPr>
          <w:rFonts w:eastAsiaTheme="minorHAnsi"/>
          <w:sz w:val="22"/>
          <w:szCs w:val="22"/>
          <w:lang w:eastAsia="en-US"/>
        </w:rPr>
        <w:t>___________________________</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007AEF">
        <w:rPr>
          <w:rFonts w:eastAsiaTheme="minorHAnsi"/>
          <w:sz w:val="22"/>
          <w:szCs w:val="22"/>
          <w:lang w:eastAsia="en-US"/>
        </w:rPr>
        <w:t xml:space="preserve">                           </w:t>
      </w:r>
      <w:r w:rsidR="00F72E79">
        <w:rPr>
          <w:rFonts w:eastAsiaTheme="minorHAnsi"/>
          <w:sz w:val="22"/>
          <w:szCs w:val="22"/>
          <w:lang w:eastAsia="en-US"/>
        </w:rPr>
        <w:t xml:space="preserve">                           </w:t>
      </w:r>
      <w:r w:rsidRPr="00007AEF">
        <w:rPr>
          <w:rFonts w:eastAsiaTheme="minorHAnsi"/>
          <w:sz w:val="22"/>
          <w:szCs w:val="22"/>
          <w:lang w:eastAsia="en-US"/>
        </w:rPr>
        <w:t xml:space="preserve">                       (должность, подпись, расшифровка подписи)</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F72E79">
        <w:rPr>
          <w:rFonts w:eastAsiaTheme="minorHAnsi"/>
          <w:szCs w:val="22"/>
          <w:lang w:eastAsia="en-US"/>
        </w:rPr>
        <w:t xml:space="preserve">Главный бухгалтер учреждения </w:t>
      </w:r>
      <w:r w:rsidRPr="00007AEF">
        <w:rPr>
          <w:rFonts w:eastAsiaTheme="minorHAnsi"/>
          <w:sz w:val="22"/>
          <w:szCs w:val="22"/>
          <w:lang w:eastAsia="en-US"/>
        </w:rPr>
        <w:t>_________________</w:t>
      </w:r>
      <w:r w:rsidR="00F72E79">
        <w:rPr>
          <w:rFonts w:eastAsiaTheme="minorHAnsi"/>
          <w:sz w:val="22"/>
          <w:szCs w:val="22"/>
          <w:lang w:eastAsia="en-US"/>
        </w:rPr>
        <w:t>_____________________________</w:t>
      </w:r>
      <w:r w:rsidRPr="00007AEF">
        <w:rPr>
          <w:rFonts w:eastAsiaTheme="minorHAnsi"/>
          <w:sz w:val="22"/>
          <w:szCs w:val="22"/>
          <w:lang w:eastAsia="en-US"/>
        </w:rPr>
        <w:t>______</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007AEF">
        <w:rPr>
          <w:rFonts w:eastAsiaTheme="minorHAnsi"/>
          <w:sz w:val="22"/>
          <w:szCs w:val="22"/>
          <w:lang w:eastAsia="en-US"/>
        </w:rPr>
        <w:t xml:space="preserve">                                                         </w:t>
      </w:r>
      <w:r w:rsidR="00F72E79">
        <w:rPr>
          <w:rFonts w:eastAsiaTheme="minorHAnsi"/>
          <w:sz w:val="22"/>
          <w:szCs w:val="22"/>
          <w:lang w:eastAsia="en-US"/>
        </w:rPr>
        <w:t xml:space="preserve">                              </w:t>
      </w:r>
      <w:r w:rsidRPr="00007AEF">
        <w:rPr>
          <w:rFonts w:eastAsiaTheme="minorHAnsi"/>
          <w:sz w:val="22"/>
          <w:szCs w:val="22"/>
          <w:lang w:eastAsia="en-US"/>
        </w:rPr>
        <w:t xml:space="preserve">   (подпись, расшифровка подписи)</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F72E79">
        <w:rPr>
          <w:rFonts w:eastAsiaTheme="minorHAnsi"/>
          <w:szCs w:val="22"/>
          <w:lang w:eastAsia="en-US"/>
        </w:rPr>
        <w:t xml:space="preserve">Ответственный исполнитель </w:t>
      </w:r>
      <w:r w:rsidRPr="00007AEF">
        <w:rPr>
          <w:rFonts w:eastAsiaTheme="minorHAnsi"/>
          <w:sz w:val="22"/>
          <w:szCs w:val="22"/>
          <w:lang w:eastAsia="en-US"/>
        </w:rPr>
        <w:t>_______________</w:t>
      </w:r>
      <w:r w:rsidR="00F72E79">
        <w:rPr>
          <w:rFonts w:eastAsiaTheme="minorHAnsi"/>
          <w:sz w:val="22"/>
          <w:szCs w:val="22"/>
          <w:lang w:eastAsia="en-US"/>
        </w:rPr>
        <w:t>_______</w:t>
      </w:r>
      <w:r w:rsidRPr="00007AEF">
        <w:rPr>
          <w:rFonts w:eastAsiaTheme="minorHAnsi"/>
          <w:sz w:val="22"/>
          <w:szCs w:val="22"/>
          <w:lang w:eastAsia="en-US"/>
        </w:rPr>
        <w:t>__________________________________</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007AEF">
        <w:rPr>
          <w:rFonts w:eastAsiaTheme="minorHAnsi"/>
          <w:sz w:val="22"/>
          <w:szCs w:val="22"/>
          <w:lang w:eastAsia="en-US"/>
        </w:rPr>
        <w:t xml:space="preserve">                                                </w:t>
      </w:r>
      <w:r w:rsidR="00F72E79">
        <w:rPr>
          <w:rFonts w:eastAsiaTheme="minorHAnsi"/>
          <w:sz w:val="22"/>
          <w:szCs w:val="22"/>
          <w:lang w:eastAsia="en-US"/>
        </w:rPr>
        <w:t xml:space="preserve">                   </w:t>
      </w:r>
      <w:r w:rsidRPr="00007AEF">
        <w:rPr>
          <w:rFonts w:eastAsiaTheme="minorHAnsi"/>
          <w:sz w:val="22"/>
          <w:szCs w:val="22"/>
          <w:lang w:eastAsia="en-US"/>
        </w:rPr>
        <w:t xml:space="preserve">    (должность, подпись, расшифровка подписи, телефон)</w:t>
      </w:r>
    </w:p>
    <w:p w:rsidR="00007AEF" w:rsidRPr="00F72E79" w:rsidRDefault="00F72E79" w:rsidP="00007AEF">
      <w:pPr>
        <w:widowControl w:val="0"/>
        <w:autoSpaceDE w:val="0"/>
        <w:autoSpaceDN w:val="0"/>
        <w:adjustRightInd w:val="0"/>
        <w:jc w:val="both"/>
        <w:rPr>
          <w:rFonts w:eastAsiaTheme="minorHAnsi"/>
          <w:szCs w:val="22"/>
          <w:lang w:eastAsia="en-US"/>
        </w:rPr>
      </w:pPr>
      <w:r w:rsidRPr="00F72E79">
        <w:rPr>
          <w:rFonts w:eastAsiaTheme="minorHAnsi"/>
          <w:szCs w:val="22"/>
          <w:lang w:eastAsia="en-US"/>
        </w:rPr>
        <w:t>«__»</w:t>
      </w:r>
      <w:r w:rsidR="00007AEF" w:rsidRPr="00F72E79">
        <w:rPr>
          <w:rFonts w:eastAsiaTheme="minorHAnsi"/>
          <w:szCs w:val="22"/>
          <w:lang w:eastAsia="en-US"/>
        </w:rPr>
        <w:t xml:space="preserve"> _________ 20__ г.</w:t>
      </w:r>
    </w:p>
    <w:p w:rsidR="00007AEF" w:rsidRPr="00007AEF" w:rsidRDefault="00007AEF" w:rsidP="00007AEF">
      <w:pPr>
        <w:jc w:val="right"/>
        <w:rPr>
          <w:rFonts w:eastAsiaTheme="minorHAnsi"/>
          <w:sz w:val="24"/>
          <w:szCs w:val="24"/>
          <w:lang w:eastAsia="en-US"/>
        </w:rPr>
      </w:pPr>
    </w:p>
    <w:p w:rsidR="00007AEF" w:rsidRPr="00007AEF" w:rsidRDefault="00007AEF" w:rsidP="00007AEF">
      <w:pPr>
        <w:spacing w:after="200" w:line="276" w:lineRule="auto"/>
        <w:rPr>
          <w:rFonts w:asciiTheme="minorHAnsi" w:eastAsiaTheme="minorHAnsi" w:hAnsiTheme="minorHAnsi" w:cstheme="minorBidi"/>
          <w:sz w:val="22"/>
          <w:szCs w:val="22"/>
          <w:lang w:eastAsia="en-US"/>
        </w:rPr>
      </w:pPr>
    </w:p>
    <w:p w:rsidR="0016155A" w:rsidRDefault="0016155A" w:rsidP="001238F8">
      <w:pPr>
        <w:jc w:val="both"/>
        <w:rPr>
          <w:szCs w:val="20"/>
        </w:rPr>
      </w:pPr>
    </w:p>
    <w:p w:rsidR="00B94689" w:rsidRDefault="00B94689" w:rsidP="001238F8">
      <w:pPr>
        <w:jc w:val="both"/>
        <w:rPr>
          <w:szCs w:val="20"/>
        </w:rPr>
      </w:pPr>
    </w:p>
    <w:p w:rsidR="00B94689" w:rsidRDefault="00B94689" w:rsidP="001238F8">
      <w:pPr>
        <w:jc w:val="both"/>
        <w:rPr>
          <w:szCs w:val="20"/>
        </w:rPr>
      </w:pPr>
    </w:p>
    <w:p w:rsidR="00B94689" w:rsidRPr="00CF7662" w:rsidRDefault="00B94689" w:rsidP="00B94689">
      <w:pPr>
        <w:keepNext/>
        <w:keepLines/>
        <w:spacing w:before="40"/>
        <w:ind w:left="5245"/>
        <w:jc w:val="both"/>
        <w:outlineLvl w:val="1"/>
        <w:rPr>
          <w:rFonts w:eastAsiaTheme="minorHAnsi"/>
          <w:b/>
          <w:lang w:eastAsia="en-US"/>
        </w:rPr>
      </w:pPr>
      <w:r w:rsidRPr="00CF7662">
        <w:rPr>
          <w:rFonts w:eastAsia="Calibri"/>
          <w:lang w:eastAsia="en-US"/>
        </w:rPr>
        <w:lastRenderedPageBreak/>
        <w:t>Приложение 2</w:t>
      </w:r>
      <w:r w:rsidRPr="00CF7662">
        <w:rPr>
          <w:rFonts w:eastAsiaTheme="minorHAnsi"/>
          <w:lang w:eastAsia="en-US"/>
        </w:rPr>
        <w:t xml:space="preserve"> к муниципальной программе </w:t>
      </w:r>
      <w:r w:rsidRPr="00CF7662">
        <w:rPr>
          <w:rFonts w:eastAsia="Calibri"/>
          <w:lang w:eastAsia="en-US"/>
        </w:rPr>
        <w:t>«Устойчивое развитие</w:t>
      </w:r>
      <w:r w:rsidRPr="00CF7662">
        <w:rPr>
          <w:rFonts w:eastAsiaTheme="minorHAnsi"/>
          <w:lang w:eastAsia="en-US"/>
        </w:rPr>
        <w:t xml:space="preserve"> коренных малочисленных народов Севера в Нижневартовском районе»</w:t>
      </w:r>
    </w:p>
    <w:p w:rsidR="00B94689" w:rsidRDefault="00B94689" w:rsidP="00B94689">
      <w:pPr>
        <w:autoSpaceDE w:val="0"/>
        <w:autoSpaceDN w:val="0"/>
        <w:adjustRightInd w:val="0"/>
        <w:jc w:val="center"/>
        <w:outlineLvl w:val="1"/>
        <w:rPr>
          <w:rFonts w:eastAsiaTheme="minorHAnsi"/>
          <w:bCs/>
          <w:lang w:eastAsia="en-US"/>
        </w:rPr>
      </w:pPr>
    </w:p>
    <w:p w:rsidR="00B94689" w:rsidRPr="00CF7662" w:rsidRDefault="00B94689" w:rsidP="00B94689">
      <w:pPr>
        <w:autoSpaceDE w:val="0"/>
        <w:autoSpaceDN w:val="0"/>
        <w:adjustRightInd w:val="0"/>
        <w:jc w:val="center"/>
        <w:outlineLvl w:val="1"/>
        <w:rPr>
          <w:rFonts w:eastAsiaTheme="minorHAnsi"/>
          <w:bCs/>
          <w:lang w:eastAsia="en-US"/>
        </w:rPr>
      </w:pPr>
    </w:p>
    <w:p w:rsidR="00B94689" w:rsidRPr="00F51C70" w:rsidRDefault="00B94689" w:rsidP="00B94689">
      <w:pPr>
        <w:autoSpaceDE w:val="0"/>
        <w:autoSpaceDN w:val="0"/>
        <w:adjustRightInd w:val="0"/>
        <w:jc w:val="center"/>
        <w:outlineLvl w:val="1"/>
        <w:rPr>
          <w:rFonts w:eastAsiaTheme="minorHAnsi"/>
          <w:b/>
          <w:bCs/>
          <w:lang w:eastAsia="en-US"/>
        </w:rPr>
      </w:pPr>
      <w:r w:rsidRPr="00F51C70">
        <w:rPr>
          <w:rFonts w:eastAsiaTheme="minorHAnsi"/>
          <w:b/>
          <w:bCs/>
          <w:lang w:eastAsia="en-US"/>
        </w:rPr>
        <w:t>Порядок</w:t>
      </w:r>
    </w:p>
    <w:p w:rsidR="00B94689" w:rsidRDefault="00B94689" w:rsidP="00B94689">
      <w:pPr>
        <w:autoSpaceDE w:val="0"/>
        <w:autoSpaceDN w:val="0"/>
        <w:adjustRightInd w:val="0"/>
        <w:jc w:val="center"/>
        <w:outlineLvl w:val="1"/>
        <w:rPr>
          <w:rFonts w:eastAsiaTheme="minorHAnsi"/>
          <w:b/>
          <w:bCs/>
          <w:lang w:eastAsia="en-US"/>
        </w:rPr>
      </w:pPr>
      <w:r w:rsidRPr="00F51C70">
        <w:rPr>
          <w:rFonts w:eastAsiaTheme="minorHAnsi"/>
          <w:b/>
          <w:bCs/>
          <w:lang w:eastAsia="en-US"/>
        </w:rPr>
        <w:t>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p w:rsidR="00B94689" w:rsidRPr="00F51C70" w:rsidRDefault="00B94689" w:rsidP="00B94689">
      <w:pPr>
        <w:autoSpaceDE w:val="0"/>
        <w:autoSpaceDN w:val="0"/>
        <w:adjustRightInd w:val="0"/>
        <w:jc w:val="center"/>
        <w:outlineLvl w:val="1"/>
        <w:rPr>
          <w:rFonts w:eastAsiaTheme="minorHAnsi"/>
          <w:bCs/>
          <w:lang w:eastAsia="en-US"/>
        </w:rPr>
      </w:pPr>
    </w:p>
    <w:p w:rsidR="00B94689" w:rsidRPr="00F51C70" w:rsidRDefault="00B94689" w:rsidP="00B94689">
      <w:pPr>
        <w:autoSpaceDE w:val="0"/>
        <w:autoSpaceDN w:val="0"/>
        <w:adjustRightInd w:val="0"/>
        <w:jc w:val="center"/>
        <w:outlineLvl w:val="1"/>
        <w:rPr>
          <w:rFonts w:eastAsiaTheme="minorHAnsi"/>
          <w:b/>
          <w:bCs/>
          <w:lang w:eastAsia="en-US"/>
        </w:rPr>
      </w:pPr>
      <w:r w:rsidRPr="00F51C70">
        <w:rPr>
          <w:rFonts w:eastAsiaTheme="minorHAnsi"/>
          <w:b/>
          <w:bCs/>
          <w:lang w:eastAsia="en-US"/>
        </w:rPr>
        <w:t xml:space="preserve"> </w:t>
      </w:r>
    </w:p>
    <w:p w:rsidR="00B94689" w:rsidRPr="000A3B9D" w:rsidRDefault="00B94689" w:rsidP="00B94689">
      <w:pPr>
        <w:tabs>
          <w:tab w:val="left" w:pos="17294"/>
          <w:tab w:val="left" w:pos="19845"/>
        </w:tabs>
        <w:jc w:val="center"/>
        <w:rPr>
          <w:rFonts w:eastAsia="Calibri"/>
          <w:b/>
          <w:lang w:eastAsia="en-US"/>
        </w:rPr>
      </w:pPr>
      <w:r w:rsidRPr="000A3B9D">
        <w:rPr>
          <w:rFonts w:eastAsia="Calibri"/>
          <w:b/>
          <w:lang w:eastAsia="en-US"/>
        </w:rPr>
        <w:t xml:space="preserve">Раздел </w:t>
      </w:r>
      <w:r w:rsidRPr="000A3B9D">
        <w:rPr>
          <w:rFonts w:eastAsia="Calibri"/>
          <w:b/>
          <w:lang w:val="en-US" w:eastAsia="en-US"/>
        </w:rPr>
        <w:t>I</w:t>
      </w:r>
      <w:r w:rsidRPr="000A3B9D">
        <w:rPr>
          <w:rFonts w:eastAsia="Calibri"/>
          <w:b/>
          <w:lang w:eastAsia="en-US"/>
        </w:rPr>
        <w:t>. Общие положения о предоставлении единовременной финансовой помощи</w:t>
      </w:r>
    </w:p>
    <w:p w:rsidR="00B94689" w:rsidRPr="00CF7662" w:rsidRDefault="00B94689" w:rsidP="00B94689">
      <w:pPr>
        <w:autoSpaceDE w:val="0"/>
        <w:autoSpaceDN w:val="0"/>
        <w:adjustRightInd w:val="0"/>
        <w:contextualSpacing/>
        <w:jc w:val="both"/>
        <w:rPr>
          <w:rFonts w:eastAsia="Calibri"/>
          <w:lang w:eastAsia="en-US"/>
        </w:rPr>
      </w:pPr>
    </w:p>
    <w:p w:rsidR="00B94689" w:rsidRPr="00CF7662" w:rsidRDefault="00B94689" w:rsidP="00B94689">
      <w:pPr>
        <w:tabs>
          <w:tab w:val="left" w:pos="4253"/>
          <w:tab w:val="left" w:pos="4678"/>
          <w:tab w:val="left" w:pos="5245"/>
          <w:tab w:val="left" w:pos="17294"/>
          <w:tab w:val="left" w:pos="19845"/>
        </w:tabs>
        <w:autoSpaceDE w:val="0"/>
        <w:autoSpaceDN w:val="0"/>
        <w:adjustRightInd w:val="0"/>
        <w:ind w:firstLine="709"/>
        <w:jc w:val="both"/>
      </w:pPr>
      <w:r w:rsidRPr="00CF7662">
        <w:t>1.1. Настоящий документ устанавливает порядок 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(далее – финансовая помощь) из бюджета муниципального обр</w:t>
      </w:r>
      <w:r>
        <w:t xml:space="preserve">азования Нижневартовский район за счет субвенций, </w:t>
      </w:r>
      <w:r w:rsidRPr="00CF7662">
        <w:t>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B94689" w:rsidRPr="00CF7662"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CF7662">
        <w:t xml:space="preserve">1.2. Понятия, используемые для целей Порядка: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Заявитель – лицо, претендующее на получение </w:t>
      </w:r>
      <w:proofErr w:type="gramStart"/>
      <w:r w:rsidRPr="00CF7662">
        <w:rPr>
          <w:rFonts w:eastAsiaTheme="minorHAnsi"/>
          <w:color w:val="000000"/>
          <w:lang w:eastAsia="en-US"/>
        </w:rPr>
        <w:t>единовременной  финансовой</w:t>
      </w:r>
      <w:proofErr w:type="gramEnd"/>
      <w:r w:rsidRPr="00CF7662">
        <w:rPr>
          <w:rFonts w:eastAsiaTheme="minorHAnsi"/>
          <w:color w:val="000000"/>
          <w:lang w:eastAsia="en-US"/>
        </w:rPr>
        <w:t xml:space="preserve"> помощи;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Получатель – лицо, получившее </w:t>
      </w:r>
      <w:proofErr w:type="gramStart"/>
      <w:r w:rsidRPr="00CF7662">
        <w:rPr>
          <w:rFonts w:eastAsiaTheme="minorHAnsi"/>
          <w:color w:val="000000"/>
          <w:lang w:eastAsia="en-US"/>
        </w:rPr>
        <w:t>единовременную  финансовую</w:t>
      </w:r>
      <w:proofErr w:type="gramEnd"/>
      <w:r w:rsidRPr="00CF7662">
        <w:rPr>
          <w:rFonts w:eastAsiaTheme="minorHAnsi"/>
          <w:color w:val="000000"/>
          <w:lang w:eastAsia="en-US"/>
        </w:rPr>
        <w:t xml:space="preserve"> помощь;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Соглашение – соглашение о предоставлении </w:t>
      </w:r>
      <w:proofErr w:type="gramStart"/>
      <w:r w:rsidRPr="00CF7662">
        <w:rPr>
          <w:rFonts w:eastAsiaTheme="minorHAnsi"/>
          <w:color w:val="000000"/>
          <w:lang w:eastAsia="en-US"/>
        </w:rPr>
        <w:t>единовременной  финансовой</w:t>
      </w:r>
      <w:proofErr w:type="gramEnd"/>
      <w:r w:rsidRPr="00CF7662">
        <w:rPr>
          <w:rFonts w:eastAsiaTheme="minorHAnsi"/>
          <w:color w:val="000000"/>
          <w:lang w:eastAsia="en-US"/>
        </w:rPr>
        <w:t xml:space="preserve"> помощи, заключенное между Уполномоченным органом и Заявителем; </w:t>
      </w:r>
    </w:p>
    <w:p w:rsidR="00B94689" w:rsidRPr="00CF7662"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CF7662">
        <w:t xml:space="preserve">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w:t>
      </w:r>
      <w:r>
        <w:t xml:space="preserve">Ханты-Мансийского </w:t>
      </w:r>
      <w:r w:rsidRPr="00CF7662">
        <w:t>автономного округа</w:t>
      </w:r>
      <w:r>
        <w:t xml:space="preserve"> – </w:t>
      </w:r>
      <w:proofErr w:type="gramStart"/>
      <w:r>
        <w:t xml:space="preserve">Югры </w:t>
      </w:r>
      <w:r w:rsidRPr="00CF7662">
        <w:t xml:space="preserve"> «</w:t>
      </w:r>
      <w:proofErr w:type="gramEnd"/>
      <w:r w:rsidRPr="00CF7662">
        <w:t>Устойчивое развитие коренных</w:t>
      </w:r>
      <w:r>
        <w:t xml:space="preserve"> малочисленных народов Севера» ‒</w:t>
      </w:r>
      <w:r w:rsidRPr="00CF7662">
        <w:t xml:space="preserve"> администрация Нижневартовского района;</w:t>
      </w:r>
    </w:p>
    <w:p w:rsidR="00B94689" w:rsidRPr="00CF7662" w:rsidRDefault="00B94689" w:rsidP="00B94689">
      <w:pPr>
        <w:tabs>
          <w:tab w:val="left" w:pos="709"/>
          <w:tab w:val="left" w:pos="4678"/>
          <w:tab w:val="left" w:pos="5245"/>
          <w:tab w:val="left" w:pos="17294"/>
          <w:tab w:val="left" w:pos="19845"/>
        </w:tabs>
        <w:autoSpaceDE w:val="0"/>
        <w:autoSpaceDN w:val="0"/>
        <w:adjustRightInd w:val="0"/>
        <w:ind w:firstLine="709"/>
        <w:jc w:val="both"/>
      </w:pPr>
      <w:r>
        <w:t>Автономный округ – Ханты-</w:t>
      </w:r>
      <w:r w:rsidRPr="00CF7662">
        <w:t>Мансийский автономный округ – Югра.</w:t>
      </w:r>
    </w:p>
    <w:p w:rsidR="00B94689" w:rsidRPr="00CF7662" w:rsidRDefault="00B94689" w:rsidP="00B94689">
      <w:pPr>
        <w:tabs>
          <w:tab w:val="left" w:pos="709"/>
          <w:tab w:val="left" w:pos="4678"/>
          <w:tab w:val="left" w:pos="5245"/>
          <w:tab w:val="left" w:pos="17294"/>
          <w:tab w:val="left" w:pos="19845"/>
        </w:tabs>
        <w:autoSpaceDE w:val="0"/>
        <w:autoSpaceDN w:val="0"/>
        <w:adjustRightInd w:val="0"/>
        <w:ind w:firstLine="709"/>
        <w:jc w:val="both"/>
        <w:rPr>
          <w:rFonts w:eastAsia="Calibri"/>
        </w:rPr>
      </w:pPr>
      <w:r w:rsidRPr="00CF7662">
        <w:t xml:space="preserve">1.3. </w:t>
      </w:r>
      <w:r w:rsidRPr="00CF7662">
        <w:rPr>
          <w:rFonts w:eastAsia="Calibri"/>
        </w:rPr>
        <w:t xml:space="preserve">Главным распорядителем бюджетных средств, до которого </w:t>
      </w:r>
      <w:r>
        <w:rPr>
          <w:rFonts w:eastAsia="Calibri"/>
        </w:rPr>
        <w:t xml:space="preserve">                                      </w:t>
      </w:r>
      <w:r w:rsidRPr="00CF7662">
        <w:rPr>
          <w:rFonts w:eastAsia="Calibri"/>
        </w:rPr>
        <w:t xml:space="preserve">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единовременной финансовой </w:t>
      </w:r>
      <w:r w:rsidRPr="00CF7662">
        <w:rPr>
          <w:rFonts w:eastAsia="Calibri"/>
        </w:rPr>
        <w:lastRenderedPageBreak/>
        <w:t>помощи на соответствующий финансовый год и плановый период, является администрация Нижневартовского района.</w:t>
      </w:r>
    </w:p>
    <w:p w:rsidR="00B94689" w:rsidRPr="00CF7662"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CF7662">
        <w:rPr>
          <w:rFonts w:eastAsia="Calibri"/>
        </w:rPr>
        <w:t>1.4.</w:t>
      </w:r>
      <w:r>
        <w:rPr>
          <w:rFonts w:eastAsia="Calibri"/>
        </w:rPr>
        <w:t xml:space="preserve"> Целью п</w:t>
      </w:r>
      <w:r w:rsidRPr="00CF7662">
        <w:rPr>
          <w:rFonts w:eastAsia="Calibri"/>
        </w:rPr>
        <w:t>редоставлени</w:t>
      </w:r>
      <w:r>
        <w:rPr>
          <w:rFonts w:eastAsia="Calibri"/>
        </w:rPr>
        <w:t>я</w:t>
      </w:r>
      <w:r w:rsidRPr="00CF7662">
        <w:rPr>
          <w:rFonts w:eastAsia="Calibri"/>
        </w:rPr>
        <w:t xml:space="preserve"> </w:t>
      </w:r>
      <w:r>
        <w:t xml:space="preserve">единовременной </w:t>
      </w:r>
      <w:proofErr w:type="gramStart"/>
      <w:r w:rsidRPr="00CF7662">
        <w:t>финансовой  помощи</w:t>
      </w:r>
      <w:proofErr w:type="gramEnd"/>
      <w:r w:rsidRPr="00CF7662">
        <w:t xml:space="preserve"> является привлечение квалифицированных кадров в различных отраслях для работы в местах традиционного проживания и традиционной хозяйственной деятельности коренных малочисленных народов Севера Ханты-Мансийского автономного округа –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1.5. Единовременная финансовая помощь </w:t>
      </w:r>
      <w:proofErr w:type="gramStart"/>
      <w:r w:rsidRPr="00CF7662">
        <w:rPr>
          <w:rFonts w:eastAsiaTheme="minorHAnsi"/>
          <w:lang w:eastAsia="en-US"/>
        </w:rPr>
        <w:t>предоставляется  администрацией</w:t>
      </w:r>
      <w:proofErr w:type="gramEnd"/>
      <w:r w:rsidRPr="00CF7662">
        <w:rPr>
          <w:rFonts w:eastAsiaTheme="minorHAnsi"/>
          <w:lang w:eastAsia="en-US"/>
        </w:rPr>
        <w:t xml:space="preserve"> Нижневартовского района  молодым специалистам из числа коренных малочисленных народов Севера, </w:t>
      </w:r>
      <w:r w:rsidRPr="00CF7662">
        <w:rPr>
          <w:rFonts w:eastAsiaTheme="minorEastAsia"/>
        </w:rPr>
        <w:t>работающим в местах традиционного проживания и традиционной хозяйственной деятельности, на обустройство быта.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Calibri"/>
          <w:lang w:eastAsia="en-US"/>
        </w:rPr>
        <w:t>1.6.</w:t>
      </w:r>
      <w:r w:rsidRPr="00CF7662">
        <w:rPr>
          <w:rFonts w:eastAsiaTheme="minorHAnsi"/>
          <w:lang w:eastAsia="en-US"/>
        </w:rPr>
        <w:t xml:space="preserve"> Право на получение единовременной финансовой помощи по настоящему Порядку предоставляется физическим лицам (далее – Заявитель), отбираемым по следующим критериям отбора: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принадлежать к числу коренных малочисленных народов Севера </w:t>
      </w:r>
      <w:proofErr w:type="gramStart"/>
      <w:r w:rsidRPr="00CF7662">
        <w:rPr>
          <w:rFonts w:eastAsiaTheme="minorHAnsi"/>
          <w:lang w:eastAsia="en-US"/>
        </w:rPr>
        <w:t>автономного  округа</w:t>
      </w:r>
      <w:proofErr w:type="gramEnd"/>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proofErr w:type="gramStart"/>
      <w:r w:rsidRPr="00CF7662">
        <w:rPr>
          <w:rFonts w:eastAsiaTheme="minorHAnsi"/>
          <w:lang w:eastAsia="en-US"/>
        </w:rPr>
        <w:t>иметь  место</w:t>
      </w:r>
      <w:proofErr w:type="gramEnd"/>
      <w:r w:rsidRPr="00CF7662">
        <w:rPr>
          <w:rFonts w:eastAsiaTheme="minorHAnsi"/>
          <w:lang w:eastAsia="en-US"/>
        </w:rPr>
        <w:t xml:space="preserve"> жительства на территории   Ханты-Мансийского автономного округа –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осуществлять трудовую деятельность или деятельность в качестве индивидуального предпринимателя в автономном округе в местах, включенных в перечень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2009 года № 631-р;</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состоять в трудовых отношениях впервые после окончания образовательной организации или осуществлять деятельность в качестве индивидуального предпринимателя не менее года, предшествующего году обращения предоставлением единовременной финансовой помощи;</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осуществлять деятельность</w:t>
      </w:r>
      <w:r w:rsidRPr="00CF7662">
        <w:rPr>
          <w:rFonts w:eastAsiaTheme="minorHAnsi"/>
          <w:lang w:eastAsia="en-US"/>
        </w:rPr>
        <w:t xml:space="preserve"> в качестве индивидуального предпринимателя не менее года, предшествующего году обращения за </w:t>
      </w:r>
      <w:proofErr w:type="gramStart"/>
      <w:r w:rsidRPr="00CF7662">
        <w:rPr>
          <w:rFonts w:eastAsiaTheme="minorHAnsi"/>
          <w:lang w:eastAsia="en-US"/>
        </w:rPr>
        <w:t>предоставлением  единовременной</w:t>
      </w:r>
      <w:proofErr w:type="gramEnd"/>
      <w:r w:rsidRPr="00CF7662">
        <w:rPr>
          <w:rFonts w:eastAsiaTheme="minorHAnsi"/>
          <w:lang w:eastAsia="en-US"/>
        </w:rPr>
        <w:t xml:space="preserve"> финансовой помощи (для индивидуальных предпринимателей);</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являться выпускником профессиональной образовательной организации или образовательной организации высшего образования (далее - образовательная организация) очной формы обучения;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находиться в возрастной категории до 35 лет, за исключением случаев, указанных в пункте 1.8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 приостанавливать деятельность в порядке, предусмотренном законодательством Российской Федерации (для индивидуальных предпринимателей).</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1.7. Размер </w:t>
      </w:r>
      <w:r w:rsidRPr="00CF7662">
        <w:rPr>
          <w:rFonts w:eastAsiaTheme="minorHAnsi"/>
          <w:lang w:eastAsia="en-US"/>
        </w:rPr>
        <w:t xml:space="preserve">единовременной финансовой помощи составляет 100 тысяч рублей.   </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Предоставляется </w:t>
      </w:r>
      <w:r w:rsidRPr="00CF7662">
        <w:rPr>
          <w:rFonts w:eastAsiaTheme="minorHAnsi"/>
          <w:lang w:eastAsia="en-US"/>
        </w:rPr>
        <w:t>единовременная финансовая помощь 1 раз независимо от получения иных мер государственной поддержки.</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lastRenderedPageBreak/>
        <w:t xml:space="preserve">1.8. </w:t>
      </w:r>
      <w:r w:rsidRPr="00CF7662">
        <w:rPr>
          <w:rFonts w:eastAsiaTheme="minorHAnsi"/>
          <w:lang w:eastAsia="en-US"/>
        </w:rPr>
        <w:t>Пра</w:t>
      </w:r>
      <w:r>
        <w:rPr>
          <w:rFonts w:eastAsiaTheme="minorHAnsi"/>
          <w:lang w:eastAsia="en-US"/>
        </w:rPr>
        <w:t xml:space="preserve">во на получение единовременной </w:t>
      </w:r>
      <w:r w:rsidRPr="00CF7662">
        <w:rPr>
          <w:rFonts w:eastAsiaTheme="minorHAnsi"/>
          <w:lang w:eastAsia="en-US"/>
        </w:rPr>
        <w:t>финансовой помощи сохраняется в течение 3 лет со дня окончания образовательной организации.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1.</w:t>
      </w:r>
      <w:r>
        <w:rPr>
          <w:rFonts w:eastAsiaTheme="minorHAnsi"/>
          <w:lang w:eastAsia="en-US"/>
        </w:rPr>
        <w:t>9. Срок, указанный в пункте 1.8</w:t>
      </w:r>
      <w:r w:rsidRPr="00CF7662">
        <w:rPr>
          <w:rFonts w:eastAsiaTheme="minorHAnsi"/>
          <w:lang w:eastAsia="en-US"/>
        </w:rPr>
        <w:t xml:space="preserve"> Порядка, продлевается на период:</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призыва на военную службу или направления на заменяющую ее альтернативную гражданскую службу;</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стажировки или обучения с отрывом от производства по основному месту работы;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обучения в аспирантуре по очной форме для подготовки и защиты кандидатской диссертации - на срок не более 3 лет;</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обучения в магистратуре по очной форме - на срок не более 2 лет;</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нахождения в отпуске по уходу за ребенком до достижения им возраста 3 лет.</w:t>
      </w:r>
    </w:p>
    <w:p w:rsidR="00B94689" w:rsidRDefault="00B94689" w:rsidP="00B94689">
      <w:pPr>
        <w:autoSpaceDE w:val="0"/>
        <w:autoSpaceDN w:val="0"/>
        <w:adjustRightInd w:val="0"/>
        <w:jc w:val="center"/>
        <w:outlineLvl w:val="1"/>
        <w:rPr>
          <w:rFonts w:eastAsiaTheme="minorHAnsi"/>
          <w:lang w:eastAsia="en-US"/>
        </w:rPr>
      </w:pPr>
    </w:p>
    <w:p w:rsidR="00B94689" w:rsidRDefault="00B94689" w:rsidP="00B94689">
      <w:pPr>
        <w:autoSpaceDE w:val="0"/>
        <w:autoSpaceDN w:val="0"/>
        <w:adjustRightInd w:val="0"/>
        <w:jc w:val="center"/>
        <w:outlineLvl w:val="1"/>
        <w:rPr>
          <w:b/>
          <w:bCs/>
          <w:lang w:eastAsia="en-US"/>
        </w:rPr>
      </w:pPr>
      <w:r w:rsidRPr="00F51C70">
        <w:rPr>
          <w:b/>
          <w:bCs/>
          <w:lang w:eastAsia="en-US"/>
        </w:rPr>
        <w:t xml:space="preserve">Раздел </w:t>
      </w:r>
      <w:r w:rsidRPr="00F51C70">
        <w:rPr>
          <w:b/>
          <w:bCs/>
          <w:lang w:val="en-US" w:eastAsia="en-US"/>
        </w:rPr>
        <w:t>II</w:t>
      </w:r>
      <w:r w:rsidRPr="00F51C70">
        <w:rPr>
          <w:b/>
          <w:bCs/>
          <w:lang w:eastAsia="en-US"/>
        </w:rPr>
        <w:t xml:space="preserve">.  Условия и порядок </w:t>
      </w:r>
      <w:proofErr w:type="gramStart"/>
      <w:r w:rsidRPr="00F51C70">
        <w:rPr>
          <w:b/>
          <w:bCs/>
          <w:lang w:eastAsia="en-US"/>
        </w:rPr>
        <w:t>предоставления  единовременной</w:t>
      </w:r>
      <w:proofErr w:type="gramEnd"/>
      <w:r w:rsidRPr="00F51C70">
        <w:rPr>
          <w:b/>
          <w:bCs/>
          <w:lang w:eastAsia="en-US"/>
        </w:rPr>
        <w:t xml:space="preserve"> финансовой помощи</w:t>
      </w:r>
    </w:p>
    <w:p w:rsidR="00B94689" w:rsidRPr="00F51C70" w:rsidRDefault="00B94689" w:rsidP="00B94689">
      <w:pPr>
        <w:autoSpaceDE w:val="0"/>
        <w:autoSpaceDN w:val="0"/>
        <w:adjustRightInd w:val="0"/>
        <w:jc w:val="center"/>
        <w:outlineLvl w:val="1"/>
        <w:rPr>
          <w:b/>
          <w:bCs/>
          <w:lang w:eastAsia="en-US"/>
        </w:rPr>
      </w:pPr>
    </w:p>
    <w:p w:rsidR="00B94689" w:rsidRPr="00F51C70" w:rsidRDefault="00B94689" w:rsidP="00B94689">
      <w:pPr>
        <w:autoSpaceDE w:val="0"/>
        <w:autoSpaceDN w:val="0"/>
        <w:adjustRightInd w:val="0"/>
        <w:ind w:firstLine="709"/>
        <w:jc w:val="both"/>
      </w:pPr>
      <w:bookmarkStart w:id="9" w:name="Par3749"/>
      <w:bookmarkEnd w:id="9"/>
      <w:r w:rsidRPr="00F51C70">
        <w:t>2.1. Заявитель для получения единовременной финансовой помощи представляет следующие документы:</w:t>
      </w:r>
    </w:p>
    <w:p w:rsidR="00B94689" w:rsidRPr="00F51C70" w:rsidRDefault="00B94689" w:rsidP="00B94689">
      <w:pPr>
        <w:autoSpaceDE w:val="0"/>
        <w:autoSpaceDN w:val="0"/>
        <w:adjustRightInd w:val="0"/>
        <w:ind w:firstLine="709"/>
        <w:jc w:val="both"/>
      </w:pPr>
      <w:r w:rsidRPr="00F51C70">
        <w:t>заявление о предоставлении единовременной финансовой помощи, включающее согласие на обработку персональных данных, по форме согласно приложению 1 к Порядку;</w:t>
      </w:r>
    </w:p>
    <w:p w:rsidR="00B94689" w:rsidRPr="00F51C70" w:rsidRDefault="00B94689" w:rsidP="00B94689">
      <w:pPr>
        <w:autoSpaceDE w:val="0"/>
        <w:autoSpaceDN w:val="0"/>
        <w:adjustRightInd w:val="0"/>
        <w:ind w:firstLine="709"/>
        <w:jc w:val="both"/>
      </w:pPr>
      <w:r w:rsidRPr="00F51C70">
        <w:t>копию паспорта с отметкой о регистрации по месту жительства на территории Ханты –</w:t>
      </w:r>
      <w:r>
        <w:t xml:space="preserve"> Мансийского автономного округа ‒</w:t>
      </w:r>
      <w:r w:rsidRPr="00F51C70">
        <w:t xml:space="preserve"> Югры;</w:t>
      </w:r>
    </w:p>
    <w:p w:rsidR="00B94689" w:rsidRPr="00F51C70" w:rsidRDefault="00B94689" w:rsidP="00B94689">
      <w:pPr>
        <w:autoSpaceDE w:val="0"/>
        <w:autoSpaceDN w:val="0"/>
        <w:adjustRightInd w:val="0"/>
        <w:ind w:firstLine="709"/>
        <w:jc w:val="both"/>
      </w:pPr>
      <w:r w:rsidRPr="00F51C70">
        <w:t>копию документа, содержащего сведения о национальности Заявителя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B94689" w:rsidRPr="00F51C70" w:rsidRDefault="00B94689" w:rsidP="00B94689">
      <w:pPr>
        <w:autoSpaceDE w:val="0"/>
        <w:autoSpaceDN w:val="0"/>
        <w:adjustRightInd w:val="0"/>
        <w:ind w:firstLine="709"/>
        <w:jc w:val="both"/>
      </w:pPr>
      <w:r w:rsidRPr="00F51C70">
        <w:t>копии документов, связанных с прохождением обучения, выданных на территории иностранного государства, и их нотариально удостоверенный перевод на русский язык (при наличии);</w:t>
      </w:r>
    </w:p>
    <w:p w:rsidR="00B94689" w:rsidRPr="00F51C70" w:rsidRDefault="00B94689" w:rsidP="00B94689">
      <w:pPr>
        <w:autoSpaceDE w:val="0"/>
        <w:autoSpaceDN w:val="0"/>
        <w:adjustRightInd w:val="0"/>
        <w:ind w:firstLine="709"/>
        <w:jc w:val="both"/>
      </w:pPr>
      <w:r w:rsidRPr="00F51C70">
        <w:t>копию трудового договора, срок действия которого составляет не менее 3 лет (для работающих);</w:t>
      </w:r>
    </w:p>
    <w:p w:rsidR="00B94689" w:rsidRPr="00F51C70" w:rsidRDefault="00B94689" w:rsidP="00B94689">
      <w:pPr>
        <w:autoSpaceDE w:val="0"/>
        <w:autoSpaceDN w:val="0"/>
        <w:adjustRightInd w:val="0"/>
        <w:ind w:firstLine="709"/>
        <w:jc w:val="both"/>
      </w:pPr>
      <w:r w:rsidRPr="00F51C70">
        <w:t>копию трудовой книжки (для работающих) (за перио</w:t>
      </w:r>
      <w:r>
        <w:t>ды до 1 января 2020 года) либо с</w:t>
      </w:r>
      <w:r w:rsidRPr="00F51C70">
        <w:t>ведения о трудовой деятельности, предоставляемые из информационных ресурсов Пенсионного Фонда Российской Федерации;</w:t>
      </w:r>
    </w:p>
    <w:p w:rsidR="00B94689" w:rsidRPr="00F51C70" w:rsidRDefault="00B94689" w:rsidP="00B94689">
      <w:pPr>
        <w:autoSpaceDE w:val="0"/>
        <w:autoSpaceDN w:val="0"/>
        <w:adjustRightInd w:val="0"/>
        <w:ind w:firstLine="709"/>
        <w:jc w:val="both"/>
      </w:pPr>
      <w:r w:rsidRPr="00F51C70">
        <w:t>согласие на обработку персональных данных.</w:t>
      </w:r>
    </w:p>
    <w:p w:rsidR="00B94689" w:rsidRPr="00F51C70" w:rsidRDefault="00B94689" w:rsidP="00B94689">
      <w:pPr>
        <w:autoSpaceDE w:val="0"/>
        <w:autoSpaceDN w:val="0"/>
        <w:adjustRightInd w:val="0"/>
        <w:ind w:firstLine="709"/>
        <w:jc w:val="both"/>
      </w:pPr>
      <w:r w:rsidRPr="00F51C70">
        <w:t>Заявитель по собственной инициативе может представить следующие документы:</w:t>
      </w:r>
    </w:p>
    <w:p w:rsidR="00B94689" w:rsidRPr="00F51C70" w:rsidRDefault="00B94689" w:rsidP="00B94689">
      <w:pPr>
        <w:autoSpaceDE w:val="0"/>
        <w:autoSpaceDN w:val="0"/>
        <w:adjustRightInd w:val="0"/>
        <w:ind w:firstLine="709"/>
        <w:jc w:val="both"/>
      </w:pPr>
      <w:r w:rsidRPr="00F51C70">
        <w:t>копию диплома об окончании образовательной организации;</w:t>
      </w:r>
    </w:p>
    <w:p w:rsidR="00B94689" w:rsidRPr="00F51C70" w:rsidRDefault="00B94689" w:rsidP="00B94689">
      <w:pPr>
        <w:autoSpaceDE w:val="0"/>
        <w:autoSpaceDN w:val="0"/>
        <w:adjustRightInd w:val="0"/>
        <w:ind w:firstLine="709"/>
        <w:jc w:val="both"/>
      </w:pPr>
      <w:r w:rsidRPr="00F51C70">
        <w:t>копию трудовой книжки (для работающих) (з</w:t>
      </w:r>
      <w:r>
        <w:t>а периоды с 1 января 2020 года).</w:t>
      </w:r>
    </w:p>
    <w:p w:rsidR="00B94689" w:rsidRPr="00F51C70" w:rsidRDefault="00B94689" w:rsidP="00B94689">
      <w:pPr>
        <w:autoSpaceDE w:val="0"/>
        <w:autoSpaceDN w:val="0"/>
        <w:adjustRightInd w:val="0"/>
        <w:ind w:firstLine="709"/>
        <w:jc w:val="both"/>
      </w:pPr>
      <w:r w:rsidRPr="00F51C70">
        <w:lastRenderedPageBreak/>
        <w:t>Заявитель, являющийся индивидуальным предпринимателем, по собственной инициативе, может представить следующие документы:</w:t>
      </w:r>
    </w:p>
    <w:p w:rsidR="00B94689" w:rsidRPr="00F51C70" w:rsidRDefault="00B94689" w:rsidP="00B94689">
      <w:pPr>
        <w:autoSpaceDE w:val="0"/>
        <w:autoSpaceDN w:val="0"/>
        <w:adjustRightInd w:val="0"/>
        <w:ind w:firstLine="709"/>
        <w:jc w:val="both"/>
      </w:pPr>
      <w:r w:rsidRPr="00F51C70">
        <w:t xml:space="preserve">выписку из Единого государственного реестра индивидуальных предпринимателей, выданную не позднее 1 числа месяца обращения за предоставлением </w:t>
      </w:r>
      <w:proofErr w:type="gramStart"/>
      <w:r w:rsidRPr="00F51C70">
        <w:t>единовременной  финансовой</w:t>
      </w:r>
      <w:proofErr w:type="gramEnd"/>
      <w:r w:rsidRPr="00F51C70">
        <w:t xml:space="preserve"> помощи;</w:t>
      </w:r>
    </w:p>
    <w:p w:rsidR="00B94689" w:rsidRPr="00F51C70" w:rsidRDefault="00B94689" w:rsidP="00B94689">
      <w:pPr>
        <w:autoSpaceDE w:val="0"/>
        <w:autoSpaceDN w:val="0"/>
        <w:adjustRightInd w:val="0"/>
        <w:ind w:firstLine="709"/>
        <w:jc w:val="both"/>
      </w:pPr>
      <w:r w:rsidRPr="00F51C70">
        <w:t xml:space="preserve">выписку из Единого реестра субъектов малого и среднего предпринимательства, выданную не позднее 1 числа месяца обращения за предоставлением </w:t>
      </w:r>
      <w:proofErr w:type="gramStart"/>
      <w:r w:rsidRPr="00F51C70">
        <w:t>единовременной  финансовой</w:t>
      </w:r>
      <w:proofErr w:type="gramEnd"/>
      <w:r w:rsidRPr="00F51C70">
        <w:t xml:space="preserve"> помощи.</w:t>
      </w:r>
    </w:p>
    <w:p w:rsidR="00B94689" w:rsidRPr="00F51C70" w:rsidRDefault="00B94689" w:rsidP="00B94689">
      <w:pPr>
        <w:autoSpaceDE w:val="0"/>
        <w:autoSpaceDN w:val="0"/>
        <w:adjustRightInd w:val="0"/>
        <w:ind w:firstLine="709"/>
        <w:jc w:val="both"/>
      </w:pPr>
      <w:r w:rsidRPr="00F51C70">
        <w:t>При налич</w:t>
      </w:r>
      <w:r>
        <w:t>ии обстоятельств, указанных в пункте 1.9</w:t>
      </w:r>
      <w:r w:rsidRPr="00F51C70">
        <w:t xml:space="preserve"> Порядка, Заявитель   дополнительно представляет следующие документы:</w:t>
      </w:r>
    </w:p>
    <w:p w:rsidR="00B94689" w:rsidRPr="00F51C70" w:rsidRDefault="00B94689" w:rsidP="00B94689">
      <w:pPr>
        <w:autoSpaceDE w:val="0"/>
        <w:autoSpaceDN w:val="0"/>
        <w:adjustRightInd w:val="0"/>
        <w:ind w:firstLine="709"/>
        <w:jc w:val="both"/>
      </w:pPr>
      <w:r w:rsidRPr="00F51C70">
        <w:t>копию военного билета;</w:t>
      </w:r>
    </w:p>
    <w:p w:rsidR="00B94689" w:rsidRPr="00F51C70" w:rsidRDefault="00B94689" w:rsidP="00B94689">
      <w:pPr>
        <w:autoSpaceDE w:val="0"/>
        <w:autoSpaceDN w:val="0"/>
        <w:adjustRightInd w:val="0"/>
        <w:ind w:firstLine="709"/>
        <w:jc w:val="both"/>
      </w:pPr>
      <w:r w:rsidRPr="00F51C70">
        <w:t>справку из образовательной организации, подтверждающую факт обучения;</w:t>
      </w:r>
    </w:p>
    <w:p w:rsidR="00B94689" w:rsidRPr="00F51C70" w:rsidRDefault="00B94689" w:rsidP="00B94689">
      <w:pPr>
        <w:autoSpaceDE w:val="0"/>
        <w:autoSpaceDN w:val="0"/>
        <w:adjustRightInd w:val="0"/>
        <w:ind w:firstLine="709"/>
        <w:jc w:val="both"/>
      </w:pPr>
      <w:r w:rsidRPr="00F51C70">
        <w:t>копию свидетельства о рождении его ребенка (детей).</w:t>
      </w:r>
    </w:p>
    <w:p w:rsidR="00B94689" w:rsidRPr="00F51C70" w:rsidRDefault="00B94689" w:rsidP="00B94689">
      <w:pPr>
        <w:autoSpaceDE w:val="0"/>
        <w:autoSpaceDN w:val="0"/>
        <w:adjustRightInd w:val="0"/>
        <w:ind w:firstLine="709"/>
        <w:jc w:val="both"/>
      </w:pPr>
      <w:bookmarkStart w:id="10" w:name="Par3782"/>
      <w:bookmarkEnd w:id="10"/>
      <w:r w:rsidRPr="00F51C70">
        <w:t>2.2. Документы, указанные в пункте 2.1 Порядка, Заявитель представляет (направляет) по выбору:</w:t>
      </w:r>
    </w:p>
    <w:p w:rsidR="00B94689" w:rsidRPr="00F51C70" w:rsidRDefault="00B94689" w:rsidP="00B94689">
      <w:pPr>
        <w:autoSpaceDE w:val="0"/>
        <w:autoSpaceDN w:val="0"/>
        <w:adjustRightInd w:val="0"/>
        <w:ind w:firstLine="709"/>
        <w:jc w:val="both"/>
        <w:rPr>
          <w:rFonts w:eastAsiaTheme="minorHAnsi"/>
          <w:lang w:eastAsia="en-US"/>
        </w:rPr>
      </w:pPr>
      <w:r w:rsidRPr="00F51C70">
        <w:rPr>
          <w:rFonts w:eastAsiaTheme="minorHAnsi"/>
          <w:lang w:eastAsia="en-US"/>
        </w:rPr>
        <w:t>в админист</w:t>
      </w:r>
      <w:r>
        <w:rPr>
          <w:rFonts w:eastAsiaTheme="minorHAnsi"/>
          <w:lang w:eastAsia="en-US"/>
        </w:rPr>
        <w:t>рацию Нижневартовского района (о</w:t>
      </w:r>
      <w:r w:rsidRPr="00F51C70">
        <w:rPr>
          <w:rFonts w:eastAsiaTheme="minorHAnsi"/>
          <w:lang w:eastAsia="en-US"/>
        </w:rPr>
        <w:t xml:space="preserve">тдел по развитию коренных малочисленных народов Севера управления культуры и спорта </w:t>
      </w:r>
      <w:r>
        <w:rPr>
          <w:rFonts w:eastAsiaTheme="minorHAnsi"/>
          <w:lang w:eastAsia="en-US"/>
        </w:rPr>
        <w:t>администрации Нижневартовского района (далее ‒</w:t>
      </w:r>
      <w:r w:rsidRPr="00F51C70">
        <w:rPr>
          <w:rFonts w:eastAsiaTheme="minorHAnsi"/>
          <w:lang w:eastAsia="en-US"/>
        </w:rPr>
        <w:t xml:space="preserve"> Отдел по развитию коренных малочисленных народов Севера) по адресу: 628606, город Нижневартовск, улица Ленина, </w:t>
      </w:r>
      <w:r>
        <w:rPr>
          <w:rFonts w:eastAsiaTheme="minorHAnsi"/>
          <w:lang w:eastAsia="en-US"/>
        </w:rPr>
        <w:t xml:space="preserve">д. </w:t>
      </w:r>
      <w:r w:rsidRPr="00F51C70">
        <w:rPr>
          <w:rFonts w:eastAsiaTheme="minorHAnsi"/>
          <w:lang w:eastAsia="en-US"/>
        </w:rPr>
        <w:t>6</w:t>
      </w:r>
      <w:r>
        <w:rPr>
          <w:rFonts w:eastAsiaTheme="minorHAnsi"/>
          <w:lang w:eastAsia="en-US"/>
        </w:rPr>
        <w:t>,</w:t>
      </w:r>
      <w:r w:rsidRPr="00F51C70">
        <w:rPr>
          <w:rFonts w:eastAsiaTheme="minorHAnsi"/>
          <w:lang w:eastAsia="en-US"/>
        </w:rPr>
        <w:t xml:space="preserve"> к</w:t>
      </w:r>
      <w:r>
        <w:rPr>
          <w:rFonts w:eastAsiaTheme="minorHAnsi"/>
          <w:lang w:eastAsia="en-US"/>
        </w:rPr>
        <w:t xml:space="preserve">абинет 414 (контактный телефон: 8 (3466) </w:t>
      </w:r>
      <w:r w:rsidRPr="00F51C70">
        <w:rPr>
          <w:rFonts w:eastAsiaTheme="minorHAnsi"/>
          <w:lang w:eastAsia="en-US"/>
        </w:rPr>
        <w:t>49</w:t>
      </w:r>
      <w:r>
        <w:rPr>
          <w:rFonts w:eastAsiaTheme="minorHAnsi"/>
          <w:lang w:eastAsia="en-US"/>
        </w:rPr>
        <w:t xml:space="preserve"> </w:t>
      </w:r>
      <w:r w:rsidRPr="00F51C70">
        <w:rPr>
          <w:rFonts w:eastAsiaTheme="minorHAnsi"/>
          <w:lang w:eastAsia="en-US"/>
        </w:rPr>
        <w:t>87</w:t>
      </w:r>
      <w:r>
        <w:rPr>
          <w:rFonts w:eastAsiaTheme="minorHAnsi"/>
          <w:lang w:eastAsia="en-US"/>
        </w:rPr>
        <w:t xml:space="preserve"> </w:t>
      </w:r>
      <w:r w:rsidRPr="00F51C70">
        <w:rPr>
          <w:rFonts w:eastAsiaTheme="minorHAnsi"/>
          <w:lang w:eastAsia="en-US"/>
        </w:rPr>
        <w:t xml:space="preserve">03); </w:t>
      </w:r>
    </w:p>
    <w:p w:rsidR="00B94689" w:rsidRPr="00F51C70" w:rsidRDefault="00B94689" w:rsidP="00B94689">
      <w:pPr>
        <w:autoSpaceDE w:val="0"/>
        <w:autoSpaceDN w:val="0"/>
        <w:adjustRightInd w:val="0"/>
        <w:ind w:firstLine="709"/>
        <w:jc w:val="both"/>
        <w:rPr>
          <w:rFonts w:eastAsiaTheme="minorHAnsi"/>
          <w:lang w:eastAsia="en-US"/>
        </w:rPr>
      </w:pPr>
      <w:r w:rsidRPr="00F51C70">
        <w:rPr>
          <w:rFonts w:eastAsiaTheme="minorHAnsi"/>
          <w:lang w:eastAsia="en-US"/>
        </w:rPr>
        <w:t xml:space="preserve">почтовым отправлением в администрацию Нижневартовского района по </w:t>
      </w:r>
      <w:proofErr w:type="gramStart"/>
      <w:r w:rsidRPr="00F51C70">
        <w:rPr>
          <w:rFonts w:eastAsiaTheme="minorHAnsi"/>
          <w:lang w:eastAsia="en-US"/>
        </w:rPr>
        <w:t>адресу:  628606</w:t>
      </w:r>
      <w:proofErr w:type="gramEnd"/>
      <w:r w:rsidRPr="00F51C70">
        <w:rPr>
          <w:rFonts w:eastAsiaTheme="minorHAnsi"/>
          <w:lang w:eastAsia="en-US"/>
        </w:rPr>
        <w:t>, город Нижневартовск, улица Ленина,</w:t>
      </w:r>
      <w:r>
        <w:rPr>
          <w:rFonts w:eastAsiaTheme="minorHAnsi"/>
          <w:lang w:eastAsia="en-US"/>
        </w:rPr>
        <w:t xml:space="preserve"> д. </w:t>
      </w:r>
      <w:r w:rsidRPr="00F51C70">
        <w:rPr>
          <w:rFonts w:eastAsiaTheme="minorHAnsi"/>
          <w:lang w:eastAsia="en-US"/>
        </w:rPr>
        <w:t xml:space="preserve">6; </w:t>
      </w:r>
    </w:p>
    <w:p w:rsidR="00B94689" w:rsidRPr="00F51C70" w:rsidRDefault="00B94689" w:rsidP="00B94689">
      <w:pPr>
        <w:autoSpaceDE w:val="0"/>
        <w:autoSpaceDN w:val="0"/>
        <w:adjustRightInd w:val="0"/>
        <w:ind w:firstLine="709"/>
        <w:jc w:val="both"/>
        <w:rPr>
          <w:rFonts w:eastAsiaTheme="minorHAnsi"/>
          <w:lang w:eastAsia="en-US"/>
        </w:rPr>
      </w:pPr>
      <w:r w:rsidRPr="00F51C70">
        <w:rPr>
          <w:rFonts w:eastAsiaTheme="minorHAnsi"/>
          <w:lang w:eastAsia="en-US"/>
        </w:rPr>
        <w:t xml:space="preserve">в </w:t>
      </w:r>
      <w:proofErr w:type="gramStart"/>
      <w:r w:rsidRPr="00F51C70">
        <w:rPr>
          <w:rFonts w:eastAsiaTheme="minorHAnsi"/>
          <w:lang w:eastAsia="en-US"/>
        </w:rPr>
        <w:t>автономное  учреждение</w:t>
      </w:r>
      <w:proofErr w:type="gramEnd"/>
      <w:r w:rsidRPr="00F51C70">
        <w:rPr>
          <w:rFonts w:eastAsiaTheme="minorHAnsi"/>
          <w:lang w:eastAsia="en-US"/>
        </w:rPr>
        <w:t xml:space="preserve"> Ханты – Мансийского автономного округа – Югры «Многофункциональный центр предоставления государственных и муниципальных услуг Югры»;</w:t>
      </w:r>
    </w:p>
    <w:p w:rsidR="00B94689" w:rsidRPr="00F51C70" w:rsidRDefault="00B94689" w:rsidP="00B94689">
      <w:pPr>
        <w:autoSpaceDE w:val="0"/>
        <w:autoSpaceDN w:val="0"/>
        <w:adjustRightInd w:val="0"/>
        <w:ind w:firstLine="709"/>
        <w:jc w:val="both"/>
        <w:rPr>
          <w:rFonts w:eastAsiaTheme="minorHAnsi"/>
          <w:lang w:eastAsia="en-US"/>
        </w:rPr>
      </w:pPr>
      <w:r w:rsidRPr="00F51C70">
        <w:rPr>
          <w:rFonts w:eastAsiaTheme="minorHAnsi"/>
          <w:lang w:eastAsia="en-US"/>
        </w:rPr>
        <w:t>в электронной форме посредством федеральной государс</w:t>
      </w:r>
      <w:r>
        <w:rPr>
          <w:rFonts w:eastAsiaTheme="minorHAnsi"/>
          <w:lang w:eastAsia="en-US"/>
        </w:rPr>
        <w:t>твенной информационной системы «</w:t>
      </w:r>
      <w:r w:rsidRPr="00F51C70">
        <w:rPr>
          <w:rFonts w:eastAsiaTheme="minorHAnsi"/>
          <w:lang w:eastAsia="en-US"/>
        </w:rPr>
        <w:t>Единый портал государственны</w:t>
      </w:r>
      <w:r>
        <w:rPr>
          <w:rFonts w:eastAsiaTheme="minorHAnsi"/>
          <w:lang w:eastAsia="en-US"/>
        </w:rPr>
        <w:t>х и муниципальных услуг» (далее ‒</w:t>
      </w:r>
      <w:r w:rsidRPr="00F51C70">
        <w:rPr>
          <w:rFonts w:eastAsiaTheme="minorHAnsi"/>
          <w:lang w:eastAsia="en-US"/>
        </w:rPr>
        <w:t xml:space="preserve"> Портал) (при наличии технической возможности).</w:t>
      </w:r>
    </w:p>
    <w:p w:rsidR="00B94689" w:rsidRPr="00F51C70" w:rsidRDefault="00B94689" w:rsidP="00B94689">
      <w:pPr>
        <w:autoSpaceDE w:val="0"/>
        <w:autoSpaceDN w:val="0"/>
        <w:adjustRightInd w:val="0"/>
        <w:ind w:firstLine="709"/>
        <w:jc w:val="both"/>
      </w:pPr>
      <w:r w:rsidRPr="00F51C70">
        <w:t>Отдел по развитию коренных малочисленных народов Севера формирует единый список Заявителей на текущий и очередной финансовый годы в хронологической последовательности согласно дате и времени регистрации заявления о</w:t>
      </w:r>
      <w:r>
        <w:t xml:space="preserve"> предоставлении единовременной </w:t>
      </w:r>
      <w:r w:rsidRPr="00F51C70">
        <w:t>финансовой помощи и прилагаемых к нему документов, указанных в пункте 2.1 Порядка.</w:t>
      </w:r>
    </w:p>
    <w:p w:rsidR="00B94689" w:rsidRPr="00F51C70" w:rsidRDefault="00B94689" w:rsidP="00B94689">
      <w:pPr>
        <w:autoSpaceDE w:val="0"/>
        <w:autoSpaceDN w:val="0"/>
        <w:adjustRightInd w:val="0"/>
        <w:ind w:firstLine="709"/>
        <w:jc w:val="both"/>
      </w:pPr>
      <w:r w:rsidRPr="00F51C70">
        <w:t xml:space="preserve">Должностное лицо Отдела по развитию коренных малочисленных народов Севера, ответственное за прием документов, в течение 1 рабочего дня с даты их поступления регистрирует их и передает их должностному </w:t>
      </w:r>
      <w:proofErr w:type="gramStart"/>
      <w:r w:rsidRPr="00F51C70">
        <w:t>лицу  данного</w:t>
      </w:r>
      <w:proofErr w:type="gramEnd"/>
      <w:r w:rsidRPr="00F51C70">
        <w:t xml:space="preserve"> отдела, ответственному за рассмотрение документов.</w:t>
      </w:r>
    </w:p>
    <w:p w:rsidR="00B94689" w:rsidRPr="00F51C70" w:rsidRDefault="00B94689" w:rsidP="00B94689">
      <w:pPr>
        <w:autoSpaceDE w:val="0"/>
        <w:autoSpaceDN w:val="0"/>
        <w:adjustRightInd w:val="0"/>
        <w:ind w:firstLine="709"/>
        <w:jc w:val="both"/>
      </w:pPr>
      <w:r w:rsidRPr="00F51C70">
        <w:t>Способом фиксации результата регистрации документов ответственным должностным лицом Отдела по развитию коренных малочисленных народов Севера является:</w:t>
      </w:r>
    </w:p>
    <w:p w:rsidR="00B94689" w:rsidRPr="00F51C70" w:rsidRDefault="00B94689" w:rsidP="00B94689">
      <w:pPr>
        <w:autoSpaceDE w:val="0"/>
        <w:autoSpaceDN w:val="0"/>
        <w:adjustRightInd w:val="0"/>
        <w:ind w:firstLine="709"/>
        <w:jc w:val="both"/>
      </w:pPr>
      <w:r w:rsidRPr="00F51C70">
        <w:t>направление Заявителю почтовой связью или вручение лично в течение 3 рабочих дней с даты их регистрации соответствующего уведомления;</w:t>
      </w:r>
    </w:p>
    <w:p w:rsidR="00B94689" w:rsidRPr="00F51C70" w:rsidRDefault="00B94689" w:rsidP="00B94689">
      <w:pPr>
        <w:autoSpaceDE w:val="0"/>
        <w:autoSpaceDN w:val="0"/>
        <w:adjustRightInd w:val="0"/>
        <w:ind w:firstLine="709"/>
        <w:jc w:val="both"/>
      </w:pPr>
      <w:r w:rsidRPr="00F51C70">
        <w:t>проставление отметки о регистрации на втором экземпляре (копии) заявления о предоставлении ед</w:t>
      </w:r>
      <w:r>
        <w:t>иновременной финансовой помощи ‒</w:t>
      </w:r>
      <w:r w:rsidRPr="00F51C70">
        <w:t xml:space="preserve"> в случае </w:t>
      </w:r>
      <w:r w:rsidRPr="00F51C70">
        <w:lastRenderedPageBreak/>
        <w:t>непосредственного представления документов в администрацию Нижневартовского района.</w:t>
      </w:r>
    </w:p>
    <w:p w:rsidR="00B94689" w:rsidRPr="00F51C70" w:rsidRDefault="00B94689" w:rsidP="00B94689">
      <w:pPr>
        <w:autoSpaceDE w:val="0"/>
        <w:autoSpaceDN w:val="0"/>
        <w:adjustRightInd w:val="0"/>
        <w:ind w:firstLine="709"/>
        <w:jc w:val="both"/>
      </w:pPr>
      <w:r w:rsidRPr="00F51C70">
        <w:t>2.3. Отдел по развитию коренных</w:t>
      </w:r>
      <w:r>
        <w:t xml:space="preserve"> малочисленных народов Севера,</w:t>
      </w:r>
      <w:r w:rsidRPr="00F51C70">
        <w:t xml:space="preserve"> в порядке межведомственного информационного взаимодействия, в течение 2 рабочих дней со дня регистрации заявления о предоставлении </w:t>
      </w:r>
      <w:proofErr w:type="gramStart"/>
      <w:r w:rsidRPr="00F51C70">
        <w:t>единовременной  финансовой</w:t>
      </w:r>
      <w:proofErr w:type="gramEnd"/>
      <w:r w:rsidRPr="00F51C70">
        <w:t xml:space="preserve"> помощи в соответствии с законодательством Российской Федерации запрашивает следующие документы (если они не представлены Заявителем самостоятельно):</w:t>
      </w:r>
    </w:p>
    <w:p w:rsidR="00B94689" w:rsidRPr="00F51C70" w:rsidRDefault="00B94689" w:rsidP="00B94689">
      <w:pPr>
        <w:autoSpaceDE w:val="0"/>
        <w:autoSpaceDN w:val="0"/>
        <w:adjustRightInd w:val="0"/>
        <w:ind w:firstLine="709"/>
        <w:jc w:val="both"/>
      </w:pPr>
      <w:r w:rsidRPr="00F51C70">
        <w:t>выписку из Единого государственного реестра и</w:t>
      </w:r>
      <w:r>
        <w:t>ндивидуальных предпринимателей ‒</w:t>
      </w:r>
      <w:r w:rsidRPr="00F51C70">
        <w:t xml:space="preserve"> в Управлении Федеральной налоговой службы</w:t>
      </w:r>
      <w:r>
        <w:t xml:space="preserve"> по Ханты- Мансийскому автономному округу ‒</w:t>
      </w:r>
      <w:r w:rsidRPr="00F51C70">
        <w:t xml:space="preserve"> Югр</w:t>
      </w:r>
      <w:r>
        <w:t>е</w:t>
      </w:r>
      <w:r w:rsidRPr="00F51C70">
        <w:t>;</w:t>
      </w:r>
    </w:p>
    <w:p w:rsidR="00B94689" w:rsidRPr="00F51C70" w:rsidRDefault="00B94689" w:rsidP="00B94689">
      <w:pPr>
        <w:autoSpaceDE w:val="0"/>
        <w:autoSpaceDN w:val="0"/>
        <w:adjustRightInd w:val="0"/>
        <w:ind w:firstLine="709"/>
        <w:jc w:val="both"/>
      </w:pPr>
      <w:r w:rsidRPr="00F51C70">
        <w:t xml:space="preserve">выписку из Единого реестра субъектов малого </w:t>
      </w:r>
      <w:r>
        <w:t>и среднего предпринимательства ‒</w:t>
      </w:r>
      <w:r w:rsidRPr="00F51C70">
        <w:t xml:space="preserve"> в Управлении Федераль</w:t>
      </w:r>
      <w:r>
        <w:t>ной налоговой службы по Ханты-Мансийскому автономному округу ‒</w:t>
      </w:r>
      <w:r w:rsidRPr="00F51C70">
        <w:t xml:space="preserve"> Югр</w:t>
      </w:r>
      <w:r>
        <w:t>е</w:t>
      </w:r>
      <w:r w:rsidRPr="00F51C70">
        <w:t>;</w:t>
      </w:r>
    </w:p>
    <w:p w:rsidR="00B94689" w:rsidRPr="00F51C70" w:rsidRDefault="00B94689" w:rsidP="00B94689">
      <w:pPr>
        <w:autoSpaceDE w:val="0"/>
        <w:autoSpaceDN w:val="0"/>
        <w:adjustRightInd w:val="0"/>
        <w:ind w:firstLine="709"/>
        <w:jc w:val="both"/>
      </w:pPr>
      <w:r w:rsidRPr="00F51C70">
        <w:t>сведен</w:t>
      </w:r>
      <w:r>
        <w:t>ия о документах об образовании ‒</w:t>
      </w:r>
      <w:r w:rsidRPr="00F51C70">
        <w:t xml:space="preserve"> в Федеральной службе по надзору в сфере образования и науки;</w:t>
      </w:r>
    </w:p>
    <w:p w:rsidR="00B94689" w:rsidRPr="00F51C70" w:rsidRDefault="00B94689" w:rsidP="00B94689">
      <w:pPr>
        <w:autoSpaceDE w:val="0"/>
        <w:autoSpaceDN w:val="0"/>
        <w:adjustRightInd w:val="0"/>
        <w:ind w:firstLine="709"/>
        <w:jc w:val="both"/>
      </w:pPr>
      <w:r w:rsidRPr="00F51C70">
        <w:t>сведения, подтверждающ</w:t>
      </w:r>
      <w:r>
        <w:t>ие место жительства Заявителя, ‒</w:t>
      </w:r>
      <w:r w:rsidRPr="00F51C70">
        <w:t xml:space="preserve"> в Министерстве внутренних дел Российской Федерации;</w:t>
      </w:r>
    </w:p>
    <w:p w:rsidR="00B94689" w:rsidRPr="00F51C70" w:rsidRDefault="00B94689" w:rsidP="00B94689">
      <w:pPr>
        <w:autoSpaceDE w:val="0"/>
        <w:autoSpaceDN w:val="0"/>
        <w:adjustRightInd w:val="0"/>
        <w:ind w:firstLine="709"/>
        <w:jc w:val="both"/>
      </w:pPr>
      <w:r w:rsidRPr="00F51C70">
        <w:t>св</w:t>
      </w:r>
      <w:r>
        <w:t>едения о трудовой деятельности ‒</w:t>
      </w:r>
      <w:r w:rsidRPr="00F51C70">
        <w:t xml:space="preserve"> в Пенсионном фонде России.</w:t>
      </w:r>
    </w:p>
    <w:p w:rsidR="00B94689" w:rsidRPr="00F51C70" w:rsidRDefault="00B94689" w:rsidP="00B94689">
      <w:pPr>
        <w:autoSpaceDE w:val="0"/>
        <w:autoSpaceDN w:val="0"/>
        <w:adjustRightInd w:val="0"/>
        <w:ind w:firstLine="709"/>
        <w:jc w:val="both"/>
      </w:pPr>
      <w:r w:rsidRPr="00F51C70">
        <w:t>2.4. Для рассмотрения документов, принятия решения о соответствии или несоответствии Заявителя и представленных им документов критериям и требованиям, установленным Порядком, администрация Нижневартовского района формирует Комиссию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 Состав Комиссии и Положение о ней утверждается постановлением администрации Нижневартовского района.</w:t>
      </w:r>
    </w:p>
    <w:p w:rsidR="00B94689" w:rsidRPr="00F51C70" w:rsidRDefault="00B94689" w:rsidP="00B94689">
      <w:pPr>
        <w:autoSpaceDE w:val="0"/>
        <w:autoSpaceDN w:val="0"/>
        <w:adjustRightInd w:val="0"/>
        <w:ind w:firstLine="709"/>
        <w:jc w:val="both"/>
      </w:pPr>
      <w:r w:rsidRPr="00F51C70">
        <w:t>2.5. Комиссия в течение 30 рабочих дней со дня регистрации документов, предусмотренных пунктом 2.1 Порядка:</w:t>
      </w:r>
    </w:p>
    <w:p w:rsidR="00B94689" w:rsidRPr="00F51C70" w:rsidRDefault="00B94689" w:rsidP="00B94689">
      <w:pPr>
        <w:autoSpaceDE w:val="0"/>
        <w:autoSpaceDN w:val="0"/>
        <w:adjustRightInd w:val="0"/>
        <w:ind w:firstLine="709"/>
        <w:jc w:val="both"/>
      </w:pPr>
      <w:r w:rsidRPr="00F51C70">
        <w:t xml:space="preserve">проверяет соответствие Заявителя критериям, установленным </w:t>
      </w:r>
      <w:hyperlink r:id="rId14" w:anchor="Par3727" w:tooltip="1.5. Заявитель должен соответствовать следующим критериям:" w:history="1">
        <w:r w:rsidRPr="00F51C70">
          <w:t>пунктом</w:t>
        </w:r>
      </w:hyperlink>
      <w:r>
        <w:t xml:space="preserve"> 1.6</w:t>
      </w:r>
      <w:r w:rsidRPr="00F51C70">
        <w:t xml:space="preserve"> Порядка;</w:t>
      </w:r>
    </w:p>
    <w:p w:rsidR="00B94689" w:rsidRPr="00F51C70" w:rsidRDefault="00B94689" w:rsidP="00B94689">
      <w:pPr>
        <w:autoSpaceDE w:val="0"/>
        <w:autoSpaceDN w:val="0"/>
        <w:adjustRightInd w:val="0"/>
        <w:ind w:firstLine="709"/>
        <w:jc w:val="both"/>
      </w:pPr>
      <w:r w:rsidRPr="00F51C70">
        <w:t>проверяет наличие предусмотренных пунктом 2.1 Порядка документов и достоверность указанных в них сведений, соблюдение требований к документам;</w:t>
      </w:r>
    </w:p>
    <w:p w:rsidR="00B94689" w:rsidRPr="00F51C70" w:rsidRDefault="00B94689" w:rsidP="00B94689">
      <w:pPr>
        <w:autoSpaceDE w:val="0"/>
        <w:autoSpaceDN w:val="0"/>
        <w:adjustRightInd w:val="0"/>
        <w:ind w:firstLine="709"/>
        <w:jc w:val="both"/>
      </w:pPr>
      <w:r w:rsidRPr="00F51C70">
        <w:t>принимает решение о соответствии (несоответствии) Заявителя и представленных им документов требованиям Порядка, которое оформляет протоколом.</w:t>
      </w:r>
      <w:bookmarkStart w:id="11" w:name="Par3805"/>
      <w:bookmarkEnd w:id="11"/>
    </w:p>
    <w:p w:rsidR="00B94689" w:rsidRPr="00F51C70" w:rsidRDefault="00B94689" w:rsidP="00B94689">
      <w:pPr>
        <w:autoSpaceDE w:val="0"/>
        <w:autoSpaceDN w:val="0"/>
        <w:adjustRightInd w:val="0"/>
        <w:ind w:firstLine="709"/>
        <w:jc w:val="both"/>
      </w:pPr>
      <w:r w:rsidRPr="00F51C70">
        <w:t xml:space="preserve">2.6. В случае отсутствия оснований для отказа в предоставлении </w:t>
      </w:r>
      <w:proofErr w:type="gramStart"/>
      <w:r w:rsidRPr="00F51C70">
        <w:t>единовременной  финансовой</w:t>
      </w:r>
      <w:proofErr w:type="gramEnd"/>
      <w:r w:rsidRPr="00F51C70">
        <w:t xml:space="preserve"> помощи, указанных в пункте 2.8 Порядка, администрация Нижневартовского района в течение 5 рабочих дней со дня зачислени</w:t>
      </w:r>
      <w:r>
        <w:t>я средств субвенции на его счет</w:t>
      </w:r>
      <w:r w:rsidRPr="00F51C70">
        <w:t xml:space="preserve">  на основании протокола Комиссии   издает постановление  о предоставлении  единовременной финансовой помощи.</w:t>
      </w:r>
    </w:p>
    <w:p w:rsidR="00B94689" w:rsidRPr="00F51C70" w:rsidRDefault="00B94689" w:rsidP="00B94689">
      <w:pPr>
        <w:autoSpaceDE w:val="0"/>
        <w:autoSpaceDN w:val="0"/>
        <w:adjustRightInd w:val="0"/>
        <w:ind w:firstLine="709"/>
        <w:jc w:val="both"/>
      </w:pPr>
      <w:r w:rsidRPr="00F51C70">
        <w:t xml:space="preserve">Предоставление </w:t>
      </w:r>
      <w:proofErr w:type="gramStart"/>
      <w:r w:rsidRPr="00F51C70">
        <w:t>единовременной  финансовой</w:t>
      </w:r>
      <w:proofErr w:type="gramEnd"/>
      <w:r w:rsidRPr="00F51C70">
        <w:t xml:space="preserve"> помощи осуществляется в соответствии с установленной очередностью в едином списке Заявителей.</w:t>
      </w:r>
    </w:p>
    <w:p w:rsidR="00B94689" w:rsidRPr="00F51C70" w:rsidRDefault="00B94689" w:rsidP="00B94689">
      <w:pPr>
        <w:autoSpaceDE w:val="0"/>
        <w:autoSpaceDN w:val="0"/>
        <w:adjustRightInd w:val="0"/>
        <w:ind w:firstLine="709"/>
        <w:jc w:val="both"/>
      </w:pPr>
      <w:r w:rsidRPr="00F51C70">
        <w:t xml:space="preserve">В случае недостаточности лимитов бюджетных обязательств на текущий финансовый год на предоставление </w:t>
      </w:r>
      <w:proofErr w:type="gramStart"/>
      <w:r w:rsidRPr="00F51C70">
        <w:t>единовременной  финансовой</w:t>
      </w:r>
      <w:proofErr w:type="gramEnd"/>
      <w:r w:rsidRPr="00F51C70">
        <w:t xml:space="preserve"> помощи в </w:t>
      </w:r>
      <w:r w:rsidRPr="00F51C70">
        <w:lastRenderedPageBreak/>
        <w:t>полном объеме Заявителю, включенному в протокол, предоставление  единовременной финансовой помощи осуществляется без повторного прохождения проверки представленных документов на соответствие критериям и требованиям в следующем финансовом году в пределах доведенных лимитов бюджетных обязательств.</w:t>
      </w:r>
    </w:p>
    <w:p w:rsidR="00B94689" w:rsidRPr="00F51C70" w:rsidRDefault="00B94689" w:rsidP="00B94689">
      <w:pPr>
        <w:autoSpaceDE w:val="0"/>
        <w:autoSpaceDN w:val="0"/>
        <w:adjustRightInd w:val="0"/>
        <w:ind w:firstLine="709"/>
        <w:jc w:val="both"/>
      </w:pPr>
      <w:bookmarkStart w:id="12" w:name="Par3808"/>
      <w:bookmarkEnd w:id="12"/>
      <w:r w:rsidRPr="00F51C70">
        <w:t>2.7. При наличии оснований для отказа в предоставлении единовременной финансовой помощи админи</w:t>
      </w:r>
      <w:r>
        <w:t xml:space="preserve">страция Нижневартовского </w:t>
      </w:r>
      <w:proofErr w:type="gramStart"/>
      <w:r>
        <w:t>района</w:t>
      </w:r>
      <w:r w:rsidRPr="00F51C70">
        <w:t xml:space="preserve">  в</w:t>
      </w:r>
      <w:proofErr w:type="gramEnd"/>
      <w:r w:rsidRPr="00F51C70">
        <w:t xml:space="preserve"> течение 5 рабочих дней с даты подписания протокола Комиссией издает постановление об отказе в предоставлении единовременной финансовой помощи.</w:t>
      </w:r>
    </w:p>
    <w:p w:rsidR="00B94689" w:rsidRPr="00F51C70" w:rsidRDefault="00B94689" w:rsidP="00B94689">
      <w:pPr>
        <w:autoSpaceDE w:val="0"/>
        <w:autoSpaceDN w:val="0"/>
        <w:adjustRightInd w:val="0"/>
        <w:ind w:firstLine="709"/>
        <w:jc w:val="both"/>
      </w:pPr>
      <w:bookmarkStart w:id="13" w:name="Par3809"/>
      <w:bookmarkEnd w:id="13"/>
      <w:r w:rsidRPr="00F51C70">
        <w:t>2.8. Основаниями для отказа в предоставлении единовременной финансовой помощи являются:</w:t>
      </w:r>
    </w:p>
    <w:p w:rsidR="00B94689" w:rsidRPr="00F51C70" w:rsidRDefault="00B94689" w:rsidP="00B94689">
      <w:pPr>
        <w:autoSpaceDE w:val="0"/>
        <w:autoSpaceDN w:val="0"/>
        <w:adjustRightInd w:val="0"/>
        <w:ind w:firstLine="709"/>
        <w:jc w:val="both"/>
      </w:pPr>
      <w:r w:rsidRPr="00F51C70">
        <w:t xml:space="preserve">несоответствие Заявителя критериям, установленным </w:t>
      </w:r>
      <w:hyperlink r:id="rId15" w:anchor="Par3727" w:tooltip="1.5. Заявитель должен соответствовать следующим критериям:" w:history="1">
        <w:r w:rsidRPr="00F51C70">
          <w:t>пунктом</w:t>
        </w:r>
      </w:hyperlink>
      <w:r>
        <w:t xml:space="preserve"> 1.6</w:t>
      </w:r>
      <w:r w:rsidRPr="00F51C70">
        <w:t xml:space="preserve"> Порядка;</w:t>
      </w:r>
    </w:p>
    <w:p w:rsidR="00B94689" w:rsidRPr="00F51C70" w:rsidRDefault="00B94689" w:rsidP="00B94689">
      <w:pPr>
        <w:autoSpaceDE w:val="0"/>
        <w:autoSpaceDN w:val="0"/>
        <w:adjustRightInd w:val="0"/>
        <w:ind w:firstLine="709"/>
        <w:jc w:val="both"/>
      </w:pPr>
      <w:r w:rsidRPr="00F51C70">
        <w:t>несоответствие представленных документов требованиям, установленным пунктом 2.1 Порядка, или непредставление (представление не в полном объеме) указанных документов;</w:t>
      </w:r>
    </w:p>
    <w:p w:rsidR="00B94689" w:rsidRPr="00F51C70" w:rsidRDefault="00B94689" w:rsidP="00B94689">
      <w:pPr>
        <w:autoSpaceDE w:val="0"/>
        <w:autoSpaceDN w:val="0"/>
        <w:adjustRightInd w:val="0"/>
        <w:ind w:firstLine="709"/>
        <w:jc w:val="both"/>
      </w:pPr>
      <w:r w:rsidRPr="00F51C70">
        <w:t>недостоверность информации, содержащейся в представленных документах.</w:t>
      </w:r>
    </w:p>
    <w:p w:rsidR="00B94689" w:rsidRPr="00F51C70" w:rsidRDefault="00B94689" w:rsidP="00B94689">
      <w:pPr>
        <w:autoSpaceDE w:val="0"/>
        <w:autoSpaceDN w:val="0"/>
        <w:adjustRightInd w:val="0"/>
        <w:ind w:firstLine="709"/>
        <w:jc w:val="both"/>
      </w:pPr>
      <w:r w:rsidRPr="00F51C70">
        <w:t xml:space="preserve">2.9. О принятом </w:t>
      </w:r>
      <w:r>
        <w:t>решении, указанном в пункте 2.5</w:t>
      </w:r>
      <w:r w:rsidRPr="00F51C70">
        <w:t xml:space="preserve"> Порядка, Отдел по развитию коренн</w:t>
      </w:r>
      <w:r>
        <w:t>ых малочисленных народов Севера</w:t>
      </w:r>
      <w:r w:rsidRPr="00F51C70">
        <w:t xml:space="preserve"> письменно извещает Заявителя в течение 3 рабочих дней со дня издания соответствующего постановления (в случае отказа в </w:t>
      </w:r>
      <w:proofErr w:type="gramStart"/>
      <w:r w:rsidRPr="00F51C70">
        <w:t>предоставлении  единовременной</w:t>
      </w:r>
      <w:proofErr w:type="gramEnd"/>
      <w:r w:rsidRPr="00F51C70">
        <w:t xml:space="preserve"> финансовой помощи - с изложением оснований отказа).</w:t>
      </w:r>
    </w:p>
    <w:p w:rsidR="00B94689" w:rsidRPr="00F51C70" w:rsidRDefault="00B94689" w:rsidP="00B94689">
      <w:pPr>
        <w:autoSpaceDE w:val="0"/>
        <w:autoSpaceDN w:val="0"/>
        <w:adjustRightInd w:val="0"/>
        <w:ind w:firstLine="709"/>
        <w:contextualSpacing/>
        <w:jc w:val="both"/>
      </w:pPr>
      <w:r w:rsidRPr="00F51C70">
        <w:t xml:space="preserve">2.10. В течение 3 рабочих дней со дня издания постановления </w:t>
      </w:r>
      <w:r>
        <w:t xml:space="preserve">                                           </w:t>
      </w:r>
      <w:r w:rsidRPr="00F51C70">
        <w:t>о предоставлении ед</w:t>
      </w:r>
      <w:r>
        <w:t>иновременной финансовой помощи о</w:t>
      </w:r>
      <w:r w:rsidRPr="00F51C70">
        <w:t>тдел договорных отношений, координации планирования и исполнения муниципальных</w:t>
      </w:r>
      <w:r>
        <w:t xml:space="preserve"> закупок управления экономики администрации района </w:t>
      </w:r>
      <w:r w:rsidRPr="00F51C70">
        <w:t xml:space="preserve">направляет Заявителю проект </w:t>
      </w:r>
      <w:proofErr w:type="gramStart"/>
      <w:r w:rsidRPr="00F51C70">
        <w:t>Соглашения  для</w:t>
      </w:r>
      <w:proofErr w:type="gramEnd"/>
      <w:r w:rsidRPr="00F51C70">
        <w:t xml:space="preserve"> подписания.</w:t>
      </w:r>
    </w:p>
    <w:p w:rsidR="00B94689" w:rsidRPr="00F51C70" w:rsidRDefault="00B94689" w:rsidP="00B94689">
      <w:pPr>
        <w:autoSpaceDE w:val="0"/>
        <w:autoSpaceDN w:val="0"/>
        <w:adjustRightInd w:val="0"/>
        <w:ind w:firstLine="709"/>
        <w:jc w:val="both"/>
      </w:pPr>
      <w:r w:rsidRPr="00F51C70">
        <w:t xml:space="preserve">2.11. В </w:t>
      </w:r>
      <w:proofErr w:type="gramStart"/>
      <w:r w:rsidRPr="00F51C70">
        <w:t>Соглашении  должны</w:t>
      </w:r>
      <w:proofErr w:type="gramEnd"/>
      <w:r w:rsidRPr="00F51C70">
        <w:t xml:space="preserve"> быть предусмотрены:</w:t>
      </w:r>
    </w:p>
    <w:p w:rsidR="00B94689" w:rsidRPr="00F51C70" w:rsidRDefault="00B94689" w:rsidP="00B94689">
      <w:pPr>
        <w:autoSpaceDE w:val="0"/>
        <w:autoSpaceDN w:val="0"/>
        <w:adjustRightInd w:val="0"/>
        <w:ind w:firstLine="709"/>
        <w:jc w:val="both"/>
      </w:pPr>
      <w:proofErr w:type="gramStart"/>
      <w:r w:rsidRPr="00F51C70">
        <w:t>размер  единовременной</w:t>
      </w:r>
      <w:proofErr w:type="gramEnd"/>
      <w:r w:rsidRPr="00F51C70">
        <w:t xml:space="preserve"> финансовой помощи;</w:t>
      </w:r>
    </w:p>
    <w:p w:rsidR="00B94689" w:rsidRPr="00F51C70" w:rsidRDefault="00B94689" w:rsidP="00B94689">
      <w:pPr>
        <w:autoSpaceDE w:val="0"/>
        <w:autoSpaceDN w:val="0"/>
        <w:adjustRightInd w:val="0"/>
        <w:ind w:firstLine="709"/>
        <w:jc w:val="both"/>
      </w:pPr>
      <w:r w:rsidRPr="00F51C70">
        <w:t>результат предоставления единовременной финансовой помощи;</w:t>
      </w:r>
    </w:p>
    <w:p w:rsidR="00B94689" w:rsidRPr="00F51C70" w:rsidRDefault="00B94689" w:rsidP="00B94689">
      <w:pPr>
        <w:autoSpaceDE w:val="0"/>
        <w:autoSpaceDN w:val="0"/>
        <w:adjustRightInd w:val="0"/>
        <w:ind w:firstLine="709"/>
        <w:jc w:val="both"/>
      </w:pPr>
      <w:r w:rsidRPr="00F51C70">
        <w:t>порядок перечисления единовременной финансовой помощи;</w:t>
      </w:r>
    </w:p>
    <w:p w:rsidR="00B94689" w:rsidRPr="00F51C70" w:rsidRDefault="00B94689" w:rsidP="00B94689">
      <w:pPr>
        <w:autoSpaceDE w:val="0"/>
        <w:autoSpaceDN w:val="0"/>
        <w:adjustRightInd w:val="0"/>
        <w:ind w:firstLine="709"/>
        <w:jc w:val="both"/>
      </w:pPr>
      <w:r w:rsidRPr="00F51C70">
        <w:t xml:space="preserve">банковские реквизиты для перечисления </w:t>
      </w:r>
      <w:proofErr w:type="gramStart"/>
      <w:r w:rsidRPr="00F51C70">
        <w:t>единовременной  финансовой</w:t>
      </w:r>
      <w:proofErr w:type="gramEnd"/>
      <w:r w:rsidRPr="00F51C70">
        <w:t xml:space="preserve"> помощи;</w:t>
      </w:r>
    </w:p>
    <w:p w:rsidR="00B94689" w:rsidRPr="00F51C70" w:rsidRDefault="00B94689" w:rsidP="00B94689">
      <w:pPr>
        <w:autoSpaceDE w:val="0"/>
        <w:autoSpaceDN w:val="0"/>
        <w:adjustRightInd w:val="0"/>
        <w:ind w:firstLine="709"/>
        <w:jc w:val="both"/>
      </w:pPr>
      <w:r w:rsidRPr="00F51C70">
        <w:t xml:space="preserve">согласие Заявителя на осуществление Отделом по развитию коренных малочисленных народов Севера проверки соблюдения Заявителем условий, целей и порядка предоставления </w:t>
      </w:r>
      <w:proofErr w:type="gramStart"/>
      <w:r w:rsidRPr="00F51C70">
        <w:t>единовременной  финансовой</w:t>
      </w:r>
      <w:proofErr w:type="gramEnd"/>
      <w:r w:rsidRPr="00F51C70">
        <w:t xml:space="preserve"> помощи;</w:t>
      </w:r>
    </w:p>
    <w:p w:rsidR="00B94689" w:rsidRPr="00F51C70" w:rsidRDefault="00B94689" w:rsidP="00B94689">
      <w:pPr>
        <w:autoSpaceDE w:val="0"/>
        <w:autoSpaceDN w:val="0"/>
        <w:adjustRightInd w:val="0"/>
        <w:ind w:firstLine="709"/>
        <w:jc w:val="both"/>
      </w:pPr>
      <w:r w:rsidRPr="00F51C70">
        <w:t>порядок предоставления отчетности.</w:t>
      </w:r>
    </w:p>
    <w:p w:rsidR="00B94689" w:rsidRPr="00F51C70" w:rsidRDefault="00B94689" w:rsidP="00B94689">
      <w:pPr>
        <w:autoSpaceDE w:val="0"/>
        <w:autoSpaceDN w:val="0"/>
        <w:adjustRightInd w:val="0"/>
        <w:ind w:firstLine="709"/>
        <w:jc w:val="both"/>
      </w:pPr>
      <w:r w:rsidRPr="00F51C70">
        <w:t>2.12. Результатом предоставления единовременной финансовой помощи является перечислен</w:t>
      </w:r>
      <w:r>
        <w:t>ие ее Заявителю, в связи с чем</w:t>
      </w:r>
      <w:r w:rsidRPr="00F51C70">
        <w:t xml:space="preserve"> он в договоре  обязуется осуществлять трудовую деятельность или деятельность в качестве индивидуального предпринимателя в автономном округе в местах, включенных в </w:t>
      </w:r>
      <w:hyperlink r:id="rId16" w:history="1">
        <w:r w:rsidRPr="00F51C70">
          <w:t>перечень</w:t>
        </w:r>
      </w:hyperlink>
      <w:r w:rsidRPr="00F51C70">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w:t>
      </w:r>
      <w:r>
        <w:t xml:space="preserve"> Федерации от 8 мая </w:t>
      </w:r>
      <w:r>
        <w:lastRenderedPageBreak/>
        <w:t xml:space="preserve">2009 года № </w:t>
      </w:r>
      <w:r w:rsidRPr="00F51C70">
        <w:t>631-р, не менее 3 лет с даты заключения трудового договора или даты государственной регистрации в качестве индивидуального предпринимателя, сведения о которых Заявитель представил в соответствии с пунктом 2.1 Порядка.</w:t>
      </w:r>
    </w:p>
    <w:p w:rsidR="00B94689" w:rsidRPr="00F51C70" w:rsidRDefault="00B94689" w:rsidP="00B94689">
      <w:pPr>
        <w:autoSpaceDE w:val="0"/>
        <w:autoSpaceDN w:val="0"/>
        <w:adjustRightInd w:val="0"/>
        <w:ind w:firstLine="709"/>
        <w:jc w:val="both"/>
        <w:rPr>
          <w:rFonts w:eastAsiaTheme="minorHAnsi"/>
          <w:lang w:eastAsia="en-US"/>
        </w:rPr>
      </w:pPr>
      <w:r w:rsidRPr="00F51C70">
        <w:rPr>
          <w:rFonts w:eastAsiaTheme="minorHAnsi"/>
          <w:lang w:eastAsia="en-US"/>
        </w:rPr>
        <w:t>2.13. Заявитель в течение 15 рабочих дней со дня получения проекта Соглашения подписывает его и представляет в админис</w:t>
      </w:r>
      <w:r>
        <w:rPr>
          <w:rFonts w:eastAsiaTheme="minorHAnsi"/>
          <w:lang w:eastAsia="en-US"/>
        </w:rPr>
        <w:t xml:space="preserve">трацию Нижневартовского района </w:t>
      </w:r>
      <w:r w:rsidRPr="00F51C70">
        <w:rPr>
          <w:rFonts w:eastAsiaTheme="minorHAnsi"/>
          <w:lang w:eastAsia="en-US"/>
        </w:rPr>
        <w:t xml:space="preserve">лично или направляет почтовой связью по </w:t>
      </w:r>
      <w:proofErr w:type="gramStart"/>
      <w:r w:rsidRPr="00F51C70">
        <w:rPr>
          <w:rFonts w:eastAsiaTheme="minorHAnsi"/>
          <w:lang w:eastAsia="en-US"/>
        </w:rPr>
        <w:t xml:space="preserve">адресу:   </w:t>
      </w:r>
      <w:proofErr w:type="gramEnd"/>
      <w:r w:rsidRPr="00F51C70">
        <w:rPr>
          <w:rFonts w:eastAsiaTheme="minorHAnsi"/>
          <w:lang w:eastAsia="en-US"/>
        </w:rPr>
        <w:t xml:space="preserve">628606, город Нижневартовск, улица Ленина, </w:t>
      </w:r>
      <w:r>
        <w:rPr>
          <w:rFonts w:eastAsiaTheme="minorHAnsi"/>
          <w:lang w:eastAsia="en-US"/>
        </w:rPr>
        <w:t xml:space="preserve">д. </w:t>
      </w:r>
      <w:r w:rsidRPr="00F51C70">
        <w:rPr>
          <w:rFonts w:eastAsiaTheme="minorHAnsi"/>
          <w:lang w:eastAsia="en-US"/>
        </w:rPr>
        <w:t>6</w:t>
      </w:r>
      <w:r>
        <w:rPr>
          <w:rFonts w:eastAsiaTheme="minorHAnsi"/>
          <w:lang w:eastAsia="en-US"/>
        </w:rPr>
        <w:t>,</w:t>
      </w:r>
      <w:r w:rsidRPr="00F51C70">
        <w:rPr>
          <w:rFonts w:eastAsiaTheme="minorHAnsi"/>
          <w:lang w:eastAsia="en-US"/>
        </w:rPr>
        <w:t xml:space="preserve"> кабинет 414 (контактный телефон</w:t>
      </w:r>
      <w:r>
        <w:rPr>
          <w:rFonts w:eastAsiaTheme="minorHAnsi"/>
          <w:lang w:eastAsia="en-US"/>
        </w:rPr>
        <w:t xml:space="preserve">: 8 (3466) </w:t>
      </w:r>
      <w:r w:rsidRPr="00F51C70">
        <w:rPr>
          <w:rFonts w:eastAsiaTheme="minorHAnsi"/>
          <w:lang w:eastAsia="en-US"/>
        </w:rPr>
        <w:t>49</w:t>
      </w:r>
      <w:r>
        <w:rPr>
          <w:rFonts w:eastAsiaTheme="minorHAnsi"/>
          <w:lang w:eastAsia="en-US"/>
        </w:rPr>
        <w:t>-</w:t>
      </w:r>
      <w:r w:rsidRPr="00F51C70">
        <w:rPr>
          <w:rFonts w:eastAsiaTheme="minorHAnsi"/>
          <w:lang w:eastAsia="en-US"/>
        </w:rPr>
        <w:t>87</w:t>
      </w:r>
      <w:r>
        <w:rPr>
          <w:rFonts w:eastAsiaTheme="minorHAnsi"/>
          <w:lang w:eastAsia="en-US"/>
        </w:rPr>
        <w:t>-</w:t>
      </w:r>
      <w:r w:rsidRPr="00F51C70">
        <w:rPr>
          <w:rFonts w:eastAsiaTheme="minorHAnsi"/>
          <w:lang w:eastAsia="en-US"/>
        </w:rPr>
        <w:t>03).</w:t>
      </w:r>
    </w:p>
    <w:p w:rsidR="00B94689" w:rsidRPr="00F51C70" w:rsidRDefault="00B94689" w:rsidP="00B94689">
      <w:pPr>
        <w:autoSpaceDE w:val="0"/>
        <w:autoSpaceDN w:val="0"/>
        <w:adjustRightInd w:val="0"/>
        <w:ind w:firstLine="709"/>
        <w:contextualSpacing/>
        <w:jc w:val="both"/>
        <w:rPr>
          <w:rFonts w:eastAsiaTheme="minorHAnsi"/>
          <w:lang w:eastAsia="en-US"/>
        </w:rPr>
      </w:pPr>
      <w:r w:rsidRPr="00F51C70">
        <w:rPr>
          <w:rFonts w:eastAsiaTheme="minorHAnsi"/>
          <w:lang w:eastAsia="en-US"/>
        </w:rPr>
        <w:t xml:space="preserve">2.14. Администрация Нижневартовского </w:t>
      </w:r>
      <w:proofErr w:type="gramStart"/>
      <w:r w:rsidRPr="00F51C70">
        <w:rPr>
          <w:rFonts w:eastAsiaTheme="minorHAnsi"/>
          <w:lang w:eastAsia="en-US"/>
        </w:rPr>
        <w:t>района  в</w:t>
      </w:r>
      <w:proofErr w:type="gramEnd"/>
      <w:r w:rsidRPr="00F51C70">
        <w:rPr>
          <w:rFonts w:eastAsiaTheme="minorHAnsi"/>
          <w:lang w:eastAsia="en-US"/>
        </w:rPr>
        <w:t xml:space="preserve"> течение 5 рабочих дней с даты получения подписанного Заявителем Соглашения подписывает его со своей стороны  и перечисляет единовременную  финансовую помощь на расчетный счет Заявителя, открытый в российской кредитной организации, указанный в Соглашении.</w:t>
      </w:r>
      <w:bookmarkStart w:id="14" w:name="Par3827"/>
      <w:bookmarkEnd w:id="14"/>
    </w:p>
    <w:p w:rsidR="00B94689" w:rsidRPr="00F51C70" w:rsidRDefault="00B94689" w:rsidP="00B94689">
      <w:pPr>
        <w:autoSpaceDE w:val="0"/>
        <w:autoSpaceDN w:val="0"/>
        <w:adjustRightInd w:val="0"/>
        <w:ind w:firstLine="709"/>
        <w:contextualSpacing/>
        <w:jc w:val="both"/>
        <w:rPr>
          <w:rFonts w:eastAsiaTheme="minorHAnsi"/>
          <w:lang w:eastAsia="en-US"/>
        </w:rPr>
      </w:pPr>
      <w:r w:rsidRPr="00F51C70">
        <w:rPr>
          <w:rFonts w:eastAsiaTheme="minorHAnsi"/>
          <w:lang w:eastAsia="en-US"/>
        </w:rPr>
        <w:t xml:space="preserve">В случае не подписания Заявителем Соглашения в установленный срок, представления Заявителем подписанного Соглашения с нарушением установленной формы, подписания Соглашения неуполномоченным </w:t>
      </w:r>
      <w:proofErr w:type="gramStart"/>
      <w:r w:rsidRPr="00F51C70">
        <w:rPr>
          <w:rFonts w:eastAsiaTheme="minorHAnsi"/>
          <w:lang w:eastAsia="en-US"/>
        </w:rPr>
        <w:t>лицом,  Заявитель</w:t>
      </w:r>
      <w:proofErr w:type="gramEnd"/>
      <w:r w:rsidRPr="00F51C70">
        <w:rPr>
          <w:rFonts w:eastAsiaTheme="minorHAnsi"/>
          <w:lang w:eastAsia="en-US"/>
        </w:rPr>
        <w:t xml:space="preserve"> считается отказавшимся от получения единовременной финансовой помощи и Соглашение не заключается.</w:t>
      </w:r>
    </w:p>
    <w:p w:rsidR="00B94689" w:rsidRPr="00CF7662" w:rsidRDefault="00B94689" w:rsidP="00B94689">
      <w:pPr>
        <w:autoSpaceDE w:val="0"/>
        <w:autoSpaceDN w:val="0"/>
        <w:adjustRightInd w:val="0"/>
        <w:outlineLvl w:val="1"/>
      </w:pPr>
      <w:r w:rsidRPr="00CF7662">
        <w:t xml:space="preserve">                             </w:t>
      </w:r>
    </w:p>
    <w:p w:rsidR="00B94689" w:rsidRPr="00F51C70" w:rsidRDefault="00B94689" w:rsidP="00B94689">
      <w:pPr>
        <w:autoSpaceDE w:val="0"/>
        <w:autoSpaceDN w:val="0"/>
        <w:adjustRightInd w:val="0"/>
        <w:jc w:val="center"/>
        <w:outlineLvl w:val="1"/>
        <w:rPr>
          <w:b/>
          <w:bCs/>
          <w:lang w:eastAsia="en-US"/>
        </w:rPr>
      </w:pPr>
      <w:r w:rsidRPr="00F51C70">
        <w:rPr>
          <w:b/>
          <w:bCs/>
          <w:lang w:eastAsia="en-US"/>
        </w:rPr>
        <w:t xml:space="preserve">Раздел </w:t>
      </w:r>
      <w:r w:rsidRPr="00F51C70">
        <w:rPr>
          <w:b/>
          <w:bCs/>
          <w:lang w:val="en-US" w:eastAsia="en-US"/>
        </w:rPr>
        <w:t>III</w:t>
      </w:r>
      <w:r w:rsidRPr="00F51C70">
        <w:rPr>
          <w:b/>
          <w:bCs/>
          <w:lang w:eastAsia="en-US"/>
        </w:rPr>
        <w:t>. Требования к отчетности</w:t>
      </w:r>
    </w:p>
    <w:p w:rsidR="00B94689" w:rsidRPr="00CF7662" w:rsidRDefault="00B94689" w:rsidP="00B94689">
      <w:pPr>
        <w:autoSpaceDE w:val="0"/>
        <w:autoSpaceDN w:val="0"/>
        <w:adjustRightInd w:val="0"/>
        <w:outlineLvl w:val="1"/>
        <w:rPr>
          <w:bCs/>
          <w:lang w:eastAsia="en-US"/>
        </w:rPr>
      </w:pPr>
    </w:p>
    <w:p w:rsidR="00B94689" w:rsidRPr="00CF7662" w:rsidRDefault="00B94689" w:rsidP="00B94689">
      <w:pPr>
        <w:autoSpaceDE w:val="0"/>
        <w:autoSpaceDN w:val="0"/>
        <w:adjustRightInd w:val="0"/>
        <w:ind w:firstLine="709"/>
        <w:jc w:val="both"/>
        <w:rPr>
          <w:bCs/>
          <w:lang w:eastAsia="en-US"/>
        </w:rPr>
      </w:pPr>
      <w:r>
        <w:rPr>
          <w:bCs/>
          <w:lang w:eastAsia="en-US"/>
        </w:rPr>
        <w:t xml:space="preserve">3.1. Получатель </w:t>
      </w:r>
      <w:r w:rsidRPr="00CF7662">
        <w:rPr>
          <w:bCs/>
          <w:lang w:eastAsia="en-US"/>
        </w:rPr>
        <w:t>предоставляет в админис</w:t>
      </w:r>
      <w:r>
        <w:rPr>
          <w:bCs/>
          <w:lang w:eastAsia="en-US"/>
        </w:rPr>
        <w:t xml:space="preserve">трацию Нижневартовского района </w:t>
      </w:r>
      <w:r w:rsidRPr="00CF7662">
        <w:rPr>
          <w:bCs/>
          <w:lang w:eastAsia="en-US"/>
        </w:rPr>
        <w:t>отчетность в сроки и в соответствии с формой, установленной Соглашением.</w:t>
      </w:r>
    </w:p>
    <w:p w:rsidR="00B94689" w:rsidRPr="00CF7662" w:rsidRDefault="00B94689" w:rsidP="00B94689">
      <w:pPr>
        <w:autoSpaceDE w:val="0"/>
        <w:autoSpaceDN w:val="0"/>
        <w:adjustRightInd w:val="0"/>
        <w:ind w:firstLine="709"/>
        <w:jc w:val="both"/>
      </w:pPr>
      <w:r w:rsidRPr="00CF7662">
        <w:t>3.2. Получатель обязан не менее 1 раза в полугодие представить в Отдел по развитию коренны</w:t>
      </w:r>
      <w:r>
        <w:t xml:space="preserve">х малочисленных народов Севера </w:t>
      </w:r>
      <w:r w:rsidRPr="00CF7662">
        <w:t xml:space="preserve">пакет документов для подтверждения соблюдения условий, целей, порядка предоставления </w:t>
      </w:r>
      <w:proofErr w:type="gramStart"/>
      <w:r w:rsidRPr="00CF7662">
        <w:t>единовременной  финансовой</w:t>
      </w:r>
      <w:proofErr w:type="gramEnd"/>
      <w:r w:rsidRPr="00CF7662">
        <w:t xml:space="preserve"> помощи (заверенные копии трудовой книжки, справки с места работы, справки с места жительства).</w:t>
      </w:r>
    </w:p>
    <w:p w:rsidR="00B94689" w:rsidRDefault="00B94689" w:rsidP="00B94689">
      <w:pPr>
        <w:autoSpaceDE w:val="0"/>
        <w:autoSpaceDN w:val="0"/>
        <w:adjustRightInd w:val="0"/>
        <w:jc w:val="center"/>
        <w:outlineLvl w:val="1"/>
      </w:pPr>
    </w:p>
    <w:p w:rsidR="00B94689" w:rsidRPr="00F51C70" w:rsidRDefault="00B94689" w:rsidP="00B94689">
      <w:pPr>
        <w:autoSpaceDE w:val="0"/>
        <w:autoSpaceDN w:val="0"/>
        <w:adjustRightInd w:val="0"/>
        <w:jc w:val="center"/>
        <w:outlineLvl w:val="1"/>
        <w:rPr>
          <w:b/>
          <w:bCs/>
          <w:lang w:eastAsia="en-US"/>
        </w:rPr>
      </w:pPr>
      <w:r>
        <w:rPr>
          <w:b/>
          <w:bCs/>
          <w:lang w:eastAsia="en-US"/>
        </w:rPr>
        <w:t xml:space="preserve">Раздел </w:t>
      </w:r>
      <w:r w:rsidRPr="00F51C70">
        <w:rPr>
          <w:b/>
          <w:bCs/>
          <w:lang w:val="en-US" w:eastAsia="en-US"/>
        </w:rPr>
        <w:t>IV</w:t>
      </w:r>
      <w:r w:rsidRPr="00F51C70">
        <w:rPr>
          <w:b/>
          <w:bCs/>
          <w:lang w:eastAsia="en-US"/>
        </w:rPr>
        <w:t>.</w:t>
      </w:r>
      <w:r>
        <w:rPr>
          <w:b/>
          <w:bCs/>
          <w:lang w:eastAsia="en-US"/>
        </w:rPr>
        <w:t xml:space="preserve"> </w:t>
      </w:r>
      <w:r w:rsidRPr="00F51C70">
        <w:rPr>
          <w:b/>
          <w:bCs/>
          <w:lang w:eastAsia="en-US"/>
        </w:rPr>
        <w:t>Требования об осуществлении контроля за соблюдением</w:t>
      </w:r>
    </w:p>
    <w:p w:rsidR="00B94689" w:rsidRPr="00F51C70" w:rsidRDefault="00B94689" w:rsidP="00B94689">
      <w:pPr>
        <w:autoSpaceDE w:val="0"/>
        <w:autoSpaceDN w:val="0"/>
        <w:adjustRightInd w:val="0"/>
        <w:jc w:val="center"/>
        <w:rPr>
          <w:b/>
          <w:bCs/>
          <w:lang w:eastAsia="en-US"/>
        </w:rPr>
      </w:pPr>
      <w:r w:rsidRPr="00F51C70">
        <w:rPr>
          <w:b/>
          <w:bCs/>
          <w:lang w:eastAsia="en-US"/>
        </w:rPr>
        <w:t>условий, целей и порядка предоставления единовременной финансовой помощи</w:t>
      </w:r>
      <w:r>
        <w:rPr>
          <w:b/>
          <w:bCs/>
          <w:lang w:eastAsia="en-US"/>
        </w:rPr>
        <w:t xml:space="preserve"> </w:t>
      </w:r>
      <w:r w:rsidRPr="00F51C70">
        <w:rPr>
          <w:b/>
          <w:bCs/>
          <w:lang w:eastAsia="en-US"/>
        </w:rPr>
        <w:t>и ответственности за их нарушение</w:t>
      </w:r>
    </w:p>
    <w:p w:rsidR="00B94689" w:rsidRPr="00CF7662" w:rsidRDefault="00B94689" w:rsidP="00B94689">
      <w:pPr>
        <w:autoSpaceDE w:val="0"/>
        <w:autoSpaceDN w:val="0"/>
        <w:adjustRightInd w:val="0"/>
        <w:ind w:firstLine="720"/>
        <w:jc w:val="both"/>
      </w:pPr>
    </w:p>
    <w:p w:rsidR="00B94689" w:rsidRPr="00F51C70" w:rsidRDefault="00B94689" w:rsidP="00B94689">
      <w:pPr>
        <w:autoSpaceDE w:val="0"/>
        <w:autoSpaceDN w:val="0"/>
        <w:adjustRightInd w:val="0"/>
        <w:ind w:firstLine="709"/>
        <w:jc w:val="both"/>
      </w:pPr>
      <w:r w:rsidRPr="00F51C70">
        <w:t xml:space="preserve">4.1. Отдел по развитию коренных малочисленных народов Севера, управление финансового контроля администрации </w:t>
      </w:r>
      <w:r>
        <w:t>района осуществляю</w:t>
      </w:r>
      <w:r w:rsidRPr="00F51C70">
        <w:t xml:space="preserve">т проверку соблюдения </w:t>
      </w:r>
      <w:proofErr w:type="gramStart"/>
      <w:r w:rsidRPr="00F51C70">
        <w:t>Получателем  условий</w:t>
      </w:r>
      <w:proofErr w:type="gramEnd"/>
      <w:r w:rsidRPr="00F51C70">
        <w:t>, целей и порядка предоставления единовременной  финансовой помощи.</w:t>
      </w:r>
      <w:bookmarkStart w:id="15" w:name="Par3839"/>
      <w:bookmarkEnd w:id="15"/>
    </w:p>
    <w:p w:rsidR="00B94689" w:rsidRPr="00F51C70" w:rsidRDefault="00B94689" w:rsidP="00B94689">
      <w:pPr>
        <w:autoSpaceDE w:val="0"/>
        <w:autoSpaceDN w:val="0"/>
        <w:adjustRightInd w:val="0"/>
        <w:ind w:firstLine="709"/>
        <w:jc w:val="both"/>
      </w:pPr>
      <w:r w:rsidRPr="00F51C70">
        <w:t xml:space="preserve">4.2. Администрация Нижневартовского </w:t>
      </w:r>
      <w:proofErr w:type="gramStart"/>
      <w:r w:rsidRPr="00F51C70">
        <w:t>района  принимает</w:t>
      </w:r>
      <w:proofErr w:type="gramEnd"/>
      <w:r w:rsidRPr="00F51C70">
        <w:t xml:space="preserve"> решение о возврате предоставленной  единовременной финансовой помощи в следующих случаях:</w:t>
      </w:r>
    </w:p>
    <w:p w:rsidR="00B94689" w:rsidRPr="00F51C70" w:rsidRDefault="00B94689" w:rsidP="00B94689">
      <w:pPr>
        <w:autoSpaceDE w:val="0"/>
        <w:autoSpaceDN w:val="0"/>
        <w:adjustRightInd w:val="0"/>
        <w:ind w:firstLine="709"/>
        <w:jc w:val="both"/>
      </w:pPr>
      <w:r w:rsidRPr="00F51C70">
        <w:t xml:space="preserve">нарушение Заявителем условий, целей и порядка предоставления </w:t>
      </w:r>
      <w:proofErr w:type="gramStart"/>
      <w:r w:rsidRPr="00F51C70">
        <w:t>единовременной  финансовой</w:t>
      </w:r>
      <w:proofErr w:type="gramEnd"/>
      <w:r w:rsidRPr="00F51C70">
        <w:t xml:space="preserve"> помощи;</w:t>
      </w:r>
    </w:p>
    <w:p w:rsidR="00B94689" w:rsidRPr="00F51C70" w:rsidRDefault="00B94689" w:rsidP="00B94689">
      <w:pPr>
        <w:autoSpaceDE w:val="0"/>
        <w:autoSpaceDN w:val="0"/>
        <w:adjustRightInd w:val="0"/>
        <w:ind w:firstLine="709"/>
        <w:jc w:val="both"/>
      </w:pPr>
      <w:r w:rsidRPr="00F51C70">
        <w:lastRenderedPageBreak/>
        <w:t>нарушения условий Соглашения, выявленных по фактам проверок, проведенных Отделом по развитию коренных малочисленных народов Севера</w:t>
      </w:r>
      <w:r>
        <w:t>,</w:t>
      </w:r>
      <w:r w:rsidRPr="00F51C70">
        <w:t xml:space="preserve"> управлением финансового контроля</w:t>
      </w:r>
      <w:r>
        <w:t xml:space="preserve"> администрации района</w:t>
      </w:r>
      <w:r w:rsidRPr="00F51C70">
        <w:t>;</w:t>
      </w:r>
    </w:p>
    <w:p w:rsidR="00B94689" w:rsidRPr="00F51C70" w:rsidRDefault="00B94689" w:rsidP="00B94689">
      <w:pPr>
        <w:autoSpaceDE w:val="0"/>
        <w:autoSpaceDN w:val="0"/>
        <w:adjustRightInd w:val="0"/>
        <w:ind w:firstLine="709"/>
        <w:jc w:val="both"/>
      </w:pPr>
      <w:r w:rsidRPr="00F51C70">
        <w:t>расторжение трудового договора с Заявителем по его инициативе в течение 3 лет с даты его заключения;</w:t>
      </w:r>
    </w:p>
    <w:p w:rsidR="00B94689" w:rsidRPr="00F51C70" w:rsidRDefault="00B94689" w:rsidP="00B94689">
      <w:pPr>
        <w:autoSpaceDE w:val="0"/>
        <w:autoSpaceDN w:val="0"/>
        <w:adjustRightInd w:val="0"/>
        <w:ind w:firstLine="709"/>
        <w:jc w:val="both"/>
      </w:pPr>
      <w:r w:rsidRPr="00F51C70">
        <w:t>расторжения трудового договора с Заявителем по инициативе работодателя за виновные действия Заявителя по основаниям, предусмотренным трудовым законодательством Российской Федерации, в течение 3 лет с даты его заключения;</w:t>
      </w:r>
    </w:p>
    <w:p w:rsidR="00B94689" w:rsidRPr="00F51C70" w:rsidRDefault="00B94689" w:rsidP="00B94689">
      <w:pPr>
        <w:autoSpaceDE w:val="0"/>
        <w:autoSpaceDN w:val="0"/>
        <w:adjustRightInd w:val="0"/>
        <w:ind w:firstLine="709"/>
        <w:jc w:val="both"/>
      </w:pPr>
      <w:r w:rsidRPr="00F51C70">
        <w:t>прекращение деятельности Заявителя в качестве индивидуального предпринимателя в течение 3 лет с даты его государственной регистрации.</w:t>
      </w:r>
    </w:p>
    <w:p w:rsidR="00B94689" w:rsidRPr="00F51C70" w:rsidRDefault="00B94689" w:rsidP="00B94689">
      <w:pPr>
        <w:autoSpaceDE w:val="0"/>
        <w:autoSpaceDN w:val="0"/>
        <w:adjustRightInd w:val="0"/>
        <w:ind w:firstLine="709"/>
        <w:jc w:val="both"/>
      </w:pPr>
      <w:r w:rsidRPr="00F51C70">
        <w:t xml:space="preserve">4.3. В течение 10 рабочих дней с даты установления основания для возврата единовременной финансовой помощи, предусмотренного </w:t>
      </w:r>
      <w:hyperlink r:id="rId17" w:anchor="Par3839" w:tooltip="4.2. Уполномоченный орган принимает решение о возврате предоставленной Финансовой помощи в следующих случаях:" w:history="1">
        <w:r w:rsidRPr="00F51C70">
          <w:t>пунктом 4.2</w:t>
        </w:r>
      </w:hyperlink>
      <w:r w:rsidRPr="00F51C70">
        <w:t xml:space="preserve"> Порядка, администрация Нижневартовского района  направляет Заявителю письменное т</w:t>
      </w:r>
      <w:r>
        <w:t>ребование о ее возврате (далее ‒</w:t>
      </w:r>
      <w:r w:rsidRPr="00F51C70">
        <w:t xml:space="preserve"> требование) почтовым отправлением с уведомлением.</w:t>
      </w:r>
    </w:p>
    <w:p w:rsidR="00B94689" w:rsidRPr="00F51C70" w:rsidRDefault="00B94689" w:rsidP="00B94689">
      <w:pPr>
        <w:autoSpaceDE w:val="0"/>
        <w:autoSpaceDN w:val="0"/>
        <w:adjustRightInd w:val="0"/>
        <w:ind w:firstLine="709"/>
        <w:contextualSpacing/>
        <w:jc w:val="both"/>
      </w:pPr>
      <w:r w:rsidRPr="00F51C70">
        <w:t>4.4. В течение 20 календарных рабочих дней с даты получения требования Заявитель обязан возвратить единовременную финансовую помощь по реквизитам, указанным в требовании, и уведомить письменно администрацию Нижневартовского района непосредственно или почтовым отправлением с приложением копии платежного поручения.</w:t>
      </w:r>
    </w:p>
    <w:p w:rsidR="00B94689" w:rsidRPr="00F51C70" w:rsidRDefault="00B94689" w:rsidP="00B94689">
      <w:pPr>
        <w:autoSpaceDE w:val="0"/>
        <w:autoSpaceDN w:val="0"/>
        <w:adjustRightInd w:val="0"/>
        <w:ind w:firstLine="709"/>
        <w:contextualSpacing/>
        <w:jc w:val="both"/>
      </w:pPr>
      <w:r w:rsidRPr="00F51C70">
        <w:t>4.5. В случае невыполнения требования взыскание единовременной финансовой помощи осуществляется в судебном порядке в соответствии с законодательством Российской Федерации.</w:t>
      </w:r>
    </w:p>
    <w:p w:rsidR="00B94689" w:rsidRDefault="00B94689" w:rsidP="00B94689">
      <w:pPr>
        <w:widowControl w:val="0"/>
        <w:suppressAutoHyphens/>
        <w:autoSpaceDE w:val="0"/>
        <w:ind w:left="1069"/>
        <w:jc w:val="right"/>
        <w:rPr>
          <w:rFonts w:eastAsia="Arial"/>
          <w:bCs/>
          <w:lang w:eastAsia="ar-SA"/>
        </w:rPr>
        <w:sectPr w:rsidR="00B94689" w:rsidSect="000A3B9D">
          <w:pgSz w:w="11907" w:h="16840"/>
          <w:pgMar w:top="1134" w:right="567" w:bottom="1134" w:left="1701" w:header="0" w:footer="709" w:gutter="0"/>
          <w:cols w:space="720"/>
        </w:sectPr>
      </w:pPr>
    </w:p>
    <w:p w:rsidR="00B94689" w:rsidRPr="00F51C70" w:rsidRDefault="00B94689" w:rsidP="00B94689">
      <w:pPr>
        <w:widowControl w:val="0"/>
        <w:suppressAutoHyphens/>
        <w:autoSpaceDE w:val="0"/>
        <w:ind w:left="5103"/>
        <w:jc w:val="both"/>
        <w:rPr>
          <w:rFonts w:eastAsia="Arial"/>
          <w:bCs/>
          <w:lang w:eastAsia="ar-SA"/>
        </w:rPr>
      </w:pPr>
      <w:r w:rsidRPr="00CF7662">
        <w:rPr>
          <w:rFonts w:eastAsia="Arial"/>
          <w:bCs/>
          <w:lang w:eastAsia="ar-SA"/>
        </w:rPr>
        <w:lastRenderedPageBreak/>
        <w:t>Приложение 1</w:t>
      </w:r>
      <w:r>
        <w:rPr>
          <w:rFonts w:eastAsia="Arial"/>
          <w:bCs/>
          <w:lang w:eastAsia="ar-SA"/>
        </w:rPr>
        <w:t xml:space="preserve"> </w:t>
      </w:r>
      <w:r w:rsidRPr="00CF7662">
        <w:rPr>
          <w:rFonts w:eastAsiaTheme="minorHAnsi"/>
          <w:lang w:eastAsia="en-US"/>
        </w:rPr>
        <w:t xml:space="preserve">к Порядку </w:t>
      </w:r>
      <w:r w:rsidRPr="00CF7662">
        <w:rPr>
          <w:rFonts w:eastAsiaTheme="minorHAnsi"/>
          <w:bCs/>
          <w:lang w:eastAsia="en-US"/>
        </w:rPr>
        <w:t xml:space="preserve">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w:t>
      </w:r>
    </w:p>
    <w:p w:rsidR="00B94689" w:rsidRPr="00CF7662" w:rsidRDefault="00B94689" w:rsidP="00B94689">
      <w:pPr>
        <w:tabs>
          <w:tab w:val="center" w:pos="4896"/>
          <w:tab w:val="right" w:pos="9072"/>
        </w:tabs>
        <w:autoSpaceDE w:val="0"/>
        <w:autoSpaceDN w:val="0"/>
        <w:adjustRightInd w:val="0"/>
        <w:ind w:left="3828" w:firstLine="720"/>
      </w:pPr>
    </w:p>
    <w:p w:rsidR="00B94689" w:rsidRPr="00CF7662" w:rsidRDefault="00B94689" w:rsidP="00B94689">
      <w:pPr>
        <w:widowControl w:val="0"/>
        <w:tabs>
          <w:tab w:val="left" w:pos="2985"/>
        </w:tabs>
        <w:suppressAutoHyphens/>
        <w:autoSpaceDE w:val="0"/>
        <w:ind w:left="1069"/>
        <w:rPr>
          <w:rFonts w:eastAsia="Arial"/>
          <w:bCs/>
          <w:lang w:eastAsia="ar-SA"/>
        </w:rPr>
      </w:pPr>
    </w:p>
    <w:p w:rsidR="00B94689" w:rsidRPr="00CF7662" w:rsidRDefault="00B94689" w:rsidP="00B94689">
      <w:pPr>
        <w:suppressAutoHyphens/>
        <w:autoSpaceDE w:val="0"/>
        <w:jc w:val="right"/>
        <w:rPr>
          <w:rFonts w:eastAsiaTheme="minorHAnsi"/>
          <w:lang w:eastAsia="ar-SA"/>
        </w:rPr>
      </w:pPr>
      <w:r w:rsidRPr="00CF7662">
        <w:rPr>
          <w:rFonts w:eastAsiaTheme="minorHAnsi"/>
          <w:lang w:eastAsia="ar-SA"/>
        </w:rPr>
        <w:t>В Уполномоченный орган муниципального района</w:t>
      </w:r>
    </w:p>
    <w:p w:rsidR="00B94689" w:rsidRPr="00CF7662" w:rsidRDefault="00B94689" w:rsidP="00B94689">
      <w:pPr>
        <w:suppressAutoHyphens/>
        <w:autoSpaceDE w:val="0"/>
        <w:jc w:val="right"/>
        <w:rPr>
          <w:rFonts w:eastAsiaTheme="minorHAnsi"/>
          <w:lang w:eastAsia="ar-SA"/>
        </w:rPr>
      </w:pPr>
      <w:r w:rsidRPr="00CF7662">
        <w:rPr>
          <w:rFonts w:eastAsiaTheme="minorHAnsi"/>
          <w:lang w:eastAsia="ar-SA"/>
        </w:rPr>
        <w:t>___________________________________________</w:t>
      </w:r>
    </w:p>
    <w:p w:rsidR="00B94689" w:rsidRPr="00CF7662" w:rsidRDefault="00B94689" w:rsidP="00B94689">
      <w:pPr>
        <w:tabs>
          <w:tab w:val="left" w:pos="3705"/>
          <w:tab w:val="right" w:pos="9071"/>
        </w:tabs>
        <w:suppressAutoHyphens/>
        <w:autoSpaceDE w:val="0"/>
        <w:jc w:val="right"/>
        <w:rPr>
          <w:rFonts w:eastAsiaTheme="minorHAnsi"/>
          <w:lang w:eastAsia="ar-SA"/>
        </w:rPr>
      </w:pPr>
      <w:r w:rsidRPr="00CF7662">
        <w:rPr>
          <w:rFonts w:eastAsiaTheme="minorHAnsi"/>
          <w:lang w:eastAsia="ar-SA"/>
        </w:rPr>
        <w:t>от ________________________________________,</w:t>
      </w:r>
    </w:p>
    <w:p w:rsidR="00B94689" w:rsidRPr="00F51C70" w:rsidRDefault="00B94689" w:rsidP="00B94689">
      <w:pPr>
        <w:suppressAutoHyphens/>
        <w:autoSpaceDE w:val="0"/>
        <w:jc w:val="center"/>
        <w:rPr>
          <w:rFonts w:eastAsiaTheme="minorHAnsi"/>
          <w:sz w:val="20"/>
          <w:lang w:eastAsia="ar-SA"/>
        </w:rPr>
      </w:pPr>
      <w:r>
        <w:rPr>
          <w:rFonts w:eastAsiaTheme="minorHAnsi"/>
          <w:sz w:val="20"/>
          <w:lang w:eastAsia="ar-SA"/>
        </w:rPr>
        <w:t xml:space="preserve">                                                                                              </w:t>
      </w:r>
      <w:r w:rsidRPr="00F51C70">
        <w:rPr>
          <w:rFonts w:eastAsiaTheme="minorHAnsi"/>
          <w:sz w:val="20"/>
          <w:lang w:eastAsia="ar-SA"/>
        </w:rPr>
        <w:t>(фамилия, имя, отчество заявителя)</w:t>
      </w:r>
    </w:p>
    <w:p w:rsidR="00B94689" w:rsidRPr="00CF7662" w:rsidRDefault="00B94689" w:rsidP="00B94689">
      <w:pPr>
        <w:suppressAutoHyphens/>
        <w:autoSpaceDE w:val="0"/>
        <w:jc w:val="right"/>
        <w:rPr>
          <w:rFonts w:eastAsiaTheme="minorHAnsi"/>
          <w:highlight w:val="yellow"/>
          <w:lang w:eastAsia="ar-SA"/>
        </w:rPr>
      </w:pPr>
      <w:r w:rsidRPr="00CF7662">
        <w:rPr>
          <w:rFonts w:eastAsiaTheme="minorHAnsi"/>
          <w:lang w:eastAsia="ar-SA"/>
        </w:rPr>
        <w:t>контактный телефон: _________________________</w:t>
      </w:r>
    </w:p>
    <w:p w:rsidR="00B94689" w:rsidRDefault="00B94689" w:rsidP="00B94689">
      <w:pPr>
        <w:suppressAutoHyphens/>
        <w:autoSpaceDE w:val="0"/>
        <w:jc w:val="center"/>
        <w:rPr>
          <w:rFonts w:eastAsiaTheme="minorHAnsi"/>
          <w:lang w:eastAsia="ar-SA"/>
        </w:rPr>
      </w:pPr>
      <w:bookmarkStart w:id="16" w:name="P453"/>
      <w:bookmarkEnd w:id="16"/>
    </w:p>
    <w:p w:rsidR="00B94689" w:rsidRDefault="00B94689" w:rsidP="00B94689">
      <w:pPr>
        <w:suppressAutoHyphens/>
        <w:autoSpaceDE w:val="0"/>
        <w:jc w:val="center"/>
        <w:rPr>
          <w:rFonts w:eastAsiaTheme="minorHAnsi"/>
          <w:lang w:eastAsia="ar-SA"/>
        </w:rPr>
      </w:pPr>
    </w:p>
    <w:p w:rsidR="00B94689" w:rsidRPr="00713A28" w:rsidRDefault="00B94689" w:rsidP="00B94689">
      <w:pPr>
        <w:suppressAutoHyphens/>
        <w:autoSpaceDE w:val="0"/>
        <w:jc w:val="center"/>
        <w:rPr>
          <w:rFonts w:eastAsiaTheme="minorHAnsi"/>
          <w:b/>
          <w:lang w:eastAsia="ar-SA"/>
        </w:rPr>
      </w:pPr>
      <w:r w:rsidRPr="00713A28">
        <w:rPr>
          <w:rFonts w:eastAsiaTheme="minorHAnsi"/>
          <w:b/>
          <w:lang w:eastAsia="ar-SA"/>
        </w:rPr>
        <w:t>Заявление</w:t>
      </w:r>
    </w:p>
    <w:p w:rsidR="00B94689" w:rsidRPr="00713A28" w:rsidRDefault="00B94689" w:rsidP="00B94689">
      <w:pPr>
        <w:suppressAutoHyphens/>
        <w:autoSpaceDE w:val="0"/>
        <w:jc w:val="center"/>
        <w:rPr>
          <w:rFonts w:eastAsiaTheme="minorHAnsi"/>
          <w:b/>
          <w:lang w:eastAsia="ar-SA"/>
        </w:rPr>
      </w:pPr>
      <w:r w:rsidRPr="00713A28">
        <w:rPr>
          <w:rFonts w:eastAsiaTheme="minorHAnsi"/>
          <w:b/>
          <w:lang w:eastAsia="ar-SA"/>
        </w:rPr>
        <w:t xml:space="preserve">о предоставлении </w:t>
      </w:r>
      <w:proofErr w:type="gramStart"/>
      <w:r w:rsidRPr="00713A28">
        <w:rPr>
          <w:rFonts w:eastAsiaTheme="minorHAnsi"/>
          <w:b/>
          <w:lang w:eastAsia="ar-SA"/>
        </w:rPr>
        <w:t>единовременной  финансовой</w:t>
      </w:r>
      <w:proofErr w:type="gramEnd"/>
      <w:r w:rsidRPr="00713A28">
        <w:rPr>
          <w:rFonts w:eastAsiaTheme="minorHAnsi"/>
          <w:b/>
          <w:lang w:eastAsia="ar-SA"/>
        </w:rPr>
        <w:t xml:space="preserve">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p w:rsidR="00B94689" w:rsidRPr="00CF7662" w:rsidRDefault="00B94689" w:rsidP="00B94689">
      <w:pPr>
        <w:suppressAutoHyphens/>
        <w:autoSpaceDE w:val="0"/>
        <w:jc w:val="center"/>
        <w:rPr>
          <w:rFonts w:eastAsiaTheme="minorHAnsi"/>
          <w:lang w:eastAsia="ar-SA"/>
        </w:rPr>
      </w:pP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 xml:space="preserve">Прошу предоставить </w:t>
      </w:r>
      <w:proofErr w:type="gramStart"/>
      <w:r w:rsidRPr="00CF7662">
        <w:rPr>
          <w:rFonts w:eastAsiaTheme="minorHAnsi"/>
          <w:lang w:eastAsia="ar-SA"/>
        </w:rPr>
        <w:t>мне  единовременную</w:t>
      </w:r>
      <w:proofErr w:type="gramEnd"/>
      <w:r w:rsidRPr="00CF7662">
        <w:rPr>
          <w:rFonts w:eastAsiaTheme="minorHAnsi"/>
          <w:lang w:eastAsia="ar-SA"/>
        </w:rPr>
        <w:t xml:space="preserve"> финансовую помощь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r>
        <w:rPr>
          <w:rFonts w:eastAsiaTheme="minorHAnsi"/>
          <w:lang w:eastAsia="ar-SA"/>
        </w:rPr>
        <w:t xml:space="preserve"> </w:t>
      </w:r>
      <w:r w:rsidRPr="00CF7662">
        <w:rPr>
          <w:rFonts w:eastAsiaTheme="minorHAnsi"/>
          <w:lang w:eastAsia="ar-SA"/>
        </w:rPr>
        <w:t xml:space="preserve"> (ФИО заявителя)</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На заключение Соглашения, предусматривающего мою обязанность осуществлять трудовую деятельность или деятельность в качестве индивидуального предпринимателя в автономном округе в местах, включенных в перечень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2009 года № 631-р, не менее 3 лет</w:t>
      </w:r>
      <w:r>
        <w:rPr>
          <w:rFonts w:eastAsiaTheme="minorHAnsi"/>
          <w:lang w:eastAsia="ar-SA"/>
        </w:rPr>
        <w:t xml:space="preserve"> </w:t>
      </w:r>
      <w:r w:rsidRPr="00CF7662">
        <w:rPr>
          <w:rFonts w:eastAsiaTheme="minorHAnsi"/>
          <w:lang w:eastAsia="ar-SA"/>
        </w:rPr>
        <w:t>с даты заключения трудового договора или даты государственной регистрации в качестве индивидуального предпринимателя, согласен.</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 заявлению прилагаются следующие документы:</w:t>
      </w:r>
    </w:p>
    <w:p w:rsidR="00B94689" w:rsidRPr="00CF7662" w:rsidRDefault="00B94689" w:rsidP="00B94689">
      <w:pPr>
        <w:autoSpaceDE w:val="0"/>
        <w:autoSpaceDN w:val="0"/>
        <w:adjustRightInd w:val="0"/>
        <w:ind w:firstLine="709"/>
        <w:jc w:val="both"/>
      </w:pPr>
      <w:r w:rsidRPr="00CF7662">
        <w:t xml:space="preserve">копия документа, содержащего сведения о национальности Заявителя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w:t>
      </w:r>
      <w:r>
        <w:t>Ханты-</w:t>
      </w:r>
      <w:r w:rsidRPr="00CF7662">
        <w:t xml:space="preserve">Мансийского </w:t>
      </w:r>
      <w:r w:rsidRPr="00CF7662">
        <w:lastRenderedPageBreak/>
        <w:t>автономного округа - Югры, либо иные содержащие сведения о национальности официальные документы);</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копия паспорта с отметкой о регистрации по месту жительства;</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копия диплома</w:t>
      </w:r>
      <w:r w:rsidRPr="00CF7662">
        <w:rPr>
          <w:rFonts w:eastAsiaTheme="minorHAnsi"/>
          <w:b/>
          <w:lang w:eastAsia="ar-SA"/>
        </w:rPr>
        <w:t xml:space="preserve"> </w:t>
      </w:r>
      <w:r w:rsidRPr="00CF7662">
        <w:rPr>
          <w:rFonts w:eastAsiaTheme="minorHAnsi"/>
          <w:lang w:eastAsia="ar-SA"/>
        </w:rPr>
        <w:t>об окончании образовательной организации;</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копия трудового договора, срок действия которого составляет не менее 3 лет (для работающих);</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копия трудовой книжки (для работающих);</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выписка из Единого государственного реестра индивидуальных предпринимателей (для индивидуальных предпринимателей);</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выписка из Единого реестра субъектов малого и среднего предпринимательства (для индивидуальных предпринимателей).</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Платежные реквизиты для перечисления денежных средств:</w:t>
      </w:r>
    </w:p>
    <w:p w:rsidR="00B94689" w:rsidRPr="00CF7662" w:rsidRDefault="00B94689" w:rsidP="00B94689">
      <w:pPr>
        <w:widowControl w:val="0"/>
        <w:autoSpaceDE w:val="0"/>
        <w:autoSpaceDN w:val="0"/>
        <w:adjustRightInd w:val="0"/>
        <w:jc w:val="both"/>
        <w:rPr>
          <w:rFonts w:eastAsiaTheme="minorHAnsi"/>
        </w:rPr>
      </w:pPr>
      <w:r w:rsidRPr="00CF7662">
        <w:rPr>
          <w:rFonts w:eastAsiaTheme="minorHAnsi"/>
          <w:lang w:eastAsia="en-US"/>
        </w:rPr>
        <w:t>Наименование банка получателя 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Корр. счет __________________________.</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направить ____________________</w:t>
      </w:r>
      <w:r>
        <w:rPr>
          <w:rFonts w:eastAsiaTheme="minorHAnsi"/>
          <w:lang w:eastAsia="ar-SA"/>
        </w:rPr>
        <w:t>____________________________________________</w:t>
      </w:r>
      <w:r w:rsidRPr="00CF7662">
        <w:rPr>
          <w:rFonts w:eastAsiaTheme="minorHAnsi"/>
          <w:lang w:eastAsia="ar-SA"/>
        </w:rPr>
        <w:t>____</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_________________________________________________________________________</w:t>
      </w:r>
      <w:r>
        <w:rPr>
          <w:rFonts w:eastAsiaTheme="minorHAnsi"/>
          <w:lang w:eastAsia="ar-SA"/>
        </w:rPr>
        <w:t>_____________________________________________________________</w:t>
      </w:r>
      <w:r w:rsidRPr="00CF7662">
        <w:rPr>
          <w:rFonts w:eastAsiaTheme="minorHAnsi"/>
          <w:lang w:eastAsia="ar-SA"/>
        </w:rPr>
        <w:t>__</w:t>
      </w:r>
    </w:p>
    <w:p w:rsidR="00B94689" w:rsidRPr="007C3F3A" w:rsidRDefault="00B94689" w:rsidP="00B94689">
      <w:pPr>
        <w:suppressAutoHyphens/>
        <w:autoSpaceDE w:val="0"/>
        <w:jc w:val="center"/>
        <w:rPr>
          <w:rFonts w:eastAsiaTheme="minorHAnsi"/>
          <w:sz w:val="20"/>
          <w:lang w:eastAsia="ar-SA"/>
        </w:rPr>
      </w:pPr>
      <w:r w:rsidRPr="007C3F3A">
        <w:rPr>
          <w:rFonts w:eastAsiaTheme="minorHAnsi"/>
          <w:sz w:val="20"/>
          <w:lang w:eastAsia="ar-SA"/>
        </w:rPr>
        <w:t>(указывается почтовый адрес либо адрес электронной почты</w:t>
      </w:r>
      <w:r>
        <w:rPr>
          <w:rFonts w:eastAsiaTheme="minorHAnsi"/>
          <w:sz w:val="20"/>
          <w:lang w:eastAsia="ar-SA"/>
        </w:rPr>
        <w:t xml:space="preserve"> заявителя</w:t>
      </w:r>
      <w:r>
        <w:rPr>
          <w:rFonts w:eastAsiaTheme="minorHAnsi"/>
          <w:sz w:val="20"/>
          <w:lang w:eastAsia="ar-SA"/>
        </w:rPr>
        <w:br/>
        <w:t>(по выбору заявителя</w:t>
      </w:r>
      <w:r w:rsidRPr="007C3F3A">
        <w:rPr>
          <w:rFonts w:eastAsiaTheme="minorHAnsi"/>
          <w:sz w:val="20"/>
          <w:lang w:eastAsia="ar-SA"/>
        </w:rPr>
        <w:t>)</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 xml:space="preserve">Подписывая настоящее заявление, даю Уполномоченному органу муниципального района _________________ свое согласие на обработку моих персональных данных с учетом требований Федерального </w:t>
      </w:r>
      <w:hyperlink r:id="rId18" w:history="1">
        <w:r w:rsidRPr="007C3F3A">
          <w:rPr>
            <w:rFonts w:eastAsiaTheme="minorHAnsi"/>
            <w:lang w:eastAsia="ar-SA"/>
          </w:rPr>
          <w:t>закона</w:t>
        </w:r>
      </w:hyperlink>
      <w:r w:rsidRPr="007C3F3A">
        <w:rPr>
          <w:rFonts w:eastAsiaTheme="minorHAnsi"/>
          <w:lang w:eastAsia="ar-SA"/>
        </w:rPr>
        <w:t xml:space="preserve"> </w:t>
      </w:r>
      <w:r w:rsidRPr="00CF7662">
        <w:rPr>
          <w:rFonts w:eastAsiaTheme="minorHAnsi"/>
          <w:lang w:eastAsia="ar-SA"/>
        </w:rPr>
        <w:t>от 27 июля 2006 года № 152-ФЗ «О персональных данных».</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Последствия предоставления заведомо недостоверных сведений мне разъяснены и понятны.</w:t>
      </w: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«___» ____________ 20___ г.                                                               ___________________</w:t>
      </w:r>
    </w:p>
    <w:p w:rsidR="00B94689" w:rsidRPr="007C3F3A" w:rsidRDefault="00B94689" w:rsidP="00B94689">
      <w:pPr>
        <w:suppressAutoHyphens/>
        <w:autoSpaceDE w:val="0"/>
        <w:jc w:val="both"/>
        <w:rPr>
          <w:rFonts w:eastAsiaTheme="minorHAnsi"/>
          <w:sz w:val="20"/>
        </w:rPr>
      </w:pPr>
      <w:r>
        <w:rPr>
          <w:rFonts w:eastAsiaTheme="minorHAnsi"/>
          <w:sz w:val="20"/>
          <w:lang w:eastAsia="en-US"/>
        </w:rPr>
        <w:t xml:space="preserve">                                                                                                                                                                  </w:t>
      </w:r>
      <w:r w:rsidRPr="007C3F3A">
        <w:rPr>
          <w:rFonts w:eastAsiaTheme="minorHAnsi"/>
          <w:sz w:val="20"/>
          <w:lang w:eastAsia="en-US"/>
        </w:rPr>
        <w:t>(подпись)</w:t>
      </w:r>
    </w:p>
    <w:p w:rsidR="00B94689" w:rsidRPr="00CF7662" w:rsidRDefault="00B94689" w:rsidP="00B94689">
      <w:pPr>
        <w:widowControl w:val="0"/>
        <w:suppressAutoHyphens/>
        <w:autoSpaceDE w:val="0"/>
        <w:ind w:left="1069"/>
        <w:jc w:val="center"/>
        <w:rPr>
          <w:rFonts w:eastAsia="Arial"/>
          <w:bCs/>
          <w:lang w:eastAsia="ar-SA"/>
        </w:rPr>
      </w:pPr>
      <w:r w:rsidRPr="00CF7662">
        <w:rPr>
          <w:rFonts w:eastAsia="Arial"/>
          <w:bCs/>
          <w:lang w:eastAsia="ar-SA"/>
        </w:rPr>
        <w:t xml:space="preserve">                                        </w:t>
      </w:r>
    </w:p>
    <w:p w:rsidR="00B94689" w:rsidRPr="00CF7662" w:rsidRDefault="00B94689" w:rsidP="00B94689">
      <w:pPr>
        <w:widowControl w:val="0"/>
        <w:suppressAutoHyphens/>
        <w:autoSpaceDE w:val="0"/>
        <w:ind w:left="1069"/>
        <w:jc w:val="center"/>
        <w:rPr>
          <w:rFonts w:eastAsia="Arial"/>
          <w:bCs/>
          <w:lang w:eastAsia="ar-SA"/>
        </w:rPr>
      </w:pPr>
    </w:p>
    <w:p w:rsidR="00B94689" w:rsidRPr="00CF7662" w:rsidRDefault="00B94689" w:rsidP="00B94689">
      <w:pPr>
        <w:widowControl w:val="0"/>
        <w:suppressAutoHyphens/>
        <w:autoSpaceDE w:val="0"/>
        <w:ind w:left="5954"/>
        <w:jc w:val="center"/>
        <w:rPr>
          <w:rFonts w:eastAsia="Arial"/>
          <w:bCs/>
          <w:lang w:eastAsia="ar-SA"/>
        </w:rPr>
      </w:pPr>
      <w:r w:rsidRPr="00CF7662">
        <w:rPr>
          <w:rFonts w:eastAsia="Arial"/>
          <w:bCs/>
          <w:lang w:eastAsia="ar-SA"/>
        </w:rPr>
        <w:t xml:space="preserve">  </w:t>
      </w:r>
    </w:p>
    <w:p w:rsidR="00B94689" w:rsidRPr="00CF7662" w:rsidRDefault="00B94689" w:rsidP="00B94689">
      <w:pPr>
        <w:widowControl w:val="0"/>
        <w:suppressAutoHyphens/>
        <w:autoSpaceDE w:val="0"/>
        <w:ind w:left="5954"/>
        <w:jc w:val="center"/>
        <w:rPr>
          <w:rFonts w:eastAsia="Arial"/>
          <w:bCs/>
          <w:lang w:eastAsia="ar-SA"/>
        </w:rPr>
      </w:pPr>
    </w:p>
    <w:p w:rsidR="00B94689" w:rsidRPr="00CF7662" w:rsidRDefault="00B94689" w:rsidP="00B94689">
      <w:pPr>
        <w:widowControl w:val="0"/>
        <w:suppressAutoHyphens/>
        <w:autoSpaceDE w:val="0"/>
        <w:ind w:left="5954"/>
        <w:jc w:val="center"/>
        <w:rPr>
          <w:rFonts w:eastAsia="Arial"/>
          <w:bCs/>
          <w:lang w:eastAsia="ar-SA"/>
        </w:rPr>
      </w:pPr>
    </w:p>
    <w:p w:rsidR="00B94689" w:rsidRPr="00CF7662" w:rsidRDefault="00B94689" w:rsidP="00B94689">
      <w:pPr>
        <w:widowControl w:val="0"/>
        <w:suppressAutoHyphens/>
        <w:autoSpaceDE w:val="0"/>
        <w:ind w:left="5954"/>
        <w:jc w:val="center"/>
        <w:rPr>
          <w:rFonts w:eastAsia="Arial"/>
          <w:bCs/>
          <w:lang w:eastAsia="ar-SA"/>
        </w:rPr>
      </w:pPr>
    </w:p>
    <w:p w:rsidR="00B94689" w:rsidRPr="00CF7662" w:rsidRDefault="00B94689" w:rsidP="00B94689">
      <w:pPr>
        <w:widowControl w:val="0"/>
        <w:suppressAutoHyphens/>
        <w:autoSpaceDE w:val="0"/>
        <w:ind w:left="5954"/>
        <w:jc w:val="center"/>
        <w:rPr>
          <w:rFonts w:eastAsia="Arial"/>
          <w:bCs/>
          <w:lang w:eastAsia="ar-SA"/>
        </w:rPr>
      </w:pPr>
    </w:p>
    <w:p w:rsidR="00B94689" w:rsidRPr="00CF7662" w:rsidRDefault="00B94689" w:rsidP="00B94689">
      <w:pPr>
        <w:widowControl w:val="0"/>
        <w:suppressAutoHyphens/>
        <w:autoSpaceDE w:val="0"/>
        <w:ind w:left="5954"/>
        <w:jc w:val="center"/>
        <w:rPr>
          <w:rFonts w:eastAsia="Arial"/>
          <w:bCs/>
          <w:lang w:eastAsia="ar-SA"/>
        </w:rPr>
      </w:pPr>
    </w:p>
    <w:p w:rsidR="00B94689" w:rsidRPr="00CF7662" w:rsidRDefault="00B94689" w:rsidP="00B94689">
      <w:pPr>
        <w:widowControl w:val="0"/>
        <w:suppressAutoHyphens/>
        <w:autoSpaceDE w:val="0"/>
        <w:ind w:left="5954"/>
        <w:jc w:val="center"/>
        <w:rPr>
          <w:rFonts w:eastAsia="Arial"/>
          <w:bCs/>
          <w:lang w:eastAsia="ar-SA"/>
        </w:rPr>
      </w:pPr>
    </w:p>
    <w:p w:rsidR="00B94689" w:rsidRDefault="00B94689" w:rsidP="00B94689">
      <w:pPr>
        <w:widowControl w:val="0"/>
        <w:suppressAutoHyphens/>
        <w:autoSpaceDE w:val="0"/>
        <w:ind w:left="5954"/>
        <w:jc w:val="center"/>
        <w:rPr>
          <w:rFonts w:eastAsia="Arial"/>
          <w:bCs/>
          <w:lang w:eastAsia="ar-SA"/>
        </w:rPr>
      </w:pPr>
    </w:p>
    <w:p w:rsidR="00B94689" w:rsidRDefault="00B94689" w:rsidP="00B94689">
      <w:pPr>
        <w:widowControl w:val="0"/>
        <w:suppressAutoHyphens/>
        <w:autoSpaceDE w:val="0"/>
        <w:ind w:left="5954"/>
        <w:jc w:val="center"/>
        <w:rPr>
          <w:rFonts w:eastAsia="Arial"/>
          <w:bCs/>
          <w:lang w:eastAsia="ar-SA"/>
        </w:rPr>
      </w:pPr>
    </w:p>
    <w:p w:rsidR="00B94689" w:rsidRDefault="00B94689" w:rsidP="00B94689">
      <w:pPr>
        <w:widowControl w:val="0"/>
        <w:suppressAutoHyphens/>
        <w:autoSpaceDE w:val="0"/>
        <w:ind w:left="5954"/>
        <w:jc w:val="center"/>
        <w:rPr>
          <w:rFonts w:eastAsia="Arial"/>
          <w:bCs/>
          <w:lang w:eastAsia="ar-SA"/>
        </w:rPr>
      </w:pPr>
    </w:p>
    <w:p w:rsidR="00B94689" w:rsidRDefault="00B94689" w:rsidP="00B94689">
      <w:pPr>
        <w:widowControl w:val="0"/>
        <w:suppressAutoHyphens/>
        <w:autoSpaceDE w:val="0"/>
        <w:ind w:left="5954"/>
        <w:jc w:val="center"/>
        <w:rPr>
          <w:rFonts w:eastAsia="Arial"/>
          <w:bCs/>
          <w:lang w:eastAsia="ar-SA"/>
        </w:rPr>
      </w:pPr>
    </w:p>
    <w:p w:rsidR="00B94689" w:rsidRDefault="00B94689" w:rsidP="00B94689">
      <w:pPr>
        <w:widowControl w:val="0"/>
        <w:suppressAutoHyphens/>
        <w:autoSpaceDE w:val="0"/>
        <w:rPr>
          <w:rFonts w:eastAsia="Arial"/>
          <w:bCs/>
          <w:lang w:eastAsia="ar-SA"/>
        </w:rPr>
        <w:sectPr w:rsidR="00B94689" w:rsidSect="000A3B9D">
          <w:pgSz w:w="11907" w:h="16840"/>
          <w:pgMar w:top="1134" w:right="567" w:bottom="1134" w:left="1701" w:header="0" w:footer="709" w:gutter="0"/>
          <w:cols w:space="720"/>
        </w:sectPr>
      </w:pPr>
    </w:p>
    <w:p w:rsidR="00B94689" w:rsidRPr="007C3F3A" w:rsidRDefault="00B94689" w:rsidP="00B94689">
      <w:pPr>
        <w:widowControl w:val="0"/>
        <w:suppressAutoHyphens/>
        <w:autoSpaceDE w:val="0"/>
        <w:ind w:left="5245"/>
        <w:jc w:val="both"/>
        <w:rPr>
          <w:rFonts w:eastAsia="Arial"/>
          <w:bCs/>
          <w:lang w:eastAsia="ar-SA"/>
        </w:rPr>
      </w:pPr>
      <w:r w:rsidRPr="00CF7662">
        <w:rPr>
          <w:rFonts w:eastAsia="Arial"/>
          <w:bCs/>
          <w:lang w:eastAsia="ar-SA"/>
        </w:rPr>
        <w:lastRenderedPageBreak/>
        <w:t>Приложение 2</w:t>
      </w:r>
      <w:r>
        <w:rPr>
          <w:rFonts w:eastAsia="Arial"/>
          <w:bCs/>
          <w:lang w:eastAsia="ar-SA"/>
        </w:rPr>
        <w:t xml:space="preserve"> </w:t>
      </w:r>
      <w:r w:rsidRPr="00CF7662">
        <w:rPr>
          <w:rFonts w:eastAsiaTheme="minorHAnsi"/>
          <w:lang w:eastAsia="en-US"/>
        </w:rPr>
        <w:t xml:space="preserve">к Порядку </w:t>
      </w:r>
      <w:r w:rsidRPr="00CF7662">
        <w:rPr>
          <w:rFonts w:eastAsiaTheme="minorHAnsi"/>
          <w:bCs/>
          <w:lang w:eastAsia="en-US"/>
        </w:rPr>
        <w:t xml:space="preserve">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w:t>
      </w:r>
    </w:p>
    <w:p w:rsidR="00B94689" w:rsidRPr="00CF7662" w:rsidRDefault="00B94689" w:rsidP="00B94689">
      <w:pPr>
        <w:autoSpaceDE w:val="0"/>
        <w:autoSpaceDN w:val="0"/>
        <w:adjustRightInd w:val="0"/>
        <w:ind w:left="5103"/>
        <w:outlineLvl w:val="1"/>
        <w:rPr>
          <w:rFonts w:eastAsiaTheme="minorHAnsi"/>
          <w:bCs/>
          <w:lang w:eastAsia="en-US"/>
        </w:rPr>
      </w:pPr>
    </w:p>
    <w:p w:rsidR="00B94689" w:rsidRPr="00CF7662" w:rsidRDefault="00B94689" w:rsidP="00B94689">
      <w:pPr>
        <w:autoSpaceDE w:val="0"/>
        <w:autoSpaceDN w:val="0"/>
        <w:adjustRightInd w:val="0"/>
        <w:ind w:left="5103"/>
        <w:outlineLvl w:val="1"/>
        <w:rPr>
          <w:rFonts w:eastAsiaTheme="minorHAnsi"/>
          <w:bCs/>
          <w:lang w:eastAsia="en-US"/>
        </w:rPr>
      </w:pPr>
    </w:p>
    <w:p w:rsidR="00B94689" w:rsidRPr="00713A28" w:rsidRDefault="00B94689" w:rsidP="00B94689">
      <w:pPr>
        <w:tabs>
          <w:tab w:val="center" w:pos="4896"/>
          <w:tab w:val="right" w:pos="9072"/>
        </w:tabs>
        <w:autoSpaceDE w:val="0"/>
        <w:autoSpaceDN w:val="0"/>
        <w:adjustRightInd w:val="0"/>
        <w:ind w:firstLine="720"/>
        <w:jc w:val="center"/>
        <w:rPr>
          <w:b/>
        </w:rPr>
      </w:pPr>
      <w:r w:rsidRPr="00713A28">
        <w:rPr>
          <w:b/>
        </w:rPr>
        <w:t>Соглашение</w:t>
      </w:r>
    </w:p>
    <w:p w:rsidR="00B94689" w:rsidRPr="00713A28" w:rsidRDefault="00B94689" w:rsidP="00B94689">
      <w:pPr>
        <w:autoSpaceDE w:val="0"/>
        <w:autoSpaceDN w:val="0"/>
        <w:adjustRightInd w:val="0"/>
        <w:ind w:firstLine="720"/>
        <w:jc w:val="center"/>
        <w:rPr>
          <w:b/>
        </w:rPr>
      </w:pPr>
      <w:r>
        <w:rPr>
          <w:b/>
        </w:rPr>
        <w:t>о</w:t>
      </w:r>
      <w:r w:rsidRPr="00713A28">
        <w:rPr>
          <w:b/>
        </w:rPr>
        <w:t xml:space="preserve"> предоставлении единовременной финансовой помощи молодым специалистам из числа </w:t>
      </w:r>
      <w:r>
        <w:rPr>
          <w:b/>
        </w:rPr>
        <w:t>коренных малочисленных народов С</w:t>
      </w:r>
      <w:r w:rsidRPr="00713A28">
        <w:rPr>
          <w:b/>
        </w:rPr>
        <w:t>евера, работающим в местах традиционного проживания и традиционной хозяйственной деятельности, на обустройство быта</w:t>
      </w:r>
    </w:p>
    <w:p w:rsidR="00B94689" w:rsidRPr="00CF7662" w:rsidRDefault="00B94689" w:rsidP="00B94689">
      <w:pPr>
        <w:autoSpaceDE w:val="0"/>
        <w:autoSpaceDN w:val="0"/>
        <w:adjustRightInd w:val="0"/>
        <w:ind w:firstLine="720"/>
        <w:jc w:val="center"/>
      </w:pPr>
    </w:p>
    <w:p w:rsidR="00B94689" w:rsidRPr="00CF7662" w:rsidRDefault="00B94689" w:rsidP="00B94689">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Нижневартовский район                                                        </w:t>
      </w:r>
      <w:proofErr w:type="gramStart"/>
      <w:r w:rsidRPr="00CF7662">
        <w:rPr>
          <w:rFonts w:eastAsiaTheme="minorHAnsi"/>
          <w:color w:val="000000"/>
          <w:sz w:val="24"/>
          <w:szCs w:val="24"/>
          <w:lang w:eastAsia="en-US"/>
        </w:rPr>
        <w:t xml:space="preserve">   «</w:t>
      </w:r>
      <w:proofErr w:type="gramEnd"/>
      <w:r w:rsidRPr="00CF7662">
        <w:rPr>
          <w:rFonts w:eastAsiaTheme="minorHAnsi"/>
          <w:color w:val="000000"/>
          <w:sz w:val="24"/>
          <w:szCs w:val="24"/>
          <w:lang w:eastAsia="en-US"/>
        </w:rPr>
        <w:t xml:space="preserve">__» _________ 20__ г. </w:t>
      </w:r>
    </w:p>
    <w:p w:rsidR="00B94689" w:rsidRPr="00CF7662" w:rsidRDefault="00B94689" w:rsidP="00B94689">
      <w:pPr>
        <w:autoSpaceDE w:val="0"/>
        <w:autoSpaceDN w:val="0"/>
        <w:adjustRightInd w:val="0"/>
        <w:jc w:val="both"/>
        <w:rPr>
          <w:rFonts w:eastAsiaTheme="minorHAnsi"/>
          <w:color w:val="000000"/>
          <w:sz w:val="24"/>
          <w:szCs w:val="24"/>
          <w:lang w:eastAsia="en-US"/>
        </w:rPr>
      </w:pP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Администрация Нижневартовского района, именуемая в дал</w:t>
      </w:r>
      <w:r>
        <w:rPr>
          <w:rFonts w:eastAsiaTheme="minorHAnsi"/>
          <w:color w:val="000000"/>
          <w:sz w:val="24"/>
          <w:szCs w:val="24"/>
          <w:lang w:eastAsia="en-US"/>
        </w:rPr>
        <w:t>ьнейшем «Администрация», в лице</w:t>
      </w:r>
      <w:r w:rsidRPr="00CF7662">
        <w:rPr>
          <w:rFonts w:eastAsiaTheme="minorHAnsi"/>
          <w:color w:val="000000"/>
          <w:sz w:val="24"/>
          <w:szCs w:val="24"/>
          <w:lang w:eastAsia="en-US"/>
        </w:rPr>
        <w:t xml:space="preserve"> ________________, действующего на основании распоряжений от ________№_____________ «О делегировании права подписи», от ________________№______________ «О возложении обязанностей», с одной стороны,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и _____________________________________________________, именуемый(</w:t>
      </w:r>
      <w:proofErr w:type="spellStart"/>
      <w:r w:rsidRPr="00CF7662">
        <w:rPr>
          <w:rFonts w:eastAsiaTheme="minorHAnsi"/>
          <w:color w:val="000000"/>
          <w:sz w:val="24"/>
          <w:szCs w:val="24"/>
          <w:lang w:eastAsia="en-US"/>
        </w:rPr>
        <w:t>ая</w:t>
      </w:r>
      <w:proofErr w:type="spellEnd"/>
      <w:r w:rsidRPr="00CF7662">
        <w:rPr>
          <w:rFonts w:eastAsiaTheme="minorHAnsi"/>
          <w:color w:val="000000"/>
          <w:sz w:val="24"/>
          <w:szCs w:val="24"/>
          <w:lang w:eastAsia="en-US"/>
        </w:rPr>
        <w:t>) в дальнейшем «Заявитель», действующий(</w:t>
      </w:r>
      <w:proofErr w:type="spellStart"/>
      <w:r w:rsidRPr="00CF7662">
        <w:rPr>
          <w:rFonts w:eastAsiaTheme="minorHAnsi"/>
          <w:color w:val="000000"/>
          <w:sz w:val="24"/>
          <w:szCs w:val="24"/>
          <w:lang w:eastAsia="en-US"/>
        </w:rPr>
        <w:t>ая</w:t>
      </w:r>
      <w:proofErr w:type="spellEnd"/>
      <w:r w:rsidRPr="00CF7662">
        <w:rPr>
          <w:rFonts w:eastAsiaTheme="minorHAnsi"/>
          <w:color w:val="000000"/>
          <w:sz w:val="24"/>
          <w:szCs w:val="24"/>
          <w:lang w:eastAsia="en-US"/>
        </w:rPr>
        <w:t xml:space="preserve">) на основании ___________________________________, с другой стороны, вместе именуемые «Стороны»,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в соответствии ________________________________________________________</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 заключили настоящее соглашение (далее – Соглашение) о нижеследующем: </w:t>
      </w:r>
    </w:p>
    <w:p w:rsidR="00B94689" w:rsidRDefault="00B94689" w:rsidP="00B94689">
      <w:pPr>
        <w:autoSpaceDE w:val="0"/>
        <w:autoSpaceDN w:val="0"/>
        <w:adjustRightInd w:val="0"/>
        <w:jc w:val="center"/>
        <w:rPr>
          <w:rFonts w:eastAsiaTheme="minorHAnsi"/>
          <w:color w:val="000000"/>
          <w:sz w:val="24"/>
          <w:szCs w:val="24"/>
          <w:lang w:eastAsia="en-US"/>
        </w:rPr>
      </w:pPr>
    </w:p>
    <w:p w:rsidR="00B94689" w:rsidRPr="00CF7662" w:rsidRDefault="00B94689" w:rsidP="00B94689">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1. ПРЕДМЕТ СОГЛАШЕНИЯ</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1.1. Предметом настоящего Соглашения является предоставление </w:t>
      </w:r>
      <w:proofErr w:type="gramStart"/>
      <w:r w:rsidRPr="00CF7662">
        <w:rPr>
          <w:rFonts w:eastAsiaTheme="minorHAnsi"/>
          <w:color w:val="000000"/>
          <w:sz w:val="24"/>
          <w:szCs w:val="24"/>
          <w:lang w:eastAsia="en-US"/>
        </w:rPr>
        <w:t>Администрацией  единовременной</w:t>
      </w:r>
      <w:proofErr w:type="gramEnd"/>
      <w:r w:rsidRPr="00CF7662">
        <w:rPr>
          <w:rFonts w:eastAsiaTheme="minorHAnsi"/>
          <w:color w:val="000000"/>
          <w:sz w:val="24"/>
          <w:szCs w:val="24"/>
          <w:lang w:eastAsia="en-US"/>
        </w:rPr>
        <w:t xml:space="preserve">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(далее – Финансовая помощь) на основании постановления администрации Нижневартовского  района от «___» ________ №_____.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1.2. Финансовая помощь предоставляется в соответствии с постановлениями Правительства Ханты-Мансийского автономного округа – Югры от 31 октября 2021 года № 478-п «О государственной программе Ханты-Мансийского автономного округа – Югры «Устойчивое развитие коренных малочисленных народов Севера», от 30 декабря 2021 года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1.3. Предоставление Финансовой помощи осуществляется за счет средств бюджета Нижневартовского </w:t>
      </w:r>
      <w:proofErr w:type="gramStart"/>
      <w:r w:rsidRPr="00CF7662">
        <w:rPr>
          <w:rFonts w:eastAsiaTheme="minorHAnsi"/>
          <w:color w:val="000000"/>
          <w:sz w:val="24"/>
          <w:szCs w:val="24"/>
          <w:lang w:eastAsia="en-US"/>
        </w:rPr>
        <w:t>района  в</w:t>
      </w:r>
      <w:proofErr w:type="gramEnd"/>
      <w:r w:rsidRPr="00CF7662">
        <w:rPr>
          <w:rFonts w:eastAsiaTheme="minorHAnsi"/>
          <w:color w:val="000000"/>
          <w:sz w:val="24"/>
          <w:szCs w:val="24"/>
          <w:lang w:eastAsia="en-US"/>
        </w:rPr>
        <w:t xml:space="preserve"> пределах утвержденных бюджетных ассигнований на текущий финансовый год.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1.4. Финансовая помощь предоставляется 1 раз независимо от получения иных мер государственной поддержки.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1.5. Целью предоставления Финансовой помощи является привлечение квалифицированных кадров в различных отраслях для работы в местах традиционного </w:t>
      </w:r>
      <w:r w:rsidRPr="00CF7662">
        <w:rPr>
          <w:rFonts w:eastAsiaTheme="minorHAnsi"/>
          <w:color w:val="000000"/>
          <w:sz w:val="24"/>
          <w:szCs w:val="24"/>
          <w:lang w:eastAsia="en-US"/>
        </w:rPr>
        <w:lastRenderedPageBreak/>
        <w:t xml:space="preserve">проживания и традиционной хозяйственной деятельности коренных малочисленных народов Севера автономного округа. </w:t>
      </w:r>
    </w:p>
    <w:p w:rsidR="00B94689" w:rsidRPr="00CF7662" w:rsidRDefault="00B94689" w:rsidP="00B94689">
      <w:pPr>
        <w:autoSpaceDE w:val="0"/>
        <w:autoSpaceDN w:val="0"/>
        <w:adjustRightInd w:val="0"/>
        <w:jc w:val="center"/>
        <w:rPr>
          <w:rFonts w:eastAsiaTheme="minorHAnsi"/>
          <w:color w:val="000000"/>
          <w:sz w:val="24"/>
          <w:szCs w:val="24"/>
          <w:lang w:eastAsia="en-US"/>
        </w:rPr>
      </w:pPr>
      <w:r>
        <w:rPr>
          <w:rFonts w:eastAsiaTheme="minorHAnsi"/>
          <w:color w:val="000000"/>
          <w:sz w:val="24"/>
          <w:szCs w:val="24"/>
          <w:lang w:eastAsia="en-US"/>
        </w:rPr>
        <w:t xml:space="preserve">2. </w:t>
      </w:r>
      <w:r w:rsidRPr="00CF7662">
        <w:rPr>
          <w:rFonts w:eastAsiaTheme="minorHAnsi"/>
          <w:color w:val="000000"/>
          <w:sz w:val="24"/>
          <w:szCs w:val="24"/>
          <w:lang w:eastAsia="en-US"/>
        </w:rPr>
        <w:t>РАЗМЕР И ПОРЯДОК ПЕРЕЧИСЛЕНИЯ ФИНАНСОВОЙ ПОМОЩИ</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2.1. Размер субсидии определяется в соответствии с постановлением Правительства Ханты-Мансийского автономного округа – Югры от 30 декабря 2021 года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 и составляет 100 тысяч рублей (с учетом НДФЛ).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2.2. Заявитель</w:t>
      </w:r>
      <w:r w:rsidRPr="00CF7662">
        <w:rPr>
          <w:rFonts w:eastAsiaTheme="minorHAnsi"/>
          <w:color w:val="000000"/>
          <w:sz w:val="24"/>
          <w:szCs w:val="24"/>
          <w:lang w:eastAsia="en-US"/>
        </w:rPr>
        <w:t xml:space="preserve"> в течение 15 рабочих дней со дня получения Соглашения подписывает его и представляет в </w:t>
      </w:r>
      <w:r>
        <w:rPr>
          <w:rFonts w:eastAsiaTheme="minorHAnsi"/>
          <w:color w:val="000000"/>
          <w:sz w:val="24"/>
          <w:szCs w:val="24"/>
          <w:lang w:eastAsia="en-US"/>
        </w:rPr>
        <w:t>Администрацию</w:t>
      </w:r>
      <w:r w:rsidRPr="00CF7662">
        <w:rPr>
          <w:rFonts w:eastAsiaTheme="minorHAnsi"/>
          <w:color w:val="000000"/>
          <w:sz w:val="24"/>
          <w:szCs w:val="24"/>
          <w:lang w:eastAsia="en-US"/>
        </w:rPr>
        <w:t>.</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2.3. Администрация в течение 5 рабочих дней с даты получения подписанного Заявителем Соглашения подписывает его со своей </w:t>
      </w:r>
      <w:proofErr w:type="gramStart"/>
      <w:r w:rsidRPr="00CF7662">
        <w:rPr>
          <w:rFonts w:eastAsiaTheme="minorHAnsi"/>
          <w:color w:val="000000"/>
          <w:sz w:val="24"/>
          <w:szCs w:val="24"/>
          <w:lang w:eastAsia="en-US"/>
        </w:rPr>
        <w:t>стороны  и</w:t>
      </w:r>
      <w:proofErr w:type="gramEnd"/>
      <w:r w:rsidRPr="00CF7662">
        <w:rPr>
          <w:rFonts w:eastAsiaTheme="minorHAnsi"/>
          <w:color w:val="000000"/>
          <w:sz w:val="24"/>
          <w:szCs w:val="24"/>
          <w:lang w:eastAsia="en-US"/>
        </w:rPr>
        <w:t xml:space="preserve"> перечисляет Финансовую помощь на расчетный счет Заявителя, открытый в российской кредитной организации, указанный в Соглашении.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В случае непредставления Заявителем Соглашения в установленный срок, подписания Соглашения с нарушением установленной формы, подписания Соглашения неуполномоченным </w:t>
      </w:r>
      <w:proofErr w:type="gramStart"/>
      <w:r w:rsidRPr="00CF7662">
        <w:rPr>
          <w:rFonts w:eastAsiaTheme="minorHAnsi"/>
          <w:color w:val="000000"/>
          <w:sz w:val="24"/>
          <w:szCs w:val="24"/>
          <w:lang w:eastAsia="en-US"/>
        </w:rPr>
        <w:t>лицом,  Заявитель</w:t>
      </w:r>
      <w:proofErr w:type="gramEnd"/>
      <w:r w:rsidRPr="00CF7662">
        <w:rPr>
          <w:rFonts w:eastAsiaTheme="minorHAnsi"/>
          <w:color w:val="000000"/>
          <w:sz w:val="24"/>
          <w:szCs w:val="24"/>
          <w:lang w:eastAsia="en-US"/>
        </w:rPr>
        <w:t xml:space="preserve"> считается отказавшимся от получения Финансовой помощи и Соглашение не заключается.</w:t>
      </w:r>
    </w:p>
    <w:p w:rsidR="00B94689" w:rsidRPr="00CF7662" w:rsidRDefault="00B94689" w:rsidP="00B94689">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3. ОБЯЗАТЕЛЬСТВА СТОРОН</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3.1. Администрация: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3.1.1. О</w:t>
      </w:r>
      <w:r w:rsidRPr="00CF7662">
        <w:rPr>
          <w:rFonts w:eastAsiaTheme="minorHAnsi"/>
          <w:color w:val="000000"/>
          <w:sz w:val="24"/>
          <w:szCs w:val="24"/>
          <w:lang w:eastAsia="en-US"/>
        </w:rPr>
        <w:t xml:space="preserve">бязана перечислить средства Финансовой помощи на расчетный счет Заявителя, открытый в российской кредитной организации, указанный в Соглашении, в размере и порядке, предусмотренном пунктами 2.1 – 2.3 настоящего Соглашения.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3.2. Получатель: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3.2.1. Н</w:t>
      </w:r>
      <w:r w:rsidRPr="00CF7662">
        <w:rPr>
          <w:rFonts w:eastAsiaTheme="minorHAnsi"/>
          <w:color w:val="000000"/>
          <w:sz w:val="24"/>
          <w:szCs w:val="24"/>
          <w:lang w:eastAsia="en-US"/>
        </w:rPr>
        <w:t xml:space="preserve">есет ответственность за достоверность представляемых документов и сведений, указанных в них;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3.2.2. Д</w:t>
      </w:r>
      <w:r w:rsidRPr="00CF7662">
        <w:rPr>
          <w:rFonts w:eastAsiaTheme="minorHAnsi"/>
          <w:color w:val="000000"/>
          <w:sz w:val="24"/>
          <w:szCs w:val="24"/>
          <w:lang w:eastAsia="en-US"/>
        </w:rPr>
        <w:t>ает согласие на осуществление Отделом по развитию коренных малочисленных народов Севера</w:t>
      </w:r>
      <w:r>
        <w:rPr>
          <w:rFonts w:eastAsiaTheme="minorHAnsi"/>
          <w:color w:val="000000"/>
          <w:sz w:val="24"/>
          <w:szCs w:val="24"/>
          <w:lang w:eastAsia="en-US"/>
        </w:rPr>
        <w:t xml:space="preserve">, </w:t>
      </w:r>
      <w:r w:rsidRPr="00CF7662">
        <w:rPr>
          <w:rFonts w:eastAsiaTheme="minorHAnsi"/>
          <w:color w:val="000000"/>
          <w:sz w:val="24"/>
          <w:szCs w:val="24"/>
          <w:lang w:eastAsia="en-US"/>
        </w:rPr>
        <w:t>управлени</w:t>
      </w:r>
      <w:r>
        <w:rPr>
          <w:rFonts w:eastAsiaTheme="minorHAnsi"/>
          <w:color w:val="000000"/>
          <w:sz w:val="24"/>
          <w:szCs w:val="24"/>
          <w:lang w:eastAsia="en-US"/>
        </w:rPr>
        <w:t xml:space="preserve">ем </w:t>
      </w:r>
      <w:r w:rsidRPr="00CF7662">
        <w:rPr>
          <w:rFonts w:eastAsiaTheme="minorHAnsi"/>
          <w:color w:val="000000"/>
          <w:sz w:val="24"/>
          <w:szCs w:val="24"/>
          <w:lang w:eastAsia="en-US"/>
        </w:rPr>
        <w:t xml:space="preserve">финансового </w:t>
      </w:r>
      <w:proofErr w:type="gramStart"/>
      <w:r w:rsidRPr="00CF7662">
        <w:rPr>
          <w:rFonts w:eastAsiaTheme="minorHAnsi"/>
          <w:color w:val="000000"/>
          <w:sz w:val="24"/>
          <w:szCs w:val="24"/>
          <w:lang w:eastAsia="en-US"/>
        </w:rPr>
        <w:t xml:space="preserve">контроля  </w:t>
      </w:r>
      <w:r>
        <w:rPr>
          <w:rFonts w:eastAsiaTheme="minorHAnsi"/>
          <w:color w:val="000000"/>
          <w:sz w:val="24"/>
          <w:szCs w:val="24"/>
          <w:lang w:eastAsia="en-US"/>
        </w:rPr>
        <w:t>администрации</w:t>
      </w:r>
      <w:proofErr w:type="gramEnd"/>
      <w:r>
        <w:rPr>
          <w:rFonts w:eastAsiaTheme="minorHAnsi"/>
          <w:color w:val="000000"/>
          <w:sz w:val="24"/>
          <w:szCs w:val="24"/>
          <w:lang w:eastAsia="en-US"/>
        </w:rPr>
        <w:t xml:space="preserve"> района </w:t>
      </w:r>
      <w:r w:rsidRPr="00CF7662">
        <w:rPr>
          <w:rFonts w:eastAsiaTheme="minorHAnsi"/>
          <w:color w:val="000000"/>
          <w:sz w:val="24"/>
          <w:szCs w:val="24"/>
          <w:lang w:eastAsia="en-US"/>
        </w:rPr>
        <w:t xml:space="preserve"> проверки соблюдения Заявителем условий, целей и порядка предоставления Финансовой помощи. </w:t>
      </w:r>
    </w:p>
    <w:p w:rsidR="00B94689" w:rsidRPr="00CF7662" w:rsidRDefault="00B94689" w:rsidP="00B94689">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4. ВОЗВРАТ ФИНАНСОВОЙ ПОМОЩИ</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4.1. Отдел по развитию коренных малочисленных народов Севера, управление финансового контроля   </w:t>
      </w:r>
      <w:r>
        <w:rPr>
          <w:rFonts w:eastAsiaTheme="minorHAnsi"/>
          <w:color w:val="000000"/>
          <w:sz w:val="24"/>
          <w:szCs w:val="24"/>
          <w:lang w:eastAsia="en-US"/>
        </w:rPr>
        <w:t xml:space="preserve">администрации района </w:t>
      </w:r>
      <w:r w:rsidRPr="00CF7662">
        <w:rPr>
          <w:rFonts w:eastAsiaTheme="minorHAnsi"/>
          <w:color w:val="000000"/>
          <w:sz w:val="24"/>
          <w:szCs w:val="24"/>
          <w:lang w:eastAsia="en-US"/>
        </w:rPr>
        <w:t xml:space="preserve">осуществляет проверку соблюдения Заявителем условий, целей и порядка предоставления Финансовой помощи.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4.2. Администрация принимает решение о возврате предоставленной Финансовой помощи в следующих случаях: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нарушение </w:t>
      </w:r>
      <w:proofErr w:type="gramStart"/>
      <w:r w:rsidRPr="00CF7662">
        <w:rPr>
          <w:rFonts w:eastAsiaTheme="minorHAnsi"/>
          <w:color w:val="000000"/>
          <w:sz w:val="24"/>
          <w:szCs w:val="24"/>
          <w:lang w:eastAsia="en-US"/>
        </w:rPr>
        <w:t>Получателем  условий</w:t>
      </w:r>
      <w:proofErr w:type="gramEnd"/>
      <w:r w:rsidRPr="00CF7662">
        <w:rPr>
          <w:rFonts w:eastAsiaTheme="minorHAnsi"/>
          <w:color w:val="000000"/>
          <w:sz w:val="24"/>
          <w:szCs w:val="24"/>
          <w:lang w:eastAsia="en-US"/>
        </w:rPr>
        <w:t xml:space="preserve">, целей и порядка предоставления Финансовой помощи;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нарушения условий Соглашения, выявленных по фактам проверок, </w:t>
      </w:r>
      <w:proofErr w:type="gramStart"/>
      <w:r w:rsidRPr="00CF7662">
        <w:rPr>
          <w:rFonts w:eastAsiaTheme="minorHAnsi"/>
          <w:color w:val="000000"/>
          <w:sz w:val="24"/>
          <w:szCs w:val="24"/>
          <w:lang w:eastAsia="en-US"/>
        </w:rPr>
        <w:t>проведенных  Отделом</w:t>
      </w:r>
      <w:proofErr w:type="gramEnd"/>
      <w:r w:rsidRPr="00CF7662">
        <w:rPr>
          <w:rFonts w:eastAsiaTheme="minorHAnsi"/>
          <w:color w:val="000000"/>
          <w:sz w:val="24"/>
          <w:szCs w:val="24"/>
          <w:lang w:eastAsia="en-US"/>
        </w:rPr>
        <w:t xml:space="preserve"> по развитию коренных малочисленных народов Севера, управлением финансового контроля  администрации района;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расторжение трудового договора с Получателем по его инициативе в течение 3 лет с даты его заключения;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расторжения трудового договора с </w:t>
      </w:r>
      <w:proofErr w:type="gramStart"/>
      <w:r w:rsidRPr="00CF7662">
        <w:rPr>
          <w:rFonts w:eastAsiaTheme="minorHAnsi"/>
          <w:color w:val="000000"/>
          <w:sz w:val="24"/>
          <w:szCs w:val="24"/>
          <w:lang w:eastAsia="en-US"/>
        </w:rPr>
        <w:t>Получателем  по</w:t>
      </w:r>
      <w:proofErr w:type="gramEnd"/>
      <w:r w:rsidRPr="00CF7662">
        <w:rPr>
          <w:rFonts w:eastAsiaTheme="minorHAnsi"/>
          <w:color w:val="000000"/>
          <w:sz w:val="24"/>
          <w:szCs w:val="24"/>
          <w:lang w:eastAsia="en-US"/>
        </w:rPr>
        <w:t xml:space="preserve"> инициативе работодателя за виновные действия Заявителя по основаниям, предусмотренным трудовым законодательством Российской Федерации, в течение 3 лет с даты его заключения; </w:t>
      </w:r>
    </w:p>
    <w:p w:rsidR="00B94689" w:rsidRPr="00CF7662" w:rsidRDefault="00B94689" w:rsidP="00B94689">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прекращение деятельности Заявителя в качестве индивидуального предпринимателя в течение 3 лет с даты его государственной регистрации.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4.3. В течение 10 рабочих дней с даты установления основания для возврата Финансовой помощи, предусмотренного пунктом 4.2 Соглашения, </w:t>
      </w:r>
      <w:proofErr w:type="gramStart"/>
      <w:r>
        <w:rPr>
          <w:rFonts w:eastAsiaTheme="minorHAnsi"/>
          <w:color w:val="000000"/>
          <w:sz w:val="24"/>
          <w:szCs w:val="24"/>
          <w:lang w:eastAsia="en-US"/>
        </w:rPr>
        <w:t xml:space="preserve">Администрация </w:t>
      </w:r>
      <w:r w:rsidRPr="00CF7662">
        <w:rPr>
          <w:rFonts w:eastAsiaTheme="minorHAnsi"/>
          <w:color w:val="000000"/>
          <w:sz w:val="24"/>
          <w:szCs w:val="24"/>
          <w:lang w:eastAsia="en-US"/>
        </w:rPr>
        <w:t xml:space="preserve"> направляет</w:t>
      </w:r>
      <w:proofErr w:type="gramEnd"/>
      <w:r w:rsidRPr="00CF7662">
        <w:rPr>
          <w:rFonts w:eastAsiaTheme="minorHAnsi"/>
          <w:color w:val="000000"/>
          <w:sz w:val="24"/>
          <w:szCs w:val="24"/>
          <w:lang w:eastAsia="en-US"/>
        </w:rPr>
        <w:t xml:space="preserve"> Получателю  письменное требование о ее возврате (далее – требование) почтовым отправлением с уведомлением.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lastRenderedPageBreak/>
        <w:t xml:space="preserve">4.4. В течение 20 календарных рабочих дней с даты получения требования Получатель обязан возвратить Финансовую помощь по реквизитам, указанным в требовании, и уведомить письменно </w:t>
      </w:r>
      <w:proofErr w:type="gramStart"/>
      <w:r>
        <w:rPr>
          <w:rFonts w:eastAsiaTheme="minorHAnsi"/>
          <w:color w:val="000000"/>
          <w:sz w:val="24"/>
          <w:szCs w:val="24"/>
          <w:lang w:eastAsia="en-US"/>
        </w:rPr>
        <w:t>Администрацию</w:t>
      </w:r>
      <w:r w:rsidRPr="00CF7662">
        <w:rPr>
          <w:rFonts w:eastAsiaTheme="minorHAnsi"/>
          <w:color w:val="000000"/>
          <w:sz w:val="24"/>
          <w:szCs w:val="24"/>
          <w:lang w:eastAsia="en-US"/>
        </w:rPr>
        <w:t xml:space="preserve">  непосредственно</w:t>
      </w:r>
      <w:proofErr w:type="gramEnd"/>
      <w:r w:rsidRPr="00CF7662">
        <w:rPr>
          <w:rFonts w:eastAsiaTheme="minorHAnsi"/>
          <w:color w:val="000000"/>
          <w:sz w:val="24"/>
          <w:szCs w:val="24"/>
          <w:lang w:eastAsia="en-US"/>
        </w:rPr>
        <w:t xml:space="preserve"> или почтовым отправлением с приложением копии платежного поручения.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4.5. В случае невыполнения требования взыскание единовременной финансовой помощи осуществляется в судебном порядке в соответствии с законодательством Российской Федерации</w:t>
      </w:r>
    </w:p>
    <w:p w:rsidR="00B94689" w:rsidRPr="00CF7662" w:rsidRDefault="00B94689" w:rsidP="00B94689">
      <w:pPr>
        <w:autoSpaceDE w:val="0"/>
        <w:autoSpaceDN w:val="0"/>
        <w:adjustRightInd w:val="0"/>
        <w:ind w:firstLine="708"/>
        <w:jc w:val="center"/>
        <w:rPr>
          <w:rFonts w:eastAsiaTheme="minorHAnsi"/>
          <w:color w:val="000000"/>
          <w:sz w:val="24"/>
          <w:szCs w:val="24"/>
          <w:lang w:eastAsia="en-US"/>
        </w:rPr>
      </w:pPr>
      <w:r w:rsidRPr="00CF7662">
        <w:rPr>
          <w:rFonts w:eastAsiaTheme="minorHAnsi"/>
          <w:color w:val="000000"/>
          <w:sz w:val="24"/>
          <w:szCs w:val="24"/>
          <w:lang w:eastAsia="en-US"/>
        </w:rPr>
        <w:t>5. РЕЗУЛЬТАТ ПРЕДОСТАВЛЕНИЯ ФИНАНСОВОЙ ПОМОЩИ</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5.1. Результатом предоставления финансовой помощи является перечислен</w:t>
      </w:r>
      <w:r>
        <w:rPr>
          <w:rFonts w:eastAsiaTheme="minorHAnsi"/>
          <w:color w:val="000000"/>
          <w:sz w:val="24"/>
          <w:szCs w:val="24"/>
          <w:lang w:eastAsia="en-US"/>
        </w:rPr>
        <w:t>ие ее Получателю, в связи с чем</w:t>
      </w:r>
      <w:r w:rsidRPr="00CF7662">
        <w:rPr>
          <w:rFonts w:eastAsiaTheme="minorHAnsi"/>
          <w:color w:val="000000"/>
          <w:sz w:val="24"/>
          <w:szCs w:val="24"/>
          <w:lang w:eastAsia="en-US"/>
        </w:rPr>
        <w:t xml:space="preserve">  он в Соглашении обязуется осуществлять трудовую деятельность или деятельность в качестве индивидуального предпринимателя в Ханты-Мансийском автономном округе – Югре в местах, включенных в перечень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2009 года № 631-р, не менее 3 лет с даты заключения трудового договора или даты государственной регистрации в качестве индивидуального предпринимателя, сведения о которых Заявитель представил в </w:t>
      </w:r>
      <w:r>
        <w:rPr>
          <w:rFonts w:eastAsiaTheme="minorHAnsi"/>
          <w:color w:val="000000"/>
          <w:sz w:val="24"/>
          <w:szCs w:val="24"/>
          <w:lang w:eastAsia="en-US"/>
        </w:rPr>
        <w:t>Администрацию</w:t>
      </w:r>
      <w:r w:rsidRPr="00CF7662">
        <w:rPr>
          <w:rFonts w:eastAsiaTheme="minorHAnsi"/>
          <w:color w:val="000000"/>
          <w:sz w:val="24"/>
          <w:szCs w:val="24"/>
          <w:lang w:eastAsia="en-US"/>
        </w:rPr>
        <w:t xml:space="preserve">. </w:t>
      </w:r>
    </w:p>
    <w:p w:rsidR="00B94689" w:rsidRPr="00CF7662" w:rsidRDefault="00B94689" w:rsidP="00B94689">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6. ПОРЯДОК ПРЕДОСТАВЛЕНИЯ ОТЧЕТНОСТИ</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 xml:space="preserve">6.1. Заявитель представляет в </w:t>
      </w:r>
      <w:proofErr w:type="gramStart"/>
      <w:r>
        <w:rPr>
          <w:rFonts w:eastAsiaTheme="minorHAnsi"/>
          <w:color w:val="000000"/>
          <w:sz w:val="24"/>
          <w:szCs w:val="24"/>
          <w:lang w:eastAsia="en-US"/>
        </w:rPr>
        <w:t>А</w:t>
      </w:r>
      <w:r w:rsidRPr="00CF7662">
        <w:rPr>
          <w:rFonts w:eastAsiaTheme="minorHAnsi"/>
          <w:color w:val="000000"/>
          <w:sz w:val="24"/>
          <w:szCs w:val="24"/>
          <w:lang w:eastAsia="en-US"/>
        </w:rPr>
        <w:t>дминистрацию  отчетность</w:t>
      </w:r>
      <w:proofErr w:type="gramEnd"/>
      <w:r w:rsidRPr="00CF7662">
        <w:rPr>
          <w:rFonts w:eastAsiaTheme="minorHAnsi"/>
          <w:color w:val="000000"/>
          <w:sz w:val="24"/>
          <w:szCs w:val="24"/>
          <w:lang w:eastAsia="en-US"/>
        </w:rPr>
        <w:t xml:space="preserve"> в соответствии с формой, установленной в приложении к Соглашению. </w:t>
      </w:r>
    </w:p>
    <w:p w:rsidR="00B94689" w:rsidRPr="00CF7662" w:rsidRDefault="00B94689" w:rsidP="00B94689">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Сроки предоставления отчетности: _______________20___г. </w:t>
      </w:r>
    </w:p>
    <w:p w:rsidR="00B94689" w:rsidRPr="00CF7662" w:rsidRDefault="00B94689" w:rsidP="00B94689">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7. РАЗРЕШЕНИЕ СПОРОВ</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7.1. За неисполнение или ненадлежащее исполнение обязанностей по настоящему Соглашению Стороны несут ответственность, предусмотренную действующим законодательством.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7.2. Стороны Соглашения принимают все меры к разрешению споров и разногласий, возникающих по Соглашению (и/или в связи с ним), путем переговоров между Сторонами.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7.3. Все споры и разногласия между Сторонами, которые могут возникнуть по Соглашению (и/или в связи с ним), если они не будут разрешены путем переговоров, подлежат рассмотрению в судебном порядке в соответствии с законодательством Российской Федерации. </w:t>
      </w:r>
    </w:p>
    <w:p w:rsidR="00B94689" w:rsidRPr="00CF7662" w:rsidRDefault="00B94689" w:rsidP="00B94689">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8. ПРОЧИЕ УСЛОВИЯ</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8.1. Все изменения, дополнения и приложения к настоящему Соглашению действительны, если совершены в письменной форме и подписаны уполномоченными </w:t>
      </w:r>
      <w:proofErr w:type="gramStart"/>
      <w:r w:rsidRPr="00CF7662">
        <w:rPr>
          <w:rFonts w:eastAsiaTheme="minorHAnsi"/>
          <w:color w:val="000000"/>
          <w:sz w:val="24"/>
          <w:szCs w:val="24"/>
          <w:lang w:eastAsia="en-US"/>
        </w:rPr>
        <w:t>на</w:t>
      </w:r>
      <w:proofErr w:type="gramEnd"/>
      <w:r w:rsidRPr="00CF7662">
        <w:rPr>
          <w:rFonts w:eastAsiaTheme="minorHAnsi"/>
          <w:color w:val="000000"/>
          <w:sz w:val="24"/>
          <w:szCs w:val="24"/>
          <w:lang w:eastAsia="en-US"/>
        </w:rPr>
        <w:t xml:space="preserve"> то представителями обеих Сторон и являются его неотъемлемыми частями.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8.2. Настоящее Соглашение составлено в двух экземплярах, имеющих равную юридическую силу.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8.3. Настоящее Со</w:t>
      </w:r>
      <w:r>
        <w:rPr>
          <w:rFonts w:eastAsiaTheme="minorHAnsi"/>
          <w:color w:val="000000"/>
          <w:sz w:val="24"/>
          <w:szCs w:val="24"/>
          <w:lang w:eastAsia="en-US"/>
        </w:rPr>
        <w:t>глашение действует в течение тре</w:t>
      </w:r>
      <w:r w:rsidRPr="00CF7662">
        <w:rPr>
          <w:rFonts w:eastAsiaTheme="minorHAnsi"/>
          <w:color w:val="000000"/>
          <w:sz w:val="24"/>
          <w:szCs w:val="24"/>
          <w:lang w:eastAsia="en-US"/>
        </w:rPr>
        <w:t xml:space="preserve">х лет с момента его подписания Сторонами. </w:t>
      </w:r>
    </w:p>
    <w:p w:rsidR="00B94689" w:rsidRPr="00CF7662" w:rsidRDefault="00B94689" w:rsidP="00B94689">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9. БАНКОВСКИЕ РЕКВИЗИТЫ ДЛЯ ПЕРЕЧИСЛЕНИЯ ФИНАНСОВОЙ ПОМОЩИ </w:t>
      </w:r>
    </w:p>
    <w:p w:rsidR="00B94689" w:rsidRPr="00CF7662" w:rsidRDefault="00B94689" w:rsidP="00B94689">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_______________________________________________________________________________________________________________________________________________________________________________________________________________________________________ </w:t>
      </w:r>
    </w:p>
    <w:tbl>
      <w:tblPr>
        <w:tblW w:w="0" w:type="auto"/>
        <w:tblLayout w:type="fixed"/>
        <w:tblLook w:val="04A0" w:firstRow="1" w:lastRow="0" w:firstColumn="1" w:lastColumn="0" w:noHBand="0" w:noVBand="1"/>
      </w:tblPr>
      <w:tblGrid>
        <w:gridCol w:w="4517"/>
        <w:gridCol w:w="4517"/>
      </w:tblGrid>
      <w:tr w:rsidR="00B94689" w:rsidRPr="00CF7662" w:rsidTr="006600C8">
        <w:trPr>
          <w:trHeight w:val="107"/>
        </w:trPr>
        <w:tc>
          <w:tcPr>
            <w:tcW w:w="4517" w:type="dxa"/>
            <w:hideMark/>
          </w:tcPr>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10. ПОДПИСИ И РЕКВИЗИТЫ СТОРОН </w:t>
            </w:r>
            <w:r w:rsidRPr="00CF7662">
              <w:rPr>
                <w:rFonts w:eastAsiaTheme="minorHAnsi"/>
                <w:b/>
                <w:bCs/>
                <w:color w:val="000000"/>
                <w:sz w:val="24"/>
                <w:szCs w:val="24"/>
                <w:lang w:eastAsia="en-US"/>
              </w:rPr>
              <w:t xml:space="preserve">Уполномоченный орган: </w:t>
            </w:r>
          </w:p>
        </w:tc>
        <w:tc>
          <w:tcPr>
            <w:tcW w:w="4517" w:type="dxa"/>
          </w:tcPr>
          <w:p w:rsidR="00B94689" w:rsidRPr="00CF7662" w:rsidRDefault="00B94689" w:rsidP="006600C8">
            <w:pPr>
              <w:autoSpaceDE w:val="0"/>
              <w:autoSpaceDN w:val="0"/>
              <w:adjustRightInd w:val="0"/>
              <w:spacing w:line="276" w:lineRule="auto"/>
              <w:jc w:val="both"/>
              <w:rPr>
                <w:rFonts w:eastAsiaTheme="minorHAnsi"/>
                <w:b/>
                <w:bCs/>
                <w:color w:val="000000"/>
                <w:sz w:val="24"/>
                <w:szCs w:val="24"/>
                <w:lang w:eastAsia="en-US"/>
              </w:rPr>
            </w:pPr>
          </w:p>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b/>
                <w:bCs/>
                <w:color w:val="000000"/>
                <w:sz w:val="24"/>
                <w:szCs w:val="24"/>
                <w:lang w:eastAsia="en-US"/>
              </w:rPr>
              <w:t xml:space="preserve">Заявитель: </w:t>
            </w:r>
          </w:p>
        </w:tc>
      </w:tr>
      <w:tr w:rsidR="00B94689" w:rsidRPr="00CF7662" w:rsidTr="006600C8">
        <w:trPr>
          <w:trHeight w:val="385"/>
        </w:trPr>
        <w:tc>
          <w:tcPr>
            <w:tcW w:w="4517" w:type="dxa"/>
            <w:hideMark/>
          </w:tcPr>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______________ /________________/ </w:t>
            </w:r>
          </w:p>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Подпись М.П. </w:t>
            </w:r>
          </w:p>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 ___________20___г. </w:t>
            </w:r>
          </w:p>
        </w:tc>
        <w:tc>
          <w:tcPr>
            <w:tcW w:w="4517" w:type="dxa"/>
            <w:hideMark/>
          </w:tcPr>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___________________ /________________/ </w:t>
            </w:r>
          </w:p>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Подпись </w:t>
            </w:r>
          </w:p>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 ___________20___г. </w:t>
            </w:r>
          </w:p>
        </w:tc>
      </w:tr>
    </w:tbl>
    <w:p w:rsidR="00B94689" w:rsidRPr="00CF7662" w:rsidRDefault="00B94689" w:rsidP="00B94689">
      <w:pPr>
        <w:suppressAutoHyphens/>
        <w:autoSpaceDE w:val="0"/>
        <w:rPr>
          <w:rFonts w:eastAsiaTheme="minorHAnsi"/>
          <w:sz w:val="24"/>
          <w:szCs w:val="24"/>
          <w:lang w:eastAsia="en-US"/>
        </w:rPr>
      </w:pPr>
    </w:p>
    <w:p w:rsidR="00B94689" w:rsidRDefault="00B94689" w:rsidP="00B94689">
      <w:pPr>
        <w:suppressAutoHyphens/>
        <w:autoSpaceDE w:val="0"/>
        <w:rPr>
          <w:rFonts w:eastAsiaTheme="minorHAnsi"/>
          <w:sz w:val="24"/>
          <w:szCs w:val="24"/>
          <w:lang w:eastAsia="en-US"/>
        </w:rPr>
        <w:sectPr w:rsidR="00B94689" w:rsidSect="000A3B9D">
          <w:pgSz w:w="11907" w:h="16840"/>
          <w:pgMar w:top="1134" w:right="567" w:bottom="1134" w:left="1701" w:header="0" w:footer="709" w:gutter="0"/>
          <w:cols w:space="720"/>
        </w:sectPr>
      </w:pPr>
    </w:p>
    <w:p w:rsidR="00B94689" w:rsidRPr="00CF7662" w:rsidRDefault="00B94689" w:rsidP="00B94689">
      <w:pPr>
        <w:suppressAutoHyphens/>
        <w:autoSpaceDE w:val="0"/>
        <w:rPr>
          <w:rFonts w:eastAsiaTheme="minorHAnsi"/>
          <w:sz w:val="24"/>
          <w:szCs w:val="24"/>
          <w:lang w:eastAsia="en-US"/>
        </w:rPr>
      </w:pPr>
    </w:p>
    <w:p w:rsidR="00B94689" w:rsidRPr="00CF7662" w:rsidRDefault="00B94689" w:rsidP="00B94689">
      <w:pPr>
        <w:autoSpaceDE w:val="0"/>
        <w:autoSpaceDN w:val="0"/>
        <w:adjustRightInd w:val="0"/>
        <w:jc w:val="right"/>
        <w:rPr>
          <w:rFonts w:eastAsiaTheme="minorHAnsi"/>
          <w:color w:val="000000"/>
          <w:sz w:val="24"/>
          <w:szCs w:val="24"/>
          <w:lang w:eastAsia="en-US"/>
        </w:rPr>
      </w:pPr>
      <w:r w:rsidRPr="00CF7662">
        <w:rPr>
          <w:rFonts w:eastAsiaTheme="minorHAnsi"/>
          <w:color w:val="000000"/>
          <w:sz w:val="24"/>
          <w:szCs w:val="24"/>
          <w:lang w:eastAsia="en-US"/>
        </w:rPr>
        <w:t xml:space="preserve">Приложение к Соглашению </w:t>
      </w:r>
    </w:p>
    <w:p w:rsidR="00B94689" w:rsidRPr="00E2276F" w:rsidRDefault="00B94689" w:rsidP="00B94689">
      <w:pPr>
        <w:autoSpaceDE w:val="0"/>
        <w:autoSpaceDN w:val="0"/>
        <w:adjustRightInd w:val="0"/>
        <w:jc w:val="center"/>
        <w:rPr>
          <w:rFonts w:eastAsiaTheme="minorHAnsi"/>
          <w:b/>
          <w:color w:val="000000"/>
          <w:sz w:val="24"/>
          <w:szCs w:val="24"/>
          <w:lang w:eastAsia="en-US"/>
        </w:rPr>
      </w:pPr>
      <w:r w:rsidRPr="00E2276F">
        <w:rPr>
          <w:rFonts w:eastAsiaTheme="minorHAnsi"/>
          <w:b/>
          <w:color w:val="000000"/>
          <w:sz w:val="24"/>
          <w:szCs w:val="24"/>
          <w:lang w:eastAsia="en-US"/>
        </w:rPr>
        <w:t>Форма</w:t>
      </w:r>
    </w:p>
    <w:p w:rsidR="00B94689" w:rsidRPr="00E2276F" w:rsidRDefault="00B94689" w:rsidP="00B94689">
      <w:pPr>
        <w:autoSpaceDE w:val="0"/>
        <w:autoSpaceDN w:val="0"/>
        <w:adjustRightInd w:val="0"/>
        <w:jc w:val="center"/>
        <w:rPr>
          <w:rFonts w:eastAsiaTheme="minorHAnsi"/>
          <w:b/>
          <w:color w:val="000000"/>
          <w:sz w:val="24"/>
          <w:szCs w:val="24"/>
          <w:lang w:eastAsia="en-US"/>
        </w:rPr>
      </w:pPr>
      <w:r w:rsidRPr="00E2276F">
        <w:rPr>
          <w:rFonts w:eastAsiaTheme="minorHAnsi"/>
          <w:b/>
          <w:color w:val="000000"/>
          <w:sz w:val="24"/>
          <w:szCs w:val="24"/>
          <w:lang w:eastAsia="en-US"/>
        </w:rPr>
        <w:t>предоставления отчетности в администрацию Нижневартовского района</w:t>
      </w:r>
    </w:p>
    <w:p w:rsidR="00B94689" w:rsidRPr="00CF7662" w:rsidRDefault="00B94689" w:rsidP="00B94689">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_______________________________________________________________________, именуемый(</w:t>
      </w:r>
      <w:proofErr w:type="spellStart"/>
      <w:r w:rsidRPr="00CF7662">
        <w:rPr>
          <w:rFonts w:eastAsiaTheme="minorHAnsi"/>
          <w:color w:val="000000"/>
          <w:sz w:val="24"/>
          <w:szCs w:val="24"/>
          <w:lang w:eastAsia="en-US"/>
        </w:rPr>
        <w:t>ая</w:t>
      </w:r>
      <w:proofErr w:type="spellEnd"/>
      <w:r w:rsidRPr="00CF7662">
        <w:rPr>
          <w:rFonts w:eastAsiaTheme="minorHAnsi"/>
          <w:color w:val="000000"/>
          <w:sz w:val="24"/>
          <w:szCs w:val="24"/>
          <w:lang w:eastAsia="en-US"/>
        </w:rPr>
        <w:t>) в дальнейшем «Заявитель», действующий(</w:t>
      </w:r>
      <w:proofErr w:type="spellStart"/>
      <w:r w:rsidRPr="00CF7662">
        <w:rPr>
          <w:rFonts w:eastAsiaTheme="minorHAnsi"/>
          <w:color w:val="000000"/>
          <w:sz w:val="24"/>
          <w:szCs w:val="24"/>
          <w:lang w:eastAsia="en-US"/>
        </w:rPr>
        <w:t>ая</w:t>
      </w:r>
      <w:proofErr w:type="spellEnd"/>
      <w:r w:rsidRPr="00CF7662">
        <w:rPr>
          <w:rFonts w:eastAsiaTheme="minorHAnsi"/>
          <w:color w:val="000000"/>
          <w:sz w:val="24"/>
          <w:szCs w:val="24"/>
          <w:lang w:eastAsia="en-US"/>
        </w:rPr>
        <w:t xml:space="preserve">) на основании _____________________________________________________________________________ </w:t>
      </w:r>
    </w:p>
    <w:p w:rsidR="00B94689" w:rsidRPr="00CF7662" w:rsidRDefault="00B94689" w:rsidP="00B94689">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в соответствии с пунктом 6.1 Соглашения на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от «___» ___________20___г. отчитываюсь о следующем: </w:t>
      </w:r>
    </w:p>
    <w:p w:rsidR="00B94689" w:rsidRPr="00CF7662" w:rsidRDefault="00B94689" w:rsidP="00B94689">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     осуществляю трудовую деятельность или деятельность в качестве индивидуального предпринимателя в Ханты-Мансийском автономном округе – Югре в местах, включенных в перечень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2009 года № 631-р, не менее 3 лет с даты заключения трудового договора или даты государственной регистрации в качестве индивидуального предпринимателя, сведения о которых представил в соответствии с пунктом 2.2 Порядка: </w:t>
      </w:r>
    </w:p>
    <w:p w:rsidR="00B94689" w:rsidRPr="00CF7662" w:rsidRDefault="00B94689" w:rsidP="00B94689">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          расторжение трудового договора с Заявителем по его инициативе в течение 3 лет с даты его заключения: ____________________ </w:t>
      </w:r>
      <w:r w:rsidRPr="00CF7662">
        <w:rPr>
          <w:rFonts w:eastAsiaTheme="minorHAnsi"/>
          <w:i/>
          <w:iCs/>
          <w:color w:val="000000"/>
          <w:sz w:val="24"/>
          <w:szCs w:val="24"/>
          <w:lang w:eastAsia="en-US"/>
        </w:rPr>
        <w:t>(указать «ДА»</w:t>
      </w:r>
      <w:proofErr w:type="gramStart"/>
      <w:r w:rsidRPr="00CF7662">
        <w:rPr>
          <w:rFonts w:eastAsiaTheme="minorHAnsi"/>
          <w:i/>
          <w:iCs/>
          <w:color w:val="000000"/>
          <w:sz w:val="24"/>
          <w:szCs w:val="24"/>
          <w:lang w:eastAsia="en-US"/>
        </w:rPr>
        <w:t>/«</w:t>
      </w:r>
      <w:proofErr w:type="gramEnd"/>
      <w:r w:rsidRPr="00CF7662">
        <w:rPr>
          <w:rFonts w:eastAsiaTheme="minorHAnsi"/>
          <w:i/>
          <w:iCs/>
          <w:color w:val="000000"/>
          <w:sz w:val="24"/>
          <w:szCs w:val="24"/>
          <w:lang w:eastAsia="en-US"/>
        </w:rPr>
        <w:t xml:space="preserve">НЕТ») </w:t>
      </w:r>
      <w:r w:rsidRPr="00CF7662">
        <w:rPr>
          <w:rFonts w:eastAsiaTheme="minorHAnsi"/>
          <w:color w:val="000000"/>
          <w:sz w:val="24"/>
          <w:szCs w:val="24"/>
          <w:lang w:eastAsia="en-US"/>
        </w:rPr>
        <w:t xml:space="preserve">(для работающих); </w:t>
      </w:r>
    </w:p>
    <w:p w:rsidR="00B94689" w:rsidRPr="00CF7662" w:rsidRDefault="00B94689" w:rsidP="00B94689">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          расторжение трудового договора с Заявителем по инициативе работодателя за виновные действия Заявителя по основаниям, предусмотренным трудовым законодательством Российской Федерации, в течение 3 лет с даты его заключения: ____________________ </w:t>
      </w:r>
      <w:r w:rsidRPr="00CF7662">
        <w:rPr>
          <w:rFonts w:eastAsiaTheme="minorHAnsi"/>
          <w:i/>
          <w:iCs/>
          <w:color w:val="000000"/>
          <w:sz w:val="24"/>
          <w:szCs w:val="24"/>
          <w:lang w:eastAsia="en-US"/>
        </w:rPr>
        <w:t>(указать «ДА»</w:t>
      </w:r>
      <w:proofErr w:type="gramStart"/>
      <w:r w:rsidRPr="00CF7662">
        <w:rPr>
          <w:rFonts w:eastAsiaTheme="minorHAnsi"/>
          <w:i/>
          <w:iCs/>
          <w:color w:val="000000"/>
          <w:sz w:val="24"/>
          <w:szCs w:val="24"/>
          <w:lang w:eastAsia="en-US"/>
        </w:rPr>
        <w:t>/«</w:t>
      </w:r>
      <w:proofErr w:type="gramEnd"/>
      <w:r w:rsidRPr="00CF7662">
        <w:rPr>
          <w:rFonts w:eastAsiaTheme="minorHAnsi"/>
          <w:i/>
          <w:iCs/>
          <w:color w:val="000000"/>
          <w:sz w:val="24"/>
          <w:szCs w:val="24"/>
          <w:lang w:eastAsia="en-US"/>
        </w:rPr>
        <w:t xml:space="preserve">НЕТ») </w:t>
      </w:r>
      <w:r w:rsidRPr="00CF7662">
        <w:rPr>
          <w:rFonts w:eastAsiaTheme="minorHAnsi"/>
          <w:color w:val="000000"/>
          <w:sz w:val="24"/>
          <w:szCs w:val="24"/>
          <w:lang w:eastAsia="en-US"/>
        </w:rPr>
        <w:t xml:space="preserve">(для работающих); </w:t>
      </w:r>
    </w:p>
    <w:tbl>
      <w:tblPr>
        <w:tblW w:w="9405" w:type="dxa"/>
        <w:tblLayout w:type="fixed"/>
        <w:tblLook w:val="04A0" w:firstRow="1" w:lastRow="0" w:firstColumn="1" w:lastColumn="0" w:noHBand="0" w:noVBand="1"/>
      </w:tblPr>
      <w:tblGrid>
        <w:gridCol w:w="9405"/>
      </w:tblGrid>
      <w:tr w:rsidR="00B94689" w:rsidRPr="00CF7662" w:rsidTr="006600C8">
        <w:trPr>
          <w:trHeight w:val="334"/>
        </w:trPr>
        <w:tc>
          <w:tcPr>
            <w:tcW w:w="9404" w:type="dxa"/>
            <w:tcBorders>
              <w:top w:val="nil"/>
              <w:left w:val="nil"/>
              <w:bottom w:val="nil"/>
              <w:right w:val="nil"/>
            </w:tcBorders>
            <w:hideMark/>
          </w:tcPr>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           прекращение деятельности    Заявителя в качестве индивидуального предпринимателя в течение 3 лет с даты его государственной регистрации: ____________________ </w:t>
            </w:r>
            <w:r w:rsidRPr="00CF7662">
              <w:rPr>
                <w:rFonts w:eastAsiaTheme="minorHAnsi"/>
                <w:i/>
                <w:iCs/>
                <w:color w:val="000000"/>
                <w:sz w:val="24"/>
                <w:szCs w:val="24"/>
                <w:lang w:eastAsia="en-US"/>
              </w:rPr>
              <w:t>(указать «ДА»</w:t>
            </w:r>
            <w:proofErr w:type="gramStart"/>
            <w:r w:rsidRPr="00CF7662">
              <w:rPr>
                <w:rFonts w:eastAsiaTheme="minorHAnsi"/>
                <w:i/>
                <w:iCs/>
                <w:color w:val="000000"/>
                <w:sz w:val="24"/>
                <w:szCs w:val="24"/>
                <w:lang w:eastAsia="en-US"/>
              </w:rPr>
              <w:t>/«</w:t>
            </w:r>
            <w:proofErr w:type="gramEnd"/>
            <w:r w:rsidRPr="00CF7662">
              <w:rPr>
                <w:rFonts w:eastAsiaTheme="minorHAnsi"/>
                <w:i/>
                <w:iCs/>
                <w:color w:val="000000"/>
                <w:sz w:val="24"/>
                <w:szCs w:val="24"/>
                <w:lang w:eastAsia="en-US"/>
              </w:rPr>
              <w:t xml:space="preserve">НЕТ») </w:t>
            </w:r>
            <w:r w:rsidRPr="00CF7662">
              <w:rPr>
                <w:rFonts w:eastAsiaTheme="minorHAnsi"/>
                <w:color w:val="000000"/>
                <w:sz w:val="24"/>
                <w:szCs w:val="24"/>
                <w:lang w:eastAsia="en-US"/>
              </w:rPr>
              <w:t xml:space="preserve">(для индивидуальных предпринимателей). ___________________ /________________/ </w:t>
            </w:r>
          </w:p>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Подпись </w:t>
            </w:r>
          </w:p>
          <w:p w:rsidR="00B94689" w:rsidRPr="00CF7662" w:rsidRDefault="00B94689" w:rsidP="006600C8">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 ___________20___г. </w:t>
            </w:r>
          </w:p>
        </w:tc>
      </w:tr>
    </w:tbl>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ind w:left="5670"/>
        <w:rPr>
          <w:rFonts w:eastAsiaTheme="minorHAnsi"/>
          <w:color w:val="000000"/>
          <w:sz w:val="24"/>
          <w:szCs w:val="24"/>
          <w:lang w:eastAsia="en-US"/>
        </w:rPr>
      </w:pPr>
    </w:p>
    <w:p w:rsidR="00B94689" w:rsidRDefault="00B94689" w:rsidP="00B94689">
      <w:pPr>
        <w:suppressAutoHyphens/>
        <w:autoSpaceDE w:val="0"/>
        <w:rPr>
          <w:rFonts w:eastAsiaTheme="minorHAnsi"/>
          <w:color w:val="000000"/>
          <w:sz w:val="24"/>
          <w:szCs w:val="24"/>
          <w:lang w:eastAsia="en-US"/>
        </w:rPr>
        <w:sectPr w:rsidR="00B94689" w:rsidSect="000A3B9D">
          <w:pgSz w:w="11907" w:h="16840"/>
          <w:pgMar w:top="1134" w:right="567" w:bottom="1134" w:left="1701" w:header="0" w:footer="709" w:gutter="0"/>
          <w:cols w:space="720"/>
        </w:sectPr>
      </w:pPr>
    </w:p>
    <w:p w:rsidR="00B94689" w:rsidRPr="00CF7662" w:rsidRDefault="00B94689" w:rsidP="00B94689">
      <w:pPr>
        <w:suppressAutoHyphens/>
        <w:autoSpaceDE w:val="0"/>
        <w:ind w:left="5670"/>
        <w:jc w:val="both"/>
        <w:rPr>
          <w:rFonts w:eastAsiaTheme="minorHAnsi"/>
          <w:lang w:eastAsia="en-US"/>
        </w:rPr>
      </w:pPr>
      <w:r w:rsidRPr="00CF7662">
        <w:rPr>
          <w:rFonts w:eastAsiaTheme="minorHAnsi"/>
          <w:lang w:eastAsia="en-US"/>
        </w:rPr>
        <w:lastRenderedPageBreak/>
        <w:t>Приложение 3 к муниципальной программе</w:t>
      </w:r>
      <w:r>
        <w:rPr>
          <w:rFonts w:eastAsiaTheme="minorHAnsi"/>
          <w:lang w:eastAsia="en-US"/>
        </w:rPr>
        <w:t xml:space="preserve"> </w:t>
      </w:r>
      <w:r w:rsidRPr="00CF7662">
        <w:rPr>
          <w:rFonts w:eastAsiaTheme="minorHAnsi"/>
          <w:lang w:eastAsia="en-US"/>
        </w:rPr>
        <w:t>«Устойчивое развитие коренных малочисленных народов Севера в Нижневартовском районе»</w:t>
      </w:r>
    </w:p>
    <w:p w:rsidR="00B94689" w:rsidRDefault="00B94689" w:rsidP="00B94689">
      <w:pPr>
        <w:widowControl w:val="0"/>
        <w:suppressAutoHyphens/>
        <w:autoSpaceDE w:val="0"/>
        <w:jc w:val="center"/>
        <w:rPr>
          <w:rFonts w:eastAsia="Arial"/>
          <w:bCs/>
          <w:lang w:eastAsia="ar-SA"/>
        </w:rPr>
      </w:pPr>
    </w:p>
    <w:p w:rsidR="00B94689" w:rsidRDefault="00B94689" w:rsidP="00B94689">
      <w:pPr>
        <w:widowControl w:val="0"/>
        <w:suppressAutoHyphens/>
        <w:autoSpaceDE w:val="0"/>
        <w:jc w:val="center"/>
        <w:rPr>
          <w:rFonts w:eastAsia="Arial"/>
          <w:bCs/>
          <w:lang w:eastAsia="ar-SA"/>
        </w:rPr>
      </w:pPr>
    </w:p>
    <w:p w:rsidR="00B94689" w:rsidRPr="007C3F3A" w:rsidRDefault="00B94689" w:rsidP="00B94689">
      <w:pPr>
        <w:widowControl w:val="0"/>
        <w:suppressAutoHyphens/>
        <w:autoSpaceDE w:val="0"/>
        <w:jc w:val="center"/>
        <w:rPr>
          <w:rFonts w:eastAsia="Arial"/>
          <w:b/>
          <w:bCs/>
          <w:lang w:eastAsia="ar-SA"/>
        </w:rPr>
      </w:pPr>
      <w:r w:rsidRPr="007C3F3A">
        <w:rPr>
          <w:rFonts w:eastAsia="Arial"/>
          <w:b/>
          <w:bCs/>
          <w:lang w:eastAsia="ar-SA"/>
        </w:rPr>
        <w:t xml:space="preserve">Порядок </w:t>
      </w:r>
    </w:p>
    <w:p w:rsidR="00B94689" w:rsidRPr="007C3F3A" w:rsidRDefault="00B94689" w:rsidP="00B94689">
      <w:pPr>
        <w:widowControl w:val="0"/>
        <w:suppressAutoHyphens/>
        <w:autoSpaceDE w:val="0"/>
        <w:jc w:val="center"/>
        <w:rPr>
          <w:rFonts w:eastAsia="Arial"/>
          <w:b/>
          <w:bCs/>
          <w:lang w:eastAsia="ar-SA"/>
        </w:rPr>
      </w:pPr>
      <w:r w:rsidRPr="007C3F3A">
        <w:rPr>
          <w:rFonts w:eastAsia="Arial"/>
          <w:b/>
          <w:lang w:eastAsia="ar-SA"/>
        </w:rPr>
        <w:t xml:space="preserve">предоставления субсидий </w:t>
      </w:r>
      <w:r w:rsidRPr="007C3F3A">
        <w:rPr>
          <w:rFonts w:eastAsia="Arial"/>
          <w:b/>
          <w:bCs/>
          <w:lang w:eastAsia="ar-SA"/>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B94689" w:rsidRPr="007C3F3A" w:rsidRDefault="00B94689" w:rsidP="00B94689">
      <w:pPr>
        <w:autoSpaceDE w:val="0"/>
        <w:autoSpaceDN w:val="0"/>
        <w:adjustRightInd w:val="0"/>
        <w:jc w:val="center"/>
        <w:rPr>
          <w:rFonts w:eastAsiaTheme="minorHAnsi"/>
          <w:bCs/>
          <w:lang w:eastAsia="en-US"/>
        </w:rPr>
      </w:pPr>
      <w:r>
        <w:rPr>
          <w:rFonts w:eastAsiaTheme="minorHAnsi"/>
          <w:bCs/>
          <w:lang w:eastAsia="en-US"/>
        </w:rPr>
        <w:t>(далее ‒ Порядок)</w:t>
      </w:r>
    </w:p>
    <w:p w:rsidR="00B94689" w:rsidRPr="007C3F3A" w:rsidRDefault="00B94689" w:rsidP="00B94689">
      <w:pPr>
        <w:autoSpaceDE w:val="0"/>
        <w:autoSpaceDN w:val="0"/>
        <w:adjustRightInd w:val="0"/>
        <w:jc w:val="center"/>
        <w:rPr>
          <w:rFonts w:eastAsiaTheme="minorHAnsi"/>
          <w:b/>
          <w:bCs/>
          <w:lang w:eastAsia="en-US"/>
        </w:rPr>
      </w:pPr>
    </w:p>
    <w:p w:rsidR="00B94689" w:rsidRPr="007C3F3A" w:rsidRDefault="00B94689" w:rsidP="00B94689">
      <w:pPr>
        <w:tabs>
          <w:tab w:val="left" w:pos="17294"/>
          <w:tab w:val="left" w:pos="19845"/>
        </w:tabs>
        <w:jc w:val="center"/>
        <w:rPr>
          <w:rFonts w:eastAsia="Calibri"/>
          <w:b/>
          <w:lang w:eastAsia="en-US"/>
        </w:rPr>
      </w:pPr>
      <w:r w:rsidRPr="007C3F3A">
        <w:rPr>
          <w:rFonts w:eastAsia="Calibri"/>
          <w:b/>
          <w:lang w:eastAsia="en-US"/>
        </w:rPr>
        <w:t xml:space="preserve">Раздел </w:t>
      </w:r>
      <w:r w:rsidRPr="007C3F3A">
        <w:rPr>
          <w:rFonts w:eastAsia="Calibri"/>
          <w:b/>
          <w:lang w:val="en-US" w:eastAsia="en-US"/>
        </w:rPr>
        <w:t>I</w:t>
      </w:r>
      <w:r w:rsidRPr="007C3F3A">
        <w:rPr>
          <w:rFonts w:eastAsia="Calibri"/>
          <w:b/>
          <w:lang w:eastAsia="en-US"/>
        </w:rPr>
        <w:t xml:space="preserve">. </w:t>
      </w:r>
    </w:p>
    <w:p w:rsidR="00B94689" w:rsidRPr="007C3F3A" w:rsidRDefault="00B94689" w:rsidP="00B94689">
      <w:pPr>
        <w:tabs>
          <w:tab w:val="left" w:pos="17294"/>
          <w:tab w:val="left" w:pos="19845"/>
        </w:tabs>
        <w:jc w:val="center"/>
        <w:rPr>
          <w:rFonts w:eastAsia="Calibri"/>
          <w:b/>
          <w:lang w:eastAsia="en-US"/>
        </w:rPr>
      </w:pPr>
      <w:r w:rsidRPr="007C3F3A">
        <w:rPr>
          <w:rFonts w:eastAsia="Calibri"/>
          <w:b/>
          <w:lang w:eastAsia="en-US"/>
        </w:rPr>
        <w:t>Общие положения о предоставлении субсидий</w:t>
      </w:r>
    </w:p>
    <w:p w:rsidR="00B94689" w:rsidRPr="00CF7662" w:rsidRDefault="00B94689" w:rsidP="00B94689">
      <w:pPr>
        <w:autoSpaceDE w:val="0"/>
        <w:autoSpaceDN w:val="0"/>
        <w:adjustRightInd w:val="0"/>
        <w:contextualSpacing/>
        <w:jc w:val="both"/>
        <w:rPr>
          <w:rFonts w:eastAsia="Calibri"/>
          <w:lang w:eastAsia="en-US"/>
        </w:rPr>
      </w:pPr>
    </w:p>
    <w:p w:rsidR="00B94689" w:rsidRPr="007C3F3A" w:rsidRDefault="00B94689" w:rsidP="00B94689">
      <w:pPr>
        <w:autoSpaceDE w:val="0"/>
        <w:autoSpaceDN w:val="0"/>
        <w:adjustRightInd w:val="0"/>
        <w:ind w:firstLine="709"/>
        <w:jc w:val="both"/>
        <w:rPr>
          <w:rFonts w:eastAsiaTheme="minorHAnsi"/>
          <w:lang w:eastAsia="en-US"/>
        </w:rPr>
      </w:pPr>
      <w:r w:rsidRPr="007C3F3A">
        <w:rPr>
          <w:rFonts w:eastAsiaTheme="minorHAnsi"/>
          <w:lang w:eastAsia="en-US"/>
        </w:rPr>
        <w:t xml:space="preserve">1.1. </w:t>
      </w:r>
      <w:r>
        <w:rPr>
          <w:rFonts w:eastAsiaTheme="minorHAnsi"/>
          <w:lang w:eastAsia="en-US"/>
        </w:rPr>
        <w:t>Настоящий П</w:t>
      </w:r>
      <w:r w:rsidRPr="007C3F3A">
        <w:rPr>
          <w:rFonts w:eastAsiaTheme="minorHAnsi"/>
          <w:lang w:eastAsia="en-US"/>
        </w:rPr>
        <w:t>орядок разработан в соответствии со статьей 78 Бюджетного кодекса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устанавливает порядок предоставления</w:t>
      </w:r>
      <w:r w:rsidRPr="007C3F3A">
        <w:rPr>
          <w:rFonts w:eastAsiaTheme="minorHAnsi"/>
          <w:bCs/>
          <w:lang w:eastAsia="en-US"/>
        </w:rPr>
        <w:t xml:space="preserve"> субсидий </w:t>
      </w:r>
      <w:r w:rsidRPr="007C3F3A">
        <w:rPr>
          <w:rFonts w:eastAsiaTheme="minorHAnsi"/>
          <w:lang w:eastAsia="en-US"/>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(далее – субсидия) из бюджета Нижневартовского района 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w:t>
      </w:r>
    </w:p>
    <w:p w:rsidR="00B94689" w:rsidRPr="007C3F3A"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7C3F3A">
        <w:t>1.2. Понятия, используемые для целей Порядка:</w:t>
      </w:r>
    </w:p>
    <w:p w:rsidR="00B94689" w:rsidRPr="007C3F3A" w:rsidRDefault="00B94689" w:rsidP="00B94689">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Департамент – Департамент недропользования и природных ресурсов </w:t>
      </w:r>
      <w:r>
        <w:rPr>
          <w:rFonts w:eastAsiaTheme="minorHAnsi"/>
          <w:color w:val="000000"/>
          <w:lang w:eastAsia="en-US"/>
        </w:rPr>
        <w:t xml:space="preserve">Ханты-Мансийского </w:t>
      </w:r>
      <w:r w:rsidRPr="007C3F3A">
        <w:rPr>
          <w:rFonts w:eastAsiaTheme="minorHAnsi"/>
          <w:color w:val="000000"/>
          <w:lang w:eastAsia="en-US"/>
        </w:rPr>
        <w:t>автономного округа</w:t>
      </w:r>
      <w:r>
        <w:rPr>
          <w:rFonts w:eastAsiaTheme="minorHAnsi"/>
          <w:color w:val="000000"/>
          <w:lang w:eastAsia="en-US"/>
        </w:rPr>
        <w:t xml:space="preserve"> – Югры</w:t>
      </w:r>
      <w:r w:rsidRPr="007C3F3A">
        <w:rPr>
          <w:rFonts w:eastAsiaTheme="minorHAnsi"/>
          <w:color w:val="000000"/>
          <w:lang w:eastAsia="en-US"/>
        </w:rPr>
        <w:t xml:space="preserve">; </w:t>
      </w:r>
    </w:p>
    <w:p w:rsidR="00B94689" w:rsidRPr="007C3F3A" w:rsidRDefault="00B94689" w:rsidP="00B94689">
      <w:pPr>
        <w:autoSpaceDE w:val="0"/>
        <w:autoSpaceDN w:val="0"/>
        <w:adjustRightInd w:val="0"/>
        <w:ind w:firstLine="709"/>
        <w:jc w:val="both"/>
        <w:rPr>
          <w:rFonts w:eastAsiaTheme="minorHAnsi"/>
          <w:color w:val="000000"/>
          <w:lang w:eastAsia="en-US"/>
        </w:rPr>
      </w:pPr>
      <w:r>
        <w:rPr>
          <w:rFonts w:eastAsiaTheme="minorHAnsi"/>
          <w:color w:val="000000"/>
          <w:lang w:eastAsia="en-US"/>
        </w:rPr>
        <w:t xml:space="preserve">Заявитель – </w:t>
      </w:r>
      <w:r w:rsidRPr="007C3F3A">
        <w:rPr>
          <w:rFonts w:eastAsiaTheme="minorHAnsi"/>
          <w:color w:val="000000"/>
          <w:lang w:eastAsia="en-US"/>
        </w:rPr>
        <w:t>физические и</w:t>
      </w:r>
      <w:r>
        <w:rPr>
          <w:rFonts w:eastAsiaTheme="minorHAnsi"/>
          <w:color w:val="000000"/>
          <w:lang w:eastAsia="en-US"/>
        </w:rPr>
        <w:t>ли юридические лица, претендующи</w:t>
      </w:r>
      <w:r w:rsidRPr="007C3F3A">
        <w:rPr>
          <w:rFonts w:eastAsiaTheme="minorHAnsi"/>
          <w:color w:val="000000"/>
          <w:lang w:eastAsia="en-US"/>
        </w:rPr>
        <w:t xml:space="preserve">е на получение Субсидии; </w:t>
      </w:r>
    </w:p>
    <w:p w:rsidR="00B94689" w:rsidRPr="007C3F3A" w:rsidRDefault="00B94689" w:rsidP="00B94689">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Получатель – Заявитель, который по результатам отбора для предоставления субсидии признан соответствующим критериям и требованиям; </w:t>
      </w:r>
    </w:p>
    <w:p w:rsidR="00B94689" w:rsidRPr="007C3F3A" w:rsidRDefault="00B94689" w:rsidP="00B94689">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Пользователи недр – субъекты предпринимательской деятельности, в том числе участники простого товарищества, иностранные граждане, юридические лица, если федеральными законами не установлены ограничения предоставления права пользования недрами; </w:t>
      </w:r>
    </w:p>
    <w:p w:rsidR="00B94689" w:rsidRPr="007C3F3A" w:rsidRDefault="00B94689" w:rsidP="00B94689">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lastRenderedPageBreak/>
        <w:t xml:space="preserve">Реестр организаций – реестр организаций, осуществляющих традиционную хозяйственную деятельность коренных малочисленных народов Севера в </w:t>
      </w:r>
      <w:r>
        <w:rPr>
          <w:rFonts w:eastAsiaTheme="minorHAnsi"/>
          <w:color w:val="000000"/>
          <w:lang w:eastAsia="en-US"/>
        </w:rPr>
        <w:t xml:space="preserve">Ханты-Мансийском </w:t>
      </w:r>
      <w:r w:rsidRPr="007C3F3A">
        <w:rPr>
          <w:rFonts w:eastAsiaTheme="minorHAnsi"/>
          <w:color w:val="000000"/>
          <w:lang w:eastAsia="en-US"/>
        </w:rPr>
        <w:t>автономном округе</w:t>
      </w:r>
      <w:r>
        <w:rPr>
          <w:rFonts w:eastAsiaTheme="minorHAnsi"/>
          <w:color w:val="000000"/>
          <w:lang w:eastAsia="en-US"/>
        </w:rPr>
        <w:t xml:space="preserve"> – Югре</w:t>
      </w:r>
      <w:r w:rsidRPr="007C3F3A">
        <w:rPr>
          <w:rFonts w:eastAsiaTheme="minorHAnsi"/>
          <w:color w:val="000000"/>
          <w:lang w:eastAsia="en-US"/>
        </w:rPr>
        <w:t xml:space="preserve">, сформированный в соответствии с порядком, утвержденным постановлением Правительства </w:t>
      </w:r>
      <w:r>
        <w:rPr>
          <w:rFonts w:eastAsiaTheme="minorHAnsi"/>
          <w:color w:val="000000"/>
          <w:lang w:eastAsia="en-US"/>
        </w:rPr>
        <w:t xml:space="preserve">Ханты-Мансийского </w:t>
      </w:r>
      <w:r w:rsidRPr="007C3F3A">
        <w:rPr>
          <w:rFonts w:eastAsiaTheme="minorHAnsi"/>
          <w:color w:val="000000"/>
          <w:lang w:eastAsia="en-US"/>
        </w:rPr>
        <w:t>автономного округа</w:t>
      </w:r>
      <w:r>
        <w:rPr>
          <w:rFonts w:eastAsiaTheme="minorHAnsi"/>
          <w:color w:val="000000"/>
          <w:lang w:eastAsia="en-US"/>
        </w:rPr>
        <w:t xml:space="preserve"> – Югры </w:t>
      </w:r>
      <w:r w:rsidRPr="007C3F3A">
        <w:rPr>
          <w:rFonts w:eastAsiaTheme="minorHAnsi"/>
          <w:color w:val="000000"/>
          <w:lang w:eastAsia="en-US"/>
        </w:rPr>
        <w:t xml:space="preserve"> от 6 апреля 2007 года № 85-п «О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 </w:t>
      </w:r>
    </w:p>
    <w:p w:rsidR="00B94689" w:rsidRPr="007C3F3A" w:rsidRDefault="00B94689" w:rsidP="00B94689">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о субъектах права традиционного природопользования; </w:t>
      </w:r>
    </w:p>
    <w:p w:rsidR="00B94689" w:rsidRPr="007C3F3A" w:rsidRDefault="00B94689" w:rsidP="00B94689">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Соглашение – соглашение о предоставлении Субсидии, заключенное между Уполномоченным органом и Получателем; </w:t>
      </w:r>
    </w:p>
    <w:p w:rsidR="00B94689" w:rsidRPr="007C3F3A" w:rsidRDefault="00B94689" w:rsidP="00B94689">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регионального значения, образованные для ведения традиционного природопользования и традиционного образа жизни коренных малочисленных народов Севера субъектами права традиционного природопользования; </w:t>
      </w:r>
    </w:p>
    <w:p w:rsidR="00B94689" w:rsidRPr="007C3F3A"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7C3F3A">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коренных малочисленных народов Севера» - администрация Нижневартовского района;</w:t>
      </w:r>
    </w:p>
    <w:p w:rsidR="00B94689" w:rsidRPr="007C3F3A"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7C3F3A">
        <w:t>Соглашение с пользователями недр – соглашение (договор) с пользователями недр об использовании земель для целей недропользования в границах территорий традиционного природопользования;</w:t>
      </w:r>
    </w:p>
    <w:p w:rsidR="00B94689" w:rsidRPr="007C3F3A"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7C3F3A">
        <w:t>Автономный округ – Ханты – Мансийский автономный округ – Югра.</w:t>
      </w:r>
    </w:p>
    <w:p w:rsidR="00B94689" w:rsidRPr="007C3F3A" w:rsidRDefault="00B94689" w:rsidP="00B94689">
      <w:pPr>
        <w:tabs>
          <w:tab w:val="left" w:pos="709"/>
          <w:tab w:val="left" w:pos="4678"/>
          <w:tab w:val="left" w:pos="5245"/>
          <w:tab w:val="left" w:pos="17294"/>
          <w:tab w:val="left" w:pos="19845"/>
        </w:tabs>
        <w:autoSpaceDE w:val="0"/>
        <w:autoSpaceDN w:val="0"/>
        <w:adjustRightInd w:val="0"/>
        <w:ind w:firstLine="709"/>
        <w:jc w:val="both"/>
        <w:rPr>
          <w:rFonts w:eastAsia="Calibri"/>
        </w:rPr>
      </w:pPr>
      <w:r w:rsidRPr="007C3F3A">
        <w:t xml:space="preserve">1.3. </w:t>
      </w:r>
      <w:r w:rsidRPr="007C3F3A">
        <w:rPr>
          <w:rFonts w:eastAsia="Calibri"/>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w:t>
      </w:r>
    </w:p>
    <w:p w:rsidR="00B94689" w:rsidRPr="007C3F3A"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7C3F3A">
        <w:t>1.4. Целью предоставления Субсидии является возмещение части фактически понесенных затрат на приобретение материально – технических средств, необходимых для обустройства земельных участков территорий традиционного природопользования, лесных участков, предназначенных для ведения традицио</w:t>
      </w:r>
      <w:r>
        <w:t>нной хозяйственной деятельности</w:t>
      </w:r>
      <w:r w:rsidRPr="007C3F3A">
        <w:t>.</w:t>
      </w:r>
    </w:p>
    <w:p w:rsidR="00B94689" w:rsidRPr="007C3F3A" w:rsidRDefault="00B94689" w:rsidP="00B94689">
      <w:pPr>
        <w:autoSpaceDE w:val="0"/>
        <w:autoSpaceDN w:val="0"/>
        <w:adjustRightInd w:val="0"/>
        <w:ind w:firstLine="709"/>
        <w:jc w:val="both"/>
        <w:rPr>
          <w:rFonts w:eastAsiaTheme="minorHAnsi"/>
          <w:lang w:eastAsia="en-US"/>
        </w:rPr>
      </w:pPr>
      <w:r w:rsidRPr="007C3F3A">
        <w:rPr>
          <w:rFonts w:eastAsiaTheme="minorHAnsi"/>
          <w:lang w:eastAsia="en-US"/>
        </w:rPr>
        <w:t xml:space="preserve">1.5.  Под обустройством земельных участков территорий традиционного природопользования, лесных участков, предназначенных для ведения </w:t>
      </w:r>
      <w:r w:rsidRPr="007C3F3A">
        <w:rPr>
          <w:rFonts w:eastAsiaTheme="minorHAnsi"/>
          <w:lang w:eastAsia="en-US"/>
        </w:rPr>
        <w:lastRenderedPageBreak/>
        <w:t>традиционной хозяйственной деятельности, понимается приобретение следующих видов материально-технических средств, используемых для строительства объектов и построек, необходимых для ведения традиционной хозяйственной деятельности:</w:t>
      </w:r>
    </w:p>
    <w:p w:rsidR="00B94689" w:rsidRPr="007C3F3A" w:rsidRDefault="00B94689" w:rsidP="00B94689">
      <w:pPr>
        <w:autoSpaceDE w:val="0"/>
        <w:autoSpaceDN w:val="0"/>
        <w:adjustRightInd w:val="0"/>
        <w:ind w:firstLine="709"/>
        <w:jc w:val="both"/>
        <w:rPr>
          <w:rFonts w:eastAsiaTheme="minorHAnsi"/>
          <w:lang w:eastAsia="en-US"/>
        </w:rPr>
      </w:pPr>
      <w:r>
        <w:rPr>
          <w:rFonts w:eastAsiaTheme="minorHAnsi"/>
          <w:lang w:eastAsia="en-US"/>
        </w:rPr>
        <w:t>пилорама ‒</w:t>
      </w:r>
      <w:r w:rsidRPr="007C3F3A">
        <w:rPr>
          <w:rFonts w:eastAsiaTheme="minorHAnsi"/>
          <w:lang w:eastAsia="en-US"/>
        </w:rPr>
        <w:t xml:space="preserve"> 1 единица;</w:t>
      </w:r>
    </w:p>
    <w:p w:rsidR="00B94689" w:rsidRPr="007C3F3A" w:rsidRDefault="00B94689" w:rsidP="00B94689">
      <w:pPr>
        <w:autoSpaceDE w:val="0"/>
        <w:autoSpaceDN w:val="0"/>
        <w:adjustRightInd w:val="0"/>
        <w:ind w:firstLine="709"/>
        <w:jc w:val="both"/>
        <w:rPr>
          <w:rFonts w:eastAsiaTheme="minorHAnsi"/>
          <w:lang w:eastAsia="en-US"/>
        </w:rPr>
      </w:pPr>
      <w:proofErr w:type="spellStart"/>
      <w:r>
        <w:rPr>
          <w:rFonts w:eastAsiaTheme="minorHAnsi"/>
          <w:lang w:eastAsia="en-US"/>
        </w:rPr>
        <w:t>квадроцикл</w:t>
      </w:r>
      <w:proofErr w:type="spellEnd"/>
      <w:r>
        <w:rPr>
          <w:rFonts w:eastAsiaTheme="minorHAnsi"/>
          <w:lang w:eastAsia="en-US"/>
        </w:rPr>
        <w:t xml:space="preserve"> ‒</w:t>
      </w:r>
      <w:r w:rsidRPr="007C3F3A">
        <w:rPr>
          <w:rFonts w:eastAsiaTheme="minorHAnsi"/>
          <w:lang w:eastAsia="en-US"/>
        </w:rPr>
        <w:t xml:space="preserve"> 1 единица;</w:t>
      </w:r>
    </w:p>
    <w:p w:rsidR="00B94689" w:rsidRPr="007C3F3A" w:rsidRDefault="00B94689" w:rsidP="00B94689">
      <w:pPr>
        <w:autoSpaceDE w:val="0"/>
        <w:autoSpaceDN w:val="0"/>
        <w:adjustRightInd w:val="0"/>
        <w:ind w:firstLine="709"/>
        <w:jc w:val="both"/>
        <w:rPr>
          <w:rFonts w:eastAsiaTheme="minorHAnsi"/>
          <w:lang w:eastAsia="en-US"/>
        </w:rPr>
      </w:pPr>
      <w:r w:rsidRPr="007C3F3A">
        <w:rPr>
          <w:rFonts w:eastAsiaTheme="minorHAnsi"/>
          <w:lang w:eastAsia="en-US"/>
        </w:rPr>
        <w:t>бензопила</w:t>
      </w:r>
      <w:r>
        <w:rPr>
          <w:rFonts w:eastAsiaTheme="minorHAnsi"/>
          <w:lang w:eastAsia="en-US"/>
        </w:rPr>
        <w:t xml:space="preserve"> ‒</w:t>
      </w:r>
      <w:r w:rsidRPr="007C3F3A">
        <w:rPr>
          <w:rFonts w:eastAsiaTheme="minorHAnsi"/>
          <w:lang w:eastAsia="en-US"/>
        </w:rPr>
        <w:t xml:space="preserve"> 1 единица.</w:t>
      </w:r>
    </w:p>
    <w:p w:rsidR="00B94689" w:rsidRPr="007C3F3A" w:rsidRDefault="00B94689" w:rsidP="00B94689">
      <w:pPr>
        <w:autoSpaceDE w:val="0"/>
        <w:autoSpaceDN w:val="0"/>
        <w:adjustRightInd w:val="0"/>
        <w:ind w:firstLine="709"/>
        <w:jc w:val="both"/>
        <w:rPr>
          <w:rFonts w:eastAsiaTheme="minorHAnsi"/>
          <w:lang w:eastAsia="en-US"/>
        </w:rPr>
      </w:pPr>
      <w:r w:rsidRPr="007C3F3A">
        <w:rPr>
          <w:rFonts w:eastAsiaTheme="minorHAnsi"/>
          <w:lang w:eastAsia="en-US"/>
        </w:rPr>
        <w:t>1.6.</w:t>
      </w:r>
      <w:r>
        <w:rPr>
          <w:rFonts w:eastAsiaTheme="minorHAnsi"/>
          <w:lang w:eastAsia="en-US"/>
        </w:rPr>
        <w:t xml:space="preserve"> </w:t>
      </w:r>
      <w:r w:rsidRPr="007C3F3A">
        <w:rPr>
          <w:rFonts w:eastAsiaTheme="minorHAnsi"/>
          <w:lang w:eastAsia="en-US"/>
        </w:rPr>
        <w:t>Субсидии предоставляются 1 раз в период действия Порядка на обустройство 1 домохозяйства или лесного участка, предназначенного для ведения традиционной хозяйственной деятельности по каждому из видов материально-технических средств, указан</w:t>
      </w:r>
      <w:r>
        <w:rPr>
          <w:rFonts w:eastAsiaTheme="minorHAnsi"/>
          <w:lang w:eastAsia="en-US"/>
        </w:rPr>
        <w:t>ных в пункте 1.5</w:t>
      </w:r>
      <w:r w:rsidRPr="007C3F3A">
        <w:rPr>
          <w:rFonts w:eastAsiaTheme="minorHAnsi"/>
          <w:lang w:eastAsia="en-US"/>
        </w:rPr>
        <w:t xml:space="preserve"> Порядка, приобретенных в течение срока, </w:t>
      </w:r>
      <w:proofErr w:type="gramStart"/>
      <w:r w:rsidRPr="007C3F3A">
        <w:rPr>
          <w:rFonts w:eastAsiaTheme="minorHAnsi"/>
          <w:lang w:eastAsia="en-US"/>
        </w:rPr>
        <w:t>предусмотренного  пунктом</w:t>
      </w:r>
      <w:proofErr w:type="gramEnd"/>
      <w:r w:rsidRPr="007C3F3A">
        <w:rPr>
          <w:rFonts w:eastAsiaTheme="minorHAnsi"/>
          <w:lang w:eastAsia="en-US"/>
        </w:rPr>
        <w:t xml:space="preserve"> 1.7</w:t>
      </w:r>
      <w:r>
        <w:rPr>
          <w:rFonts w:eastAsiaTheme="minorHAnsi"/>
          <w:lang w:eastAsia="en-US"/>
        </w:rPr>
        <w:t xml:space="preserve"> </w:t>
      </w:r>
      <w:r w:rsidRPr="007C3F3A">
        <w:rPr>
          <w:rFonts w:eastAsiaTheme="minorHAnsi"/>
          <w:lang w:eastAsia="en-US"/>
        </w:rPr>
        <w:t>Порядка.</w:t>
      </w:r>
      <w:bookmarkStart w:id="17" w:name="Par5"/>
      <w:bookmarkEnd w:id="17"/>
    </w:p>
    <w:p w:rsidR="00B94689" w:rsidRPr="007C3F3A" w:rsidRDefault="00B94689" w:rsidP="00B94689">
      <w:pPr>
        <w:autoSpaceDE w:val="0"/>
        <w:autoSpaceDN w:val="0"/>
        <w:adjustRightInd w:val="0"/>
        <w:ind w:firstLine="709"/>
        <w:jc w:val="both"/>
        <w:rPr>
          <w:rFonts w:eastAsiaTheme="minorHAnsi"/>
          <w:lang w:eastAsia="en-US"/>
        </w:rPr>
      </w:pPr>
      <w:r w:rsidRPr="007C3F3A">
        <w:rPr>
          <w:rFonts w:eastAsiaTheme="minorHAnsi"/>
          <w:lang w:eastAsia="en-US"/>
        </w:rPr>
        <w:t>1.7.</w:t>
      </w:r>
      <w:r>
        <w:rPr>
          <w:rFonts w:eastAsiaTheme="minorHAnsi"/>
          <w:lang w:eastAsia="en-US"/>
        </w:rPr>
        <w:t xml:space="preserve"> </w:t>
      </w:r>
      <w:r w:rsidRPr="007C3F3A">
        <w:rPr>
          <w:rFonts w:eastAsiaTheme="minorHAnsi"/>
          <w:lang w:eastAsia="en-US"/>
        </w:rPr>
        <w:t>Субсидии предоставляются на новое материально-техническое средство, со дня приобретения которого прошло не более 2 лет на дату подачи предложения (заявки) о предоставлении субсидии.</w:t>
      </w:r>
    </w:p>
    <w:p w:rsidR="00B94689" w:rsidRPr="007C3F3A" w:rsidRDefault="00B94689" w:rsidP="00B94689">
      <w:pPr>
        <w:autoSpaceDE w:val="0"/>
        <w:autoSpaceDN w:val="0"/>
        <w:adjustRightInd w:val="0"/>
        <w:ind w:firstLine="709"/>
        <w:jc w:val="both"/>
        <w:rPr>
          <w:rFonts w:eastAsiaTheme="minorHAnsi"/>
          <w:lang w:eastAsia="en-US"/>
        </w:rPr>
      </w:pPr>
      <w:r w:rsidRPr="007C3F3A">
        <w:rPr>
          <w:rFonts w:eastAsiaTheme="minorHAnsi"/>
          <w:lang w:eastAsia="en-US"/>
        </w:rPr>
        <w:t>1.8. Сведения о субсидиях размещаются на портале администрации Нижневартовского района (</w:t>
      </w:r>
      <w:proofErr w:type="spellStart"/>
      <w:r w:rsidRPr="007C3F3A">
        <w:rPr>
          <w:rFonts w:eastAsiaTheme="minorHAnsi"/>
          <w:lang w:eastAsia="en-US"/>
        </w:rPr>
        <w:t>www</w:t>
      </w:r>
      <w:proofErr w:type="spellEnd"/>
      <w:r w:rsidRPr="007C3F3A">
        <w:rPr>
          <w:rFonts w:eastAsiaTheme="minorHAnsi"/>
          <w:lang w:eastAsia="en-US"/>
        </w:rPr>
        <w:t>.</w:t>
      </w:r>
      <w:r w:rsidRPr="007C3F3A">
        <w:rPr>
          <w:rFonts w:eastAsiaTheme="minorHAnsi"/>
          <w:lang w:val="en-US" w:eastAsia="en-US"/>
        </w:rPr>
        <w:t>nvraion</w:t>
      </w:r>
      <w:r w:rsidRPr="007C3F3A">
        <w:rPr>
          <w:rFonts w:eastAsiaTheme="minorHAnsi"/>
          <w:lang w:eastAsia="en-US"/>
        </w:rPr>
        <w:t xml:space="preserve">), </w:t>
      </w:r>
      <w:r w:rsidR="006147A5" w:rsidRPr="00574AF5">
        <w:rPr>
          <w:rFonts w:eastAsiaTheme="minorHAnsi"/>
          <w:lang w:eastAsia="en-US"/>
        </w:rPr>
        <w:t xml:space="preserve">на едином портале бюджетной системы Российской Федерации в информационно-телекоммуникационной сети </w:t>
      </w:r>
      <w:r w:rsidR="006147A5">
        <w:rPr>
          <w:rFonts w:eastAsiaTheme="minorHAnsi"/>
          <w:lang w:eastAsia="en-US"/>
        </w:rPr>
        <w:t>Интернет</w:t>
      </w:r>
      <w:r w:rsidR="006147A5" w:rsidRPr="007C3F3A">
        <w:rPr>
          <w:rFonts w:eastAsiaTheme="minorHAnsi"/>
          <w:lang w:eastAsia="en-US"/>
        </w:rPr>
        <w:t xml:space="preserve"> </w:t>
      </w:r>
      <w:r w:rsidRPr="007C3F3A">
        <w:rPr>
          <w:rFonts w:eastAsiaTheme="minorHAnsi"/>
          <w:lang w:eastAsia="en-US"/>
        </w:rPr>
        <w:t>(при наличии технической возможности) при формировании проекта решения о бюджете   на очередной финансовый год и плановый период (проекта решения о внесении изменений в бюджет).</w:t>
      </w:r>
    </w:p>
    <w:p w:rsidR="00B94689" w:rsidRPr="007C3F3A" w:rsidRDefault="00B94689" w:rsidP="00B94689">
      <w:pPr>
        <w:autoSpaceDE w:val="0"/>
        <w:autoSpaceDN w:val="0"/>
        <w:adjustRightInd w:val="0"/>
        <w:ind w:firstLine="709"/>
        <w:jc w:val="both"/>
        <w:rPr>
          <w:rFonts w:eastAsiaTheme="minorHAnsi"/>
          <w:lang w:eastAsia="en-US"/>
        </w:rPr>
      </w:pPr>
      <w:r w:rsidRPr="007C3F3A">
        <w:rPr>
          <w:rFonts w:eastAsiaTheme="minorHAnsi"/>
          <w:lang w:eastAsia="en-US"/>
        </w:rPr>
        <w:t>1.9. Порядок не распространяется на лиц из числа коренных малочисленных народов Севера, получивших ранее субсидию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w:t>
      </w:r>
    </w:p>
    <w:p w:rsidR="00B94689" w:rsidRPr="007C3F3A" w:rsidRDefault="00B94689" w:rsidP="00B94689">
      <w:pPr>
        <w:autoSpaceDE w:val="0"/>
        <w:autoSpaceDN w:val="0"/>
        <w:adjustRightInd w:val="0"/>
        <w:ind w:firstLine="709"/>
        <w:jc w:val="both"/>
        <w:rPr>
          <w:rFonts w:eastAsiaTheme="minorHAnsi"/>
          <w:lang w:eastAsia="en-US"/>
        </w:rPr>
      </w:pPr>
      <w:r w:rsidRPr="007C3F3A">
        <w:rPr>
          <w:rFonts w:eastAsiaTheme="minorHAnsi"/>
          <w:lang w:eastAsia="en-US"/>
        </w:rPr>
        <w:t>1.10. Решения о предоставлении субсидии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принятые до 5 февраля 2021 года, обязательства и требования по соглашениям, заключенным в соответствии с порядком предоставления субсидий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заключенным до 5 февраля 2021 года, исполняются сторонами в полном объеме до полного исполнения обязательств.</w:t>
      </w:r>
    </w:p>
    <w:p w:rsidR="00B94689" w:rsidRPr="007C3F3A" w:rsidRDefault="00B94689" w:rsidP="00B94689">
      <w:pPr>
        <w:autoSpaceDE w:val="0"/>
        <w:autoSpaceDN w:val="0"/>
        <w:adjustRightInd w:val="0"/>
        <w:ind w:firstLine="709"/>
        <w:jc w:val="both"/>
        <w:rPr>
          <w:rFonts w:eastAsiaTheme="minorHAnsi"/>
          <w:lang w:eastAsia="en-US"/>
        </w:rPr>
      </w:pPr>
      <w:r w:rsidRPr="007C3F3A">
        <w:rPr>
          <w:rFonts w:eastAsiaTheme="minorHAnsi"/>
          <w:lang w:eastAsia="en-US"/>
        </w:rPr>
        <w:t>1.11. Право на получение субсидии по настоящему Порядку предоставляется юридическим и физическим лицам (далее – Заявитель), соответствующим следующим критериям:</w:t>
      </w:r>
    </w:p>
    <w:p w:rsidR="00B94689" w:rsidRPr="007C3F3A" w:rsidRDefault="00B94689" w:rsidP="00B94689">
      <w:pPr>
        <w:tabs>
          <w:tab w:val="left" w:pos="17294"/>
          <w:tab w:val="left" w:pos="19845"/>
        </w:tabs>
        <w:ind w:firstLine="709"/>
        <w:contextualSpacing/>
        <w:jc w:val="both"/>
      </w:pPr>
      <w:proofErr w:type="gramStart"/>
      <w:r w:rsidRPr="007C3F3A">
        <w:t>Для  юридических</w:t>
      </w:r>
      <w:proofErr w:type="gramEnd"/>
      <w:r w:rsidRPr="007C3F3A">
        <w:t xml:space="preserve"> лиц:</w:t>
      </w:r>
    </w:p>
    <w:p w:rsidR="00B94689" w:rsidRPr="007C3F3A" w:rsidRDefault="00B94689" w:rsidP="00B94689">
      <w:pPr>
        <w:autoSpaceDE w:val="0"/>
        <w:autoSpaceDN w:val="0"/>
        <w:adjustRightInd w:val="0"/>
        <w:ind w:firstLine="709"/>
        <w:jc w:val="both"/>
      </w:pPr>
      <w:r w:rsidRPr="007C3F3A">
        <w:t>а) имеет в пользовании территорию традиционного природопользования или лесной участок, предназначенный для ведения традиционной хозяйственной деятельности;</w:t>
      </w:r>
    </w:p>
    <w:p w:rsidR="00B94689" w:rsidRPr="007C3F3A" w:rsidRDefault="00B94689" w:rsidP="00B94689">
      <w:pPr>
        <w:autoSpaceDE w:val="0"/>
        <w:autoSpaceDN w:val="0"/>
        <w:adjustRightInd w:val="0"/>
        <w:ind w:firstLine="709"/>
        <w:jc w:val="both"/>
      </w:pPr>
      <w:r w:rsidRPr="007C3F3A">
        <w:t>б) не имеет Соглашений с пользователями недр;</w:t>
      </w:r>
    </w:p>
    <w:p w:rsidR="00B94689" w:rsidRPr="007C3F3A" w:rsidRDefault="00B94689" w:rsidP="00B94689">
      <w:pPr>
        <w:autoSpaceDE w:val="0"/>
        <w:autoSpaceDN w:val="0"/>
        <w:adjustRightInd w:val="0"/>
        <w:ind w:firstLine="709"/>
        <w:jc w:val="both"/>
      </w:pPr>
      <w:r w:rsidRPr="007C3F3A">
        <w:lastRenderedPageBreak/>
        <w:t>в) включено в Реестр организаций или соответствует следующим критериям в совокупности:</w:t>
      </w:r>
    </w:p>
    <w:p w:rsidR="00B94689" w:rsidRPr="007C3F3A" w:rsidRDefault="00B94689" w:rsidP="00B94689">
      <w:pPr>
        <w:autoSpaceDE w:val="0"/>
        <w:autoSpaceDN w:val="0"/>
        <w:adjustRightInd w:val="0"/>
        <w:ind w:firstLine="709"/>
        <w:jc w:val="both"/>
      </w:pPr>
      <w:r w:rsidRPr="007C3F3A">
        <w:t>хотя бы один из учредителей относится к лицам из числа коренных малочисленных наро</w:t>
      </w:r>
      <w:r>
        <w:t>дов Севера, проживающих в Ханты-Мансийском автономном округе ‒</w:t>
      </w:r>
      <w:r w:rsidRPr="007C3F3A">
        <w:t xml:space="preserve"> Югре;</w:t>
      </w:r>
    </w:p>
    <w:p w:rsidR="00B94689" w:rsidRPr="007C3F3A" w:rsidRDefault="00B94689" w:rsidP="00B94689">
      <w:pPr>
        <w:autoSpaceDE w:val="0"/>
        <w:autoSpaceDN w:val="0"/>
        <w:adjustRightInd w:val="0"/>
        <w:ind w:firstLine="709"/>
        <w:jc w:val="both"/>
      </w:pPr>
      <w:r w:rsidRPr="007C3F3A">
        <w:t>основным видом является традиционная хозяйственная деятельность коренных малочисленных народов Севера, при этом выручка от этого вида деятельности в общей сумме должна составлять не менее 70%;</w:t>
      </w:r>
    </w:p>
    <w:p w:rsidR="00B94689" w:rsidRPr="007C3F3A" w:rsidRDefault="00B94689" w:rsidP="00B94689">
      <w:pPr>
        <w:autoSpaceDE w:val="0"/>
        <w:autoSpaceDN w:val="0"/>
        <w:adjustRightInd w:val="0"/>
        <w:ind w:firstLine="709"/>
        <w:jc w:val="both"/>
      </w:pPr>
      <w:r w:rsidRPr="007C3F3A">
        <w:t>не менее половины рабочих мест занято лицами из числа коренных малочисленных народов Севера, п</w:t>
      </w:r>
      <w:r>
        <w:t>роживающих в Ханты-Мансийском автономной округе ‒</w:t>
      </w:r>
      <w:r w:rsidRPr="007C3F3A">
        <w:t xml:space="preserve"> Югре;</w:t>
      </w:r>
    </w:p>
    <w:p w:rsidR="00B94689" w:rsidRPr="007C3F3A" w:rsidRDefault="00B94689" w:rsidP="00B94689">
      <w:pPr>
        <w:autoSpaceDE w:val="0"/>
        <w:autoSpaceDN w:val="0"/>
        <w:adjustRightInd w:val="0"/>
        <w:ind w:firstLine="709"/>
        <w:jc w:val="both"/>
      </w:pPr>
      <w:r w:rsidRPr="007C3F3A">
        <w:t>организационно-правовыми формами являются хозяйственные товарищества, общества, производственные и потребительские кооперативы, общины коренных малочисленных народов Севера;</w:t>
      </w:r>
    </w:p>
    <w:p w:rsidR="00B94689" w:rsidRPr="007C3F3A" w:rsidRDefault="00B94689" w:rsidP="00B94689">
      <w:pPr>
        <w:autoSpaceDE w:val="0"/>
        <w:autoSpaceDN w:val="0"/>
        <w:adjustRightInd w:val="0"/>
        <w:ind w:firstLine="709"/>
        <w:jc w:val="both"/>
      </w:pPr>
      <w:r w:rsidRPr="007C3F3A">
        <w:t>регистрация в качестве ю</w:t>
      </w:r>
      <w:r>
        <w:t>ридического лица в Ханты-Мансийском автономном округе ‒</w:t>
      </w:r>
      <w:r w:rsidRPr="007C3F3A">
        <w:t xml:space="preserve"> Югра.</w:t>
      </w:r>
    </w:p>
    <w:p w:rsidR="00B94689" w:rsidRPr="007C3F3A" w:rsidRDefault="00B94689" w:rsidP="00B94689">
      <w:pPr>
        <w:autoSpaceDE w:val="0"/>
        <w:autoSpaceDN w:val="0"/>
        <w:adjustRightInd w:val="0"/>
        <w:ind w:firstLine="709"/>
        <w:jc w:val="both"/>
      </w:pPr>
      <w:r>
        <w:t>Д</w:t>
      </w:r>
      <w:r w:rsidRPr="007C3F3A">
        <w:t>ля физических лиц:</w:t>
      </w:r>
    </w:p>
    <w:p w:rsidR="00B94689" w:rsidRPr="007C3F3A" w:rsidRDefault="00B94689" w:rsidP="00B94689">
      <w:pPr>
        <w:autoSpaceDE w:val="0"/>
        <w:autoSpaceDN w:val="0"/>
        <w:adjustRightInd w:val="0"/>
        <w:ind w:firstLine="709"/>
        <w:jc w:val="both"/>
      </w:pPr>
      <w:r w:rsidRPr="007C3F3A">
        <w:t>а) из числа коренных малоч</w:t>
      </w:r>
      <w:r>
        <w:t>исленных народов Севера Ханты-Мансийского автономного округа ‒</w:t>
      </w:r>
      <w:r w:rsidRPr="007C3F3A">
        <w:t xml:space="preserve"> Югра;</w:t>
      </w:r>
    </w:p>
    <w:p w:rsidR="00B94689" w:rsidRPr="007C3F3A" w:rsidRDefault="00B94689" w:rsidP="00B94689">
      <w:pPr>
        <w:autoSpaceDE w:val="0"/>
        <w:autoSpaceDN w:val="0"/>
        <w:adjustRightInd w:val="0"/>
        <w:ind w:firstLine="709"/>
        <w:jc w:val="both"/>
      </w:pPr>
      <w:r w:rsidRPr="007C3F3A">
        <w:t>б) имеет место ж</w:t>
      </w:r>
      <w:r>
        <w:t>ительства на территории Ханты-</w:t>
      </w:r>
      <w:r w:rsidRPr="007C3F3A">
        <w:t>Мансийского автономного округа – Югры;</w:t>
      </w:r>
    </w:p>
    <w:p w:rsidR="00B94689" w:rsidRPr="007C3F3A" w:rsidRDefault="00B94689" w:rsidP="00B94689">
      <w:pPr>
        <w:autoSpaceDE w:val="0"/>
        <w:autoSpaceDN w:val="0"/>
        <w:adjustRightInd w:val="0"/>
        <w:ind w:firstLine="709"/>
        <w:jc w:val="both"/>
      </w:pPr>
      <w:r w:rsidRPr="007C3F3A">
        <w:t>в) является субъектом права традиционного природопользования;</w:t>
      </w:r>
    </w:p>
    <w:p w:rsidR="00B94689" w:rsidRPr="007C3F3A" w:rsidRDefault="00B94689" w:rsidP="00B94689">
      <w:pPr>
        <w:autoSpaceDE w:val="0"/>
        <w:autoSpaceDN w:val="0"/>
        <w:adjustRightInd w:val="0"/>
        <w:ind w:firstLine="709"/>
        <w:jc w:val="both"/>
      </w:pPr>
      <w:r w:rsidRPr="007C3F3A">
        <w:t>г) не имеет Соглашений с пользователями недр.</w:t>
      </w:r>
    </w:p>
    <w:p w:rsidR="00B94689" w:rsidRPr="007C3F3A" w:rsidRDefault="00B94689" w:rsidP="00B94689">
      <w:pPr>
        <w:autoSpaceDE w:val="0"/>
        <w:autoSpaceDN w:val="0"/>
        <w:adjustRightInd w:val="0"/>
        <w:ind w:firstLine="709"/>
        <w:jc w:val="both"/>
      </w:pPr>
      <w:r w:rsidRPr="007C3F3A">
        <w:t>1.12. Отбор осуществляется посредством запроса предложений.</w:t>
      </w:r>
    </w:p>
    <w:p w:rsidR="00B94689" w:rsidRPr="007C3F3A" w:rsidRDefault="00B94689" w:rsidP="00B94689">
      <w:pPr>
        <w:tabs>
          <w:tab w:val="left" w:pos="17294"/>
          <w:tab w:val="left" w:pos="19845"/>
        </w:tabs>
        <w:ind w:firstLine="709"/>
        <w:contextualSpacing/>
        <w:jc w:val="both"/>
      </w:pPr>
    </w:p>
    <w:p w:rsidR="00B94689" w:rsidRPr="007C3F3A" w:rsidRDefault="00B94689" w:rsidP="00B94689">
      <w:pPr>
        <w:autoSpaceDE w:val="0"/>
        <w:autoSpaceDN w:val="0"/>
        <w:adjustRightInd w:val="0"/>
        <w:jc w:val="center"/>
        <w:rPr>
          <w:rFonts w:eastAsiaTheme="minorHAnsi"/>
          <w:b/>
          <w:lang w:eastAsia="en-US"/>
        </w:rPr>
      </w:pPr>
      <w:r w:rsidRPr="007C3F3A">
        <w:rPr>
          <w:rFonts w:eastAsiaTheme="minorHAnsi"/>
          <w:b/>
          <w:lang w:eastAsia="en-US"/>
        </w:rPr>
        <w:t xml:space="preserve">Раздел </w:t>
      </w:r>
      <w:r w:rsidRPr="007C3F3A">
        <w:rPr>
          <w:rFonts w:eastAsiaTheme="minorHAnsi"/>
          <w:b/>
          <w:lang w:val="en-US" w:eastAsia="en-US"/>
        </w:rPr>
        <w:t>II</w:t>
      </w:r>
      <w:r w:rsidRPr="007C3F3A">
        <w:rPr>
          <w:rFonts w:eastAsiaTheme="minorHAnsi"/>
          <w:b/>
          <w:lang w:eastAsia="en-US"/>
        </w:rPr>
        <w:t xml:space="preserve">. Порядок проведения отбора заявителей для предоставления   субсидий (запрос) </w:t>
      </w:r>
      <w:proofErr w:type="gramStart"/>
      <w:r>
        <w:rPr>
          <w:rFonts w:eastAsiaTheme="minorHAnsi"/>
          <w:b/>
          <w:lang w:eastAsia="en-US"/>
        </w:rPr>
        <w:t>юридическим  и</w:t>
      </w:r>
      <w:proofErr w:type="gramEnd"/>
      <w:r>
        <w:rPr>
          <w:rFonts w:eastAsiaTheme="minorHAnsi"/>
          <w:b/>
          <w:lang w:eastAsia="en-US"/>
        </w:rPr>
        <w:t xml:space="preserve"> физическим лицам</w:t>
      </w:r>
    </w:p>
    <w:p w:rsidR="00B94689" w:rsidRPr="00CF7662" w:rsidRDefault="00B94689" w:rsidP="00B94689">
      <w:pPr>
        <w:autoSpaceDE w:val="0"/>
        <w:autoSpaceDN w:val="0"/>
        <w:adjustRightInd w:val="0"/>
        <w:ind w:firstLine="540"/>
        <w:jc w:val="center"/>
        <w:rPr>
          <w:rFonts w:eastAsiaTheme="minorHAnsi"/>
          <w:lang w:eastAsia="en-US"/>
        </w:rPr>
      </w:pPr>
    </w:p>
    <w:p w:rsidR="00B94689" w:rsidRPr="00CF7662" w:rsidRDefault="00B94689" w:rsidP="00B94689">
      <w:pPr>
        <w:ind w:firstLine="709"/>
        <w:jc w:val="both"/>
        <w:rPr>
          <w:rFonts w:eastAsiaTheme="minorHAnsi"/>
          <w:lang w:eastAsia="en-US"/>
        </w:rPr>
      </w:pPr>
      <w:r w:rsidRPr="00CF7662">
        <w:rPr>
          <w:rFonts w:eastAsiaTheme="minorHAnsi"/>
          <w:lang w:eastAsia="en-US"/>
        </w:rPr>
        <w:t xml:space="preserve">2.1. В целях проведения отбора посредством запроса предложений администрация Нижневартовского района </w:t>
      </w:r>
      <w:r w:rsidRPr="00CF7662">
        <w:rPr>
          <w:rFonts w:eastAsiaTheme="minorHAnsi"/>
          <w:b/>
          <w:lang w:eastAsia="en-US"/>
        </w:rPr>
        <w:t xml:space="preserve"> </w:t>
      </w:r>
      <w:r w:rsidRPr="00CF7662">
        <w:rPr>
          <w:rFonts w:eastAsiaTheme="minorHAnsi"/>
          <w:lang w:eastAsia="en-US"/>
        </w:rPr>
        <w:t>не позднее 30 апре</w:t>
      </w:r>
      <w:r>
        <w:rPr>
          <w:rFonts w:eastAsiaTheme="minorHAnsi"/>
          <w:lang w:eastAsia="en-US"/>
        </w:rPr>
        <w:t xml:space="preserve">ля очередного финансового года </w:t>
      </w:r>
      <w:r w:rsidRPr="00CF7662">
        <w:rPr>
          <w:rFonts w:eastAsiaTheme="minorHAnsi"/>
          <w:lang w:eastAsia="en-US"/>
        </w:rPr>
        <w:t>размещает на своем официальном сайте администрации Нижнева</w:t>
      </w:r>
      <w:r>
        <w:rPr>
          <w:rFonts w:eastAsiaTheme="minorHAnsi"/>
          <w:lang w:eastAsia="en-US"/>
        </w:rPr>
        <w:t xml:space="preserve">ртовского района </w:t>
      </w:r>
      <w:r w:rsidRPr="00CF7662">
        <w:rPr>
          <w:rFonts w:eastAsiaTheme="minorHAnsi"/>
          <w:lang w:eastAsia="en-US"/>
        </w:rPr>
        <w:t>(</w:t>
      </w:r>
      <w:proofErr w:type="spellStart"/>
      <w:r w:rsidRPr="00CF7662">
        <w:rPr>
          <w:rFonts w:eastAsiaTheme="minorHAnsi"/>
          <w:lang w:eastAsia="en-US"/>
        </w:rPr>
        <w:t>www</w:t>
      </w:r>
      <w:proofErr w:type="spellEnd"/>
      <w:r w:rsidRPr="00CF7662">
        <w:rPr>
          <w:rFonts w:eastAsiaTheme="minorHAnsi"/>
          <w:lang w:eastAsia="en-US"/>
        </w:rPr>
        <w:t>.</w:t>
      </w:r>
      <w:r w:rsidRPr="00CF7662">
        <w:rPr>
          <w:rFonts w:eastAsiaTheme="minorHAnsi"/>
          <w:lang w:val="en-US" w:eastAsia="en-US"/>
        </w:rPr>
        <w:t>nvraion</w:t>
      </w:r>
      <w:r w:rsidRPr="00CF7662">
        <w:rPr>
          <w:rFonts w:eastAsiaTheme="minorHAnsi"/>
          <w:lang w:eastAsia="en-US"/>
        </w:rPr>
        <w:t>)</w:t>
      </w:r>
      <w:r w:rsidRPr="00CF7662">
        <w:rPr>
          <w:rFonts w:asciiTheme="minorHAnsi" w:eastAsiaTheme="minorHAnsi" w:hAnsiTheme="minorHAnsi" w:cstheme="minorBidi"/>
          <w:sz w:val="22"/>
          <w:szCs w:val="22"/>
          <w:lang w:eastAsia="en-US"/>
        </w:rPr>
        <w:t xml:space="preserve"> </w:t>
      </w:r>
      <w:r>
        <w:rPr>
          <w:rFonts w:eastAsiaTheme="minorHAnsi"/>
          <w:lang w:eastAsia="en-US"/>
        </w:rPr>
        <w:t>в информационно-</w:t>
      </w:r>
      <w:r w:rsidRPr="00CF7662">
        <w:rPr>
          <w:rFonts w:eastAsiaTheme="minorHAnsi"/>
          <w:lang w:eastAsia="en-US"/>
        </w:rPr>
        <w:t>телекоммуникационной сети Интернет (далее – оф</w:t>
      </w:r>
      <w:r>
        <w:rPr>
          <w:rFonts w:eastAsiaTheme="minorHAnsi"/>
          <w:lang w:eastAsia="en-US"/>
        </w:rPr>
        <w:t xml:space="preserve">ициальный сайт) объявление  о </w:t>
      </w:r>
      <w:r w:rsidRPr="00CF7662">
        <w:rPr>
          <w:rFonts w:eastAsiaTheme="minorHAnsi"/>
          <w:lang w:eastAsia="en-US"/>
        </w:rPr>
        <w:t>его проведении, которое содержит информацию, предусмотренную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w:t>
      </w:r>
      <w:r>
        <w:rPr>
          <w:rFonts w:eastAsiaTheme="minorHAnsi"/>
          <w:lang w:eastAsia="en-US"/>
        </w:rPr>
        <w:t>уальным предпринимателям, а так</w:t>
      </w:r>
      <w:r w:rsidRPr="00CF7662">
        <w:rPr>
          <w:rFonts w:eastAsiaTheme="minorHAnsi"/>
          <w:lang w:eastAsia="en-US"/>
        </w:rPr>
        <w:t>же физическим лицам</w:t>
      </w:r>
      <w:r>
        <w:rPr>
          <w:rFonts w:eastAsiaTheme="minorHAnsi"/>
          <w:lang w:eastAsia="en-US"/>
        </w:rPr>
        <w:t xml:space="preserve"> </w:t>
      </w:r>
      <w:r w:rsidRPr="00CF7662">
        <w:rPr>
          <w:rFonts w:eastAsiaTheme="minorHAnsi"/>
          <w:lang w:eastAsia="en-US"/>
        </w:rPr>
        <w:t>- производителям товаров, работ, услуг, утвержденных постановлением Правительства Российской Федерации от 18 сентября 2020 года №</w:t>
      </w:r>
      <w:r>
        <w:rPr>
          <w:rFonts w:eastAsiaTheme="minorHAnsi"/>
          <w:lang w:eastAsia="en-US"/>
        </w:rPr>
        <w:t xml:space="preserve"> </w:t>
      </w:r>
      <w:r w:rsidRPr="00CF7662">
        <w:rPr>
          <w:rFonts w:eastAsiaTheme="minorHAnsi"/>
          <w:lang w:eastAsia="en-US"/>
        </w:rPr>
        <w:t>1492,</w:t>
      </w:r>
      <w:r w:rsidRPr="00CF7662">
        <w:rPr>
          <w:rFonts w:eastAsiaTheme="minorHAnsi"/>
          <w:color w:val="FF0000"/>
          <w:lang w:eastAsia="en-US"/>
        </w:rPr>
        <w:t xml:space="preserve"> </w:t>
      </w:r>
      <w:r w:rsidRPr="00CF7662">
        <w:rPr>
          <w:rFonts w:eastAsiaTheme="minorHAnsi"/>
          <w:lang w:eastAsia="en-US"/>
        </w:rPr>
        <w:t>а также форму Соглашения</w:t>
      </w:r>
      <w:r w:rsidRPr="00CF7662">
        <w:rPr>
          <w:rFonts w:eastAsiaTheme="minorHAnsi"/>
          <w:color w:val="FF0000"/>
          <w:lang w:eastAsia="en-US"/>
        </w:rPr>
        <w:t xml:space="preserve">  </w:t>
      </w:r>
      <w:r w:rsidRPr="00CF7662">
        <w:rPr>
          <w:rFonts w:eastAsiaTheme="minorHAnsi"/>
          <w:lang w:eastAsia="en-US"/>
        </w:rPr>
        <w:t>в соответствии с приложением 3  к Порядку</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2.2.</w:t>
      </w:r>
      <w:r>
        <w:rPr>
          <w:rFonts w:eastAsiaTheme="minorHAnsi"/>
          <w:lang w:eastAsia="en-US"/>
        </w:rPr>
        <w:t xml:space="preserve"> </w:t>
      </w:r>
      <w:r w:rsidRPr="00CF7662">
        <w:rPr>
          <w:rFonts w:eastAsiaTheme="minorHAnsi"/>
          <w:lang w:eastAsia="en-US"/>
        </w:rPr>
        <w:t>Требования, которым должен с</w:t>
      </w:r>
      <w:r>
        <w:rPr>
          <w:rFonts w:eastAsiaTheme="minorHAnsi"/>
          <w:lang w:eastAsia="en-US"/>
        </w:rPr>
        <w:t xml:space="preserve">оответствовать участник Отбора </w:t>
      </w:r>
      <w:r w:rsidRPr="00CF7662">
        <w:rPr>
          <w:rFonts w:eastAsiaTheme="minorHAnsi"/>
          <w:lang w:eastAsia="en-US"/>
        </w:rPr>
        <w:t xml:space="preserve">на 1 – е число </w:t>
      </w:r>
      <w:proofErr w:type="gramStart"/>
      <w:r w:rsidRPr="00CF7662">
        <w:rPr>
          <w:rFonts w:eastAsiaTheme="minorHAnsi"/>
          <w:lang w:eastAsia="en-US"/>
        </w:rPr>
        <w:t>месяца,  предшествующего</w:t>
      </w:r>
      <w:proofErr w:type="gramEnd"/>
      <w:r w:rsidRPr="00CF7662">
        <w:rPr>
          <w:rFonts w:eastAsiaTheme="minorHAnsi"/>
          <w:lang w:eastAsia="en-US"/>
        </w:rPr>
        <w:t xml:space="preserve"> месяцу подачи предложения: </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2.2.1. </w:t>
      </w:r>
      <w:r w:rsidRPr="00CF7662">
        <w:rPr>
          <w:rFonts w:eastAsiaTheme="minorHAnsi"/>
          <w:lang w:eastAsia="en-US"/>
        </w:rPr>
        <w:t>Юридическое лицо – участник Отбора:</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lastRenderedPageBreak/>
        <w:t xml:space="preserve">отсутствует </w:t>
      </w:r>
      <w:r w:rsidRPr="00CF7662">
        <w:rPr>
          <w:rFonts w:eastAsiaTheme="minorHAnsi"/>
          <w:lang w:eastAsia="en-US"/>
        </w:rPr>
        <w:t>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не имеет </w:t>
      </w:r>
      <w:r w:rsidRPr="00CF7662">
        <w:rPr>
          <w:rFonts w:eastAsiaTheme="minorHAnsi"/>
          <w:lang w:eastAsia="en-US"/>
        </w:rPr>
        <w:t>просроченную задолженность по возврату в бюджет Нижневартовского района, из которого планируется предоставление субсидий в соответствии с правовым актом, субсидий, бюджетных инвестиций, предоставленных в том числе в соответствии иными правовыми актами, а также иная просроченная (неурегулированная) задолженность по денежным обязательствам перед публично –правовым образованием, из бюджета которого планируется предоставление субсидий в соответствии с правовым актом (за исключением субсидий, предоставляемых государственным (муниципальным) учреждениям, субсидии в целях возмещения недополученных доходов, субсидий в целях финансового обеспечения или возмещения затрат, связанных с поставкой товара (выполнением работ, оказанием услуг) получателями субсидий физическим лицам;</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не находится </w:t>
      </w:r>
      <w:r w:rsidRPr="00CF7662">
        <w:rPr>
          <w:rFonts w:eastAsiaTheme="minorHAnsi"/>
          <w:lang w:eastAsia="en-US"/>
        </w:rPr>
        <w:t>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w:t>
      </w:r>
      <w:proofErr w:type="gramStart"/>
      <w:r w:rsidRPr="00CF7662">
        <w:rPr>
          <w:rFonts w:eastAsiaTheme="minorHAnsi"/>
          <w:lang w:eastAsia="en-US"/>
        </w:rPr>
        <w:t>),  ликвидации</w:t>
      </w:r>
      <w:proofErr w:type="gramEnd"/>
      <w:r w:rsidRPr="00CF7662">
        <w:rPr>
          <w:rFonts w:eastAsiaTheme="minorHAnsi"/>
          <w:lang w:eastAsia="en-US"/>
        </w:rPr>
        <w:t>,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не является иностранным юридическим </w:t>
      </w:r>
      <w:r w:rsidRPr="00CF7662">
        <w:rPr>
          <w:rFonts w:eastAsiaTheme="minorHAnsi"/>
          <w:lang w:eastAsia="en-US"/>
        </w:rPr>
        <w:t>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не получает </w:t>
      </w:r>
      <w:r w:rsidRPr="00CF7662">
        <w:rPr>
          <w:rFonts w:eastAsiaTheme="minorHAnsi"/>
          <w:lang w:eastAsia="en-US"/>
        </w:rPr>
        <w:t xml:space="preserve">средства из </w:t>
      </w:r>
      <w:proofErr w:type="gramStart"/>
      <w:r w:rsidRPr="00CF7662">
        <w:rPr>
          <w:rFonts w:eastAsiaTheme="minorHAnsi"/>
          <w:lang w:eastAsia="en-US"/>
        </w:rPr>
        <w:t>бюджетов  Х</w:t>
      </w:r>
      <w:r>
        <w:rPr>
          <w:rFonts w:eastAsiaTheme="minorHAnsi"/>
          <w:lang w:eastAsia="en-US"/>
        </w:rPr>
        <w:t>анты</w:t>
      </w:r>
      <w:proofErr w:type="gramEnd"/>
      <w:r>
        <w:rPr>
          <w:rFonts w:eastAsiaTheme="minorHAnsi"/>
          <w:lang w:eastAsia="en-US"/>
        </w:rPr>
        <w:t>-</w:t>
      </w:r>
      <w:r w:rsidRPr="00CF7662">
        <w:rPr>
          <w:rFonts w:eastAsiaTheme="minorHAnsi"/>
          <w:lang w:eastAsia="en-US"/>
        </w:rPr>
        <w:t>Мансийског</w:t>
      </w:r>
      <w:r>
        <w:rPr>
          <w:rFonts w:eastAsiaTheme="minorHAnsi"/>
          <w:lang w:eastAsia="en-US"/>
        </w:rPr>
        <w:t xml:space="preserve">о автономного  округа – Югры, </w:t>
      </w:r>
      <w:r w:rsidRPr="00CF7662">
        <w:rPr>
          <w:rFonts w:eastAsiaTheme="minorHAnsi"/>
          <w:lang w:eastAsia="en-US"/>
        </w:rPr>
        <w:t>Нижне</w:t>
      </w:r>
      <w:r>
        <w:rPr>
          <w:rFonts w:eastAsiaTheme="minorHAnsi"/>
          <w:lang w:eastAsia="en-US"/>
        </w:rPr>
        <w:t xml:space="preserve">вартовского района, из которых </w:t>
      </w:r>
      <w:r w:rsidRPr="00CF7662">
        <w:rPr>
          <w:rFonts w:eastAsiaTheme="minorHAnsi"/>
          <w:lang w:eastAsia="en-US"/>
        </w:rPr>
        <w:t>планируется предоставление субсидий в соответствии с настоящим Порядком  на основании иных нормативных правовых актов на ц</w:t>
      </w:r>
      <w:r>
        <w:rPr>
          <w:rFonts w:eastAsiaTheme="minorHAnsi"/>
          <w:lang w:eastAsia="en-US"/>
        </w:rPr>
        <w:t>ели, установленные в пункте 1.4</w:t>
      </w:r>
      <w:r w:rsidRPr="00CF7662">
        <w:rPr>
          <w:rFonts w:eastAsiaTheme="minorHAnsi"/>
          <w:lang w:eastAsia="en-US"/>
        </w:rPr>
        <w:t xml:space="preserve">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2.2.2. Физическое лицо – участник Отбора: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не </w:t>
      </w:r>
      <w:proofErr w:type="gramStart"/>
      <w:r w:rsidRPr="00CF7662">
        <w:rPr>
          <w:rFonts w:eastAsiaTheme="minorHAnsi"/>
          <w:lang w:eastAsia="en-US"/>
        </w:rPr>
        <w:t>получает</w:t>
      </w:r>
      <w:r>
        <w:rPr>
          <w:rFonts w:eastAsiaTheme="minorHAnsi"/>
          <w:lang w:eastAsia="en-US"/>
        </w:rPr>
        <w:t xml:space="preserve">  средства</w:t>
      </w:r>
      <w:proofErr w:type="gramEnd"/>
      <w:r>
        <w:rPr>
          <w:rFonts w:eastAsiaTheme="minorHAnsi"/>
          <w:lang w:eastAsia="en-US"/>
        </w:rPr>
        <w:t xml:space="preserve"> из бюджетов  Ханты-</w:t>
      </w:r>
      <w:r w:rsidRPr="00CF7662">
        <w:rPr>
          <w:rFonts w:eastAsiaTheme="minorHAnsi"/>
          <w:lang w:eastAsia="en-US"/>
        </w:rPr>
        <w:t>Мансийског</w:t>
      </w:r>
      <w:r>
        <w:rPr>
          <w:rFonts w:eastAsiaTheme="minorHAnsi"/>
          <w:lang w:eastAsia="en-US"/>
        </w:rPr>
        <w:t xml:space="preserve">о автономного округа – Югры, </w:t>
      </w:r>
      <w:r w:rsidRPr="00CF7662">
        <w:rPr>
          <w:rFonts w:eastAsiaTheme="minorHAnsi"/>
          <w:lang w:eastAsia="en-US"/>
        </w:rPr>
        <w:t>Нижне</w:t>
      </w:r>
      <w:r>
        <w:rPr>
          <w:rFonts w:eastAsiaTheme="minorHAnsi"/>
          <w:lang w:eastAsia="en-US"/>
        </w:rPr>
        <w:t xml:space="preserve">вартовского района, из которых </w:t>
      </w:r>
      <w:r w:rsidRPr="00CF7662">
        <w:rPr>
          <w:rFonts w:eastAsiaTheme="minorHAnsi"/>
          <w:lang w:eastAsia="en-US"/>
        </w:rPr>
        <w:t xml:space="preserve">планируется </w:t>
      </w:r>
      <w:r w:rsidRPr="00CF7662">
        <w:rPr>
          <w:rFonts w:eastAsiaTheme="minorHAnsi"/>
          <w:lang w:eastAsia="en-US"/>
        </w:rPr>
        <w:lastRenderedPageBreak/>
        <w:t>предоставление субсидий в соответствии с настоящим Порядком  на основании иных нормативных правовых актов на цели, установленные в пункте 1.4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2.3. Для участия в отборе Заявитель для получения субсидии предоставляет следующие документы: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заявку о предоставлении Субсидий, включающую, в том числе, согласие на публикацию (размещение) в информаци</w:t>
      </w:r>
      <w:r>
        <w:rPr>
          <w:rFonts w:eastAsiaTheme="minorHAnsi"/>
          <w:lang w:eastAsia="en-US"/>
        </w:rPr>
        <w:t>онно-телекоммуникационной сети Интернет</w:t>
      </w:r>
      <w:r w:rsidRPr="00CF7662">
        <w:rPr>
          <w:rFonts w:eastAsiaTheme="minorHAnsi"/>
          <w:lang w:eastAsia="en-US"/>
        </w:rPr>
        <w:t xml:space="preserve"> информации о Заявителе, о подаваемом </w:t>
      </w:r>
      <w:proofErr w:type="gramStart"/>
      <w:r w:rsidRPr="00CF7662">
        <w:rPr>
          <w:rFonts w:eastAsiaTheme="minorHAnsi"/>
          <w:lang w:eastAsia="en-US"/>
        </w:rPr>
        <w:t>им  предложении</w:t>
      </w:r>
      <w:proofErr w:type="gramEnd"/>
      <w:r w:rsidRPr="00CF7662">
        <w:rPr>
          <w:rFonts w:eastAsiaTheme="minorHAnsi"/>
          <w:lang w:eastAsia="en-US"/>
        </w:rPr>
        <w:t>, иной информации о нем, связанной с участием в  отборе; информацию о наличии либо отсутствии Соглашения с пользователям недр, а также согласие на обработку персональ</w:t>
      </w:r>
      <w:r>
        <w:rPr>
          <w:rFonts w:eastAsiaTheme="minorHAnsi"/>
          <w:lang w:eastAsia="en-US"/>
        </w:rPr>
        <w:t>ных данных для физического лица</w:t>
      </w:r>
      <w:r w:rsidRPr="00CF7662">
        <w:rPr>
          <w:rFonts w:eastAsiaTheme="minorHAnsi"/>
          <w:lang w:eastAsia="en-US"/>
        </w:rPr>
        <w:t xml:space="preserve"> по форме согласно приложению 1 к Порядку (далее – заявка);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кассовый (фискальный) чек на приобретенное (</w:t>
      </w:r>
      <w:proofErr w:type="spellStart"/>
      <w:r w:rsidRPr="00CF7662">
        <w:rPr>
          <w:rFonts w:eastAsiaTheme="minorHAnsi"/>
          <w:lang w:eastAsia="en-US"/>
        </w:rPr>
        <w:t>ые</w:t>
      </w:r>
      <w:proofErr w:type="spellEnd"/>
      <w:r w:rsidRPr="00CF7662">
        <w:rPr>
          <w:rFonts w:eastAsiaTheme="minorHAnsi"/>
          <w:lang w:eastAsia="en-US"/>
        </w:rPr>
        <w:t>) материально – техническое (</w:t>
      </w:r>
      <w:proofErr w:type="spellStart"/>
      <w:r w:rsidRPr="00CF7662">
        <w:rPr>
          <w:rFonts w:eastAsiaTheme="minorHAnsi"/>
          <w:lang w:eastAsia="en-US"/>
        </w:rPr>
        <w:t>ие</w:t>
      </w:r>
      <w:proofErr w:type="spellEnd"/>
      <w:r w:rsidRPr="00CF7662">
        <w:rPr>
          <w:rFonts w:eastAsiaTheme="minorHAnsi"/>
          <w:lang w:eastAsia="en-US"/>
        </w:rPr>
        <w:t>) средс</w:t>
      </w:r>
      <w:r>
        <w:rPr>
          <w:rFonts w:eastAsiaTheme="minorHAnsi"/>
          <w:lang w:eastAsia="en-US"/>
        </w:rPr>
        <w:t>тво (а), товарный чек (в случае</w:t>
      </w:r>
      <w:r w:rsidRPr="00CF7662">
        <w:rPr>
          <w:rFonts w:eastAsiaTheme="minorHAnsi"/>
          <w:lang w:eastAsia="en-US"/>
        </w:rPr>
        <w:t>,</w:t>
      </w:r>
      <w:r>
        <w:rPr>
          <w:rFonts w:eastAsiaTheme="minorHAnsi"/>
          <w:lang w:eastAsia="en-US"/>
        </w:rPr>
        <w:t xml:space="preserve"> </w:t>
      </w:r>
      <w:r w:rsidRPr="00CF7662">
        <w:rPr>
          <w:rFonts w:eastAsiaTheme="minorHAnsi"/>
          <w:lang w:eastAsia="en-US"/>
        </w:rPr>
        <w:t>если кассовый чек не 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предоставляется банковский документ о перечислении финансовых средств с предоставлением подтверждающих документов о приобретении товара (договор купли – продажи, акт приема – передачи, товарная накладная);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паспорта технического средства либо иной документ, где указано наименование завода – изготовителя и (или)серийный (идентификационный) номер приобретенных </w:t>
      </w:r>
      <w:proofErr w:type="spellStart"/>
      <w:r w:rsidRPr="00CF7662">
        <w:rPr>
          <w:rFonts w:eastAsiaTheme="minorHAnsi"/>
          <w:lang w:eastAsia="en-US"/>
        </w:rPr>
        <w:t>квадроцикла</w:t>
      </w:r>
      <w:proofErr w:type="spellEnd"/>
      <w:r w:rsidRPr="00CF7662">
        <w:rPr>
          <w:rFonts w:eastAsiaTheme="minorHAnsi"/>
          <w:lang w:eastAsia="en-US"/>
        </w:rPr>
        <w:t>, бензопилы, пилорам</w:t>
      </w:r>
      <w:r>
        <w:rPr>
          <w:rFonts w:eastAsiaTheme="minorHAnsi"/>
          <w:lang w:eastAsia="en-US"/>
        </w:rPr>
        <w:t>ы</w:t>
      </w:r>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реквизиты счета Получателя (для перечисления).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2.4. Заявитель – юридическое лицо дополнительно представляет:</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копии документов, содержащих сведения о национальности одного из учредителей Заявителя, а также работников, состоящих в трудовых отношениях с ним (не менее 50% списочного состава), если Заявитель не состоит в Реестре организаций (вправе представить копии свидетельств о рождении, подтверждающих, что родители либо один из родителей одного из его учредителей, а также работников, состоящих в трудовых отношениях с ним (не менее 50% списочного состава) относятся к лицам из числа коренных малочисленных народов Севера, либо копии вступивших в законную силу решений суда, свидетельствующих об установлении судом факта отнесения к коренным малочисленным народам Севера Ханты – Мансийского автономного округа – Югры, либо иные содержащие сведения о национальности официальные документы);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справку о сумме выручки за предыдущий год по видам деятельности по форме согласно приложению 2 к Порядку, если Заявитель не состоит в Реестре организаций;</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согласия работников, состоящих в трудовых отношениях с Заявителем, на обработку их персональных данных, если Заявитель не состоит в Реестре организаций.</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2.5.  Заявитель ‒</w:t>
      </w:r>
      <w:r w:rsidRPr="00CF7662">
        <w:rPr>
          <w:rFonts w:eastAsiaTheme="minorHAnsi"/>
          <w:lang w:eastAsia="en-US"/>
        </w:rPr>
        <w:t xml:space="preserve"> </w:t>
      </w:r>
      <w:proofErr w:type="gramStart"/>
      <w:r w:rsidRPr="00CF7662">
        <w:rPr>
          <w:rFonts w:eastAsiaTheme="minorHAnsi"/>
          <w:lang w:eastAsia="en-US"/>
        </w:rPr>
        <w:t>физическое  лицо</w:t>
      </w:r>
      <w:proofErr w:type="gramEnd"/>
      <w:r w:rsidRPr="00CF7662">
        <w:rPr>
          <w:rFonts w:eastAsiaTheme="minorHAnsi"/>
          <w:lang w:eastAsia="en-US"/>
        </w:rPr>
        <w:t xml:space="preserve"> дополнительно представляет:</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паспорта с отметкой о регистрации по месту жительства;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lastRenderedPageBreak/>
        <w:t>копию документа, содержащего сведения о национальности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w:t>
      </w:r>
      <w:r>
        <w:rPr>
          <w:rFonts w:eastAsiaTheme="minorHAnsi"/>
          <w:lang w:eastAsia="en-US"/>
        </w:rPr>
        <w:t>исленным народам Севера Ханты-</w:t>
      </w:r>
      <w:r w:rsidRPr="00CF7662">
        <w:rPr>
          <w:rFonts w:eastAsiaTheme="minorHAnsi"/>
          <w:lang w:eastAsia="en-US"/>
        </w:rPr>
        <w:t>Мансийского автономного округа – Югры, либо иные содержащие сведения о национальности официальные документы).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2.6. Заявитель вправе по собственной инициативе представить следующие документы:</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2.6.1. Заявитель ‒</w:t>
      </w:r>
      <w:r w:rsidRPr="00CF7662">
        <w:rPr>
          <w:rFonts w:eastAsiaTheme="minorHAnsi"/>
          <w:lang w:eastAsia="en-US"/>
        </w:rPr>
        <w:t xml:space="preserve"> юридическое лицо:</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выписку из Реестра территорий традиционного природопользования или копию договора аренды лесного участка, предназначенного для ведения традиционной хозяйственной деятельности;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выписку из Реестра организаций;</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документа, подтверждающего государственную регистрацию </w:t>
      </w:r>
      <w:proofErr w:type="spellStart"/>
      <w:r w:rsidRPr="00CF7662">
        <w:rPr>
          <w:rFonts w:eastAsiaTheme="minorHAnsi"/>
          <w:lang w:eastAsia="en-US"/>
        </w:rPr>
        <w:t>квадроцикла</w:t>
      </w:r>
      <w:proofErr w:type="spellEnd"/>
      <w:r w:rsidRPr="00CF7662">
        <w:rPr>
          <w:rFonts w:eastAsiaTheme="minorHAnsi"/>
          <w:lang w:eastAsia="en-US"/>
        </w:rPr>
        <w:t>, в установленных действующим законодательством случаях;</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справку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выписку из Единого государственного реестра юридических лиц.</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2.6.2. Заявитель ‒</w:t>
      </w:r>
      <w:r w:rsidRPr="00CF7662">
        <w:rPr>
          <w:rFonts w:eastAsiaTheme="minorHAnsi"/>
          <w:lang w:eastAsia="en-US"/>
        </w:rPr>
        <w:t xml:space="preserve"> </w:t>
      </w:r>
      <w:proofErr w:type="gramStart"/>
      <w:r w:rsidRPr="00CF7662">
        <w:rPr>
          <w:rFonts w:eastAsiaTheme="minorHAnsi"/>
          <w:lang w:eastAsia="en-US"/>
        </w:rPr>
        <w:t>физическое  лицо</w:t>
      </w:r>
      <w:proofErr w:type="gramEnd"/>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выписку из Реестра территорий традиционного природопользования;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документа, подтверждающего государственную регистрацию </w:t>
      </w:r>
    </w:p>
    <w:p w:rsidR="00B94689" w:rsidRPr="00CF7662" w:rsidRDefault="00B94689" w:rsidP="00B94689">
      <w:pPr>
        <w:autoSpaceDE w:val="0"/>
        <w:autoSpaceDN w:val="0"/>
        <w:adjustRightInd w:val="0"/>
        <w:ind w:firstLine="709"/>
        <w:jc w:val="both"/>
        <w:rPr>
          <w:rFonts w:eastAsiaTheme="minorHAnsi"/>
          <w:lang w:eastAsia="en-US"/>
        </w:rPr>
      </w:pPr>
      <w:proofErr w:type="spellStart"/>
      <w:r w:rsidRPr="00CF7662">
        <w:rPr>
          <w:rFonts w:eastAsiaTheme="minorHAnsi"/>
          <w:lang w:eastAsia="en-US"/>
        </w:rPr>
        <w:t>квадроцикла</w:t>
      </w:r>
      <w:proofErr w:type="spellEnd"/>
      <w:r w:rsidRPr="00CF7662">
        <w:rPr>
          <w:rFonts w:eastAsiaTheme="minorHAnsi"/>
          <w:lang w:eastAsia="en-US"/>
        </w:rPr>
        <w:t>, в установленных действующим законодательством случаях.</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2.7. </w:t>
      </w:r>
      <w:proofErr w:type="gramStart"/>
      <w:r w:rsidRPr="00CF7662">
        <w:rPr>
          <w:rFonts w:eastAsiaTheme="minorHAnsi"/>
          <w:lang w:eastAsia="en-US"/>
        </w:rPr>
        <w:t>Заявка  на</w:t>
      </w:r>
      <w:proofErr w:type="gramEnd"/>
      <w:r w:rsidRPr="00CF7662">
        <w:rPr>
          <w:rFonts w:eastAsiaTheme="minorHAnsi"/>
          <w:lang w:eastAsia="en-US"/>
        </w:rPr>
        <w:t xml:space="preserve"> участие в отборе предоставляется по выбору участника отбора: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непосредственно в отдел по развитию коренных малочисленных народов Севера управления культуры и спорта администрации Нижневартовского района (далее –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 xml:space="preserve">) по </w:t>
      </w:r>
      <w:proofErr w:type="gramStart"/>
      <w:r w:rsidRPr="00CF7662">
        <w:rPr>
          <w:rFonts w:eastAsiaTheme="minorHAnsi"/>
          <w:lang w:eastAsia="en-US"/>
        </w:rPr>
        <w:t>адресу:  628606</w:t>
      </w:r>
      <w:proofErr w:type="gramEnd"/>
      <w:r w:rsidRPr="00CF7662">
        <w:rPr>
          <w:rFonts w:eastAsiaTheme="minorHAnsi"/>
          <w:lang w:eastAsia="en-US"/>
        </w:rPr>
        <w:t>, город Нижневартовск, улица Ленина,</w:t>
      </w:r>
      <w:r>
        <w:rPr>
          <w:rFonts w:eastAsiaTheme="minorHAnsi"/>
          <w:lang w:eastAsia="en-US"/>
        </w:rPr>
        <w:t xml:space="preserve"> д. </w:t>
      </w:r>
      <w:r w:rsidRPr="00CF7662">
        <w:rPr>
          <w:rFonts w:eastAsiaTheme="minorHAnsi"/>
          <w:lang w:eastAsia="en-US"/>
        </w:rPr>
        <w:t>6</w:t>
      </w:r>
      <w:r>
        <w:rPr>
          <w:rFonts w:eastAsiaTheme="minorHAnsi"/>
          <w:lang w:eastAsia="en-US"/>
        </w:rPr>
        <w:t>,</w:t>
      </w:r>
      <w:r w:rsidRPr="00CF7662">
        <w:rPr>
          <w:rFonts w:eastAsiaTheme="minorHAnsi"/>
          <w:lang w:eastAsia="en-US"/>
        </w:rPr>
        <w:t xml:space="preserve"> кабинет 414 (контактный телефон</w:t>
      </w:r>
      <w:r>
        <w:rPr>
          <w:rFonts w:eastAsiaTheme="minorHAnsi"/>
          <w:lang w:eastAsia="en-US"/>
        </w:rPr>
        <w:t>: 8 (3466)</w:t>
      </w:r>
      <w:r w:rsidRPr="00CF7662">
        <w:rPr>
          <w:rFonts w:eastAsiaTheme="minorHAnsi"/>
          <w:lang w:eastAsia="en-US"/>
        </w:rPr>
        <w:t xml:space="preserve">  49</w:t>
      </w:r>
      <w:r>
        <w:rPr>
          <w:rFonts w:eastAsiaTheme="minorHAnsi"/>
          <w:lang w:eastAsia="en-US"/>
        </w:rPr>
        <w:t xml:space="preserve"> </w:t>
      </w:r>
      <w:r w:rsidRPr="00CF7662">
        <w:rPr>
          <w:rFonts w:eastAsiaTheme="minorHAnsi"/>
          <w:lang w:eastAsia="en-US"/>
        </w:rPr>
        <w:t>87</w:t>
      </w:r>
      <w:r>
        <w:rPr>
          <w:rFonts w:eastAsiaTheme="minorHAnsi"/>
          <w:lang w:eastAsia="en-US"/>
        </w:rPr>
        <w:t xml:space="preserve"> </w:t>
      </w:r>
      <w:r w:rsidRPr="00CF7662">
        <w:rPr>
          <w:rFonts w:eastAsiaTheme="minorHAnsi"/>
          <w:lang w:eastAsia="en-US"/>
        </w:rPr>
        <w:t>03);</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или почтовым отправлением в администрацию Нижневартовского района по </w:t>
      </w:r>
      <w:proofErr w:type="gramStart"/>
      <w:r w:rsidRPr="00CF7662">
        <w:rPr>
          <w:rFonts w:eastAsiaTheme="minorHAnsi"/>
          <w:lang w:eastAsia="en-US"/>
        </w:rPr>
        <w:t>адресу :</w:t>
      </w:r>
      <w:proofErr w:type="gramEnd"/>
      <w:r w:rsidRPr="00CF7662">
        <w:rPr>
          <w:rFonts w:eastAsiaTheme="minorHAnsi"/>
          <w:lang w:eastAsia="en-US"/>
        </w:rPr>
        <w:t xml:space="preserve">  628606, город Нижневартовск, улица Ленина,</w:t>
      </w:r>
      <w:r>
        <w:rPr>
          <w:rFonts w:eastAsiaTheme="minorHAnsi"/>
          <w:lang w:eastAsia="en-US"/>
        </w:rPr>
        <w:t xml:space="preserve"> д. </w:t>
      </w:r>
      <w:r w:rsidRPr="00CF7662">
        <w:rPr>
          <w:rFonts w:eastAsiaTheme="minorHAnsi"/>
          <w:lang w:eastAsia="en-US"/>
        </w:rPr>
        <w:t>6;</w:t>
      </w:r>
    </w:p>
    <w:p w:rsidR="00B94689" w:rsidRPr="00CF7662" w:rsidRDefault="00B94689" w:rsidP="00B94689">
      <w:pPr>
        <w:autoSpaceDE w:val="0"/>
        <w:autoSpaceDN w:val="0"/>
        <w:adjustRightInd w:val="0"/>
        <w:ind w:firstLine="709"/>
        <w:jc w:val="both"/>
        <w:rPr>
          <w:strike/>
        </w:rPr>
      </w:pPr>
      <w:r w:rsidRPr="00CF7662">
        <w:t xml:space="preserve">в </w:t>
      </w:r>
      <w:proofErr w:type="gramStart"/>
      <w:r w:rsidRPr="00CF7662">
        <w:t>автономное  учреждение</w:t>
      </w:r>
      <w:proofErr w:type="gramEnd"/>
      <w:r w:rsidRPr="00CF7662">
        <w:t xml:space="preserve"> Ханты – Мансийского автономного округа – Югры «Многофункциональный центр предоставления государственных и муниципальных услуг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электронной форме посредством федеральной государс</w:t>
      </w:r>
      <w:r>
        <w:rPr>
          <w:rFonts w:eastAsiaTheme="minorHAnsi"/>
          <w:lang w:eastAsia="en-US"/>
        </w:rPr>
        <w:t>твенной информационной системы «</w:t>
      </w:r>
      <w:r w:rsidRPr="00CF7662">
        <w:rPr>
          <w:rFonts w:eastAsiaTheme="minorHAnsi"/>
          <w:lang w:eastAsia="en-US"/>
        </w:rPr>
        <w:t>Единый портал государственных и муниципальных услуг</w:t>
      </w:r>
      <w:r>
        <w:rPr>
          <w:rFonts w:eastAsiaTheme="minorHAnsi"/>
          <w:lang w:eastAsia="en-US"/>
        </w:rPr>
        <w:t>» (далее ‒</w:t>
      </w:r>
      <w:r w:rsidRPr="00CF7662">
        <w:rPr>
          <w:rFonts w:eastAsiaTheme="minorHAnsi"/>
          <w:lang w:eastAsia="en-US"/>
        </w:rPr>
        <w:t xml:space="preserve"> Портал) (при наличии технической возможности).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2.8. В случае подачи заявки на участие в отборе в администрацию Нижневартовского района (Отдел </w:t>
      </w:r>
      <w:r>
        <w:rPr>
          <w:rFonts w:eastAsiaTheme="minorHAnsi"/>
          <w:lang w:eastAsia="en-US"/>
        </w:rPr>
        <w:t xml:space="preserve">по </w:t>
      </w:r>
      <w:r w:rsidRPr="00CF7662">
        <w:rPr>
          <w:rFonts w:eastAsiaTheme="minorHAnsi"/>
          <w:lang w:eastAsia="en-US"/>
        </w:rPr>
        <w:t>развити</w:t>
      </w:r>
      <w:r>
        <w:rPr>
          <w:rFonts w:eastAsiaTheme="minorHAnsi"/>
          <w:lang w:eastAsia="en-US"/>
        </w:rPr>
        <w:t>ю</w:t>
      </w:r>
      <w:r w:rsidRPr="00CF7662">
        <w:rPr>
          <w:rFonts w:eastAsiaTheme="minorHAnsi"/>
          <w:lang w:eastAsia="en-US"/>
        </w:rPr>
        <w:t xml:space="preserve"> коренных малочисленных народов Севера) посредством Портала Заявителю направляется электронное сообщение в форме электронного документа, подписанного электронной подписью, подтверждающее прием документов, с указанием присвоенного </w:t>
      </w:r>
      <w:r w:rsidRPr="00CF7662">
        <w:rPr>
          <w:rFonts w:eastAsiaTheme="minorHAnsi"/>
          <w:lang w:eastAsia="en-US"/>
        </w:rPr>
        <w:lastRenderedPageBreak/>
        <w:t>Заявителю уникального номера, по которому в соответствующем разделе Портала Заявителю будет представлена информация о ходе рассмотрения документов.</w:t>
      </w:r>
    </w:p>
    <w:p w:rsidR="00B94689" w:rsidRPr="00CF7662" w:rsidRDefault="00B94689" w:rsidP="00B94689">
      <w:pPr>
        <w:autoSpaceDE w:val="0"/>
        <w:autoSpaceDN w:val="0"/>
        <w:ind w:firstLine="709"/>
        <w:jc w:val="both"/>
        <w:rPr>
          <w:rFonts w:eastAsiaTheme="minorHAnsi" w:cstheme="minorBidi"/>
          <w:lang w:eastAsia="en-US"/>
        </w:rPr>
      </w:pPr>
      <w:r w:rsidRPr="00CF7662">
        <w:rPr>
          <w:rFonts w:eastAsiaTheme="minorHAnsi" w:cstheme="minorBidi"/>
          <w:lang w:eastAsia="en-US"/>
        </w:rPr>
        <w:t xml:space="preserve">2.9. Отдел по развитию коренных малочисленных народов Севера формирует единый список </w:t>
      </w:r>
      <w:proofErr w:type="gramStart"/>
      <w:r w:rsidRPr="00CF7662">
        <w:rPr>
          <w:rFonts w:eastAsiaTheme="minorHAnsi" w:cstheme="minorBidi"/>
          <w:lang w:eastAsia="en-US"/>
        </w:rPr>
        <w:t>Заявителей  в</w:t>
      </w:r>
      <w:proofErr w:type="gramEnd"/>
      <w:r w:rsidRPr="00CF7662">
        <w:rPr>
          <w:rFonts w:eastAsiaTheme="minorHAnsi" w:cstheme="minorBidi"/>
          <w:lang w:eastAsia="en-US"/>
        </w:rPr>
        <w:t xml:space="preserve"> хронологической последовательности согласно дате и времени регистрации  предложения (заявки).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Должностное лицо Отдела по развитию коренных малочисленных народов </w:t>
      </w:r>
      <w:proofErr w:type="gramStart"/>
      <w:r w:rsidRPr="00CF7662">
        <w:rPr>
          <w:rFonts w:eastAsiaTheme="minorHAnsi"/>
          <w:lang w:eastAsia="en-US"/>
        </w:rPr>
        <w:t>Севера,  ответственное</w:t>
      </w:r>
      <w:proofErr w:type="gramEnd"/>
      <w:r w:rsidRPr="00CF7662">
        <w:rPr>
          <w:rFonts w:eastAsiaTheme="minorHAnsi"/>
          <w:lang w:eastAsia="en-US"/>
        </w:rPr>
        <w:t xml:space="preserve"> за прием и регистрацию документов,  в течение 1 рабочего дня с даты их регистрации передает должностному лицу Отдела </w:t>
      </w:r>
      <w:r>
        <w:rPr>
          <w:rFonts w:eastAsiaTheme="minorHAnsi"/>
          <w:lang w:eastAsia="en-US"/>
        </w:rPr>
        <w:t xml:space="preserve">по </w:t>
      </w:r>
      <w:r w:rsidRPr="00CF7662">
        <w:rPr>
          <w:rFonts w:eastAsiaTheme="minorHAnsi"/>
          <w:lang w:eastAsia="en-US"/>
        </w:rPr>
        <w:t>развити</w:t>
      </w:r>
      <w:r>
        <w:rPr>
          <w:rFonts w:eastAsiaTheme="minorHAnsi"/>
          <w:lang w:eastAsia="en-US"/>
        </w:rPr>
        <w:t>ю</w:t>
      </w:r>
      <w:r w:rsidRPr="00CF7662">
        <w:rPr>
          <w:rFonts w:eastAsiaTheme="minorHAnsi"/>
          <w:lang w:eastAsia="en-US"/>
        </w:rPr>
        <w:t xml:space="preserve"> коренных малочисленных народов Севера, ответственному за их рассмотрение.</w:t>
      </w:r>
    </w:p>
    <w:p w:rsidR="00B94689" w:rsidRPr="00CF7662" w:rsidRDefault="00B94689" w:rsidP="00B94689">
      <w:pPr>
        <w:autoSpaceDE w:val="0"/>
        <w:autoSpaceDN w:val="0"/>
        <w:ind w:firstLine="709"/>
        <w:jc w:val="both"/>
        <w:rPr>
          <w:rFonts w:eastAsiaTheme="minorHAnsi" w:cstheme="minorBidi"/>
          <w:lang w:eastAsia="en-US"/>
        </w:rPr>
      </w:pPr>
      <w:r w:rsidRPr="00CF7662">
        <w:rPr>
          <w:rFonts w:eastAsiaTheme="minorHAnsi" w:cstheme="minorBidi"/>
          <w:lang w:eastAsia="en-US"/>
        </w:rPr>
        <w:t xml:space="preserve">Способом фиксации результата регистрации </w:t>
      </w:r>
      <w:proofErr w:type="gramStart"/>
      <w:r w:rsidRPr="00CF7662">
        <w:rPr>
          <w:rFonts w:eastAsiaTheme="minorHAnsi" w:cstheme="minorBidi"/>
          <w:lang w:eastAsia="en-US"/>
        </w:rPr>
        <w:t>заявки  является</w:t>
      </w:r>
      <w:proofErr w:type="gramEnd"/>
      <w:r w:rsidRPr="00CF7662">
        <w:rPr>
          <w:rFonts w:eastAsiaTheme="minorHAnsi" w:cstheme="minorBidi"/>
          <w:lang w:eastAsia="en-US"/>
        </w:rPr>
        <w:t xml:space="preserve"> присвоение ему номера в журнале регистрации и (или) в системе электронного документооборота.</w:t>
      </w:r>
    </w:p>
    <w:p w:rsidR="00B94689" w:rsidRPr="00CF7662" w:rsidRDefault="00B94689" w:rsidP="00B94689">
      <w:pPr>
        <w:autoSpaceDE w:val="0"/>
        <w:autoSpaceDN w:val="0"/>
        <w:ind w:firstLine="709"/>
        <w:jc w:val="both"/>
        <w:rPr>
          <w:rFonts w:eastAsiaTheme="minorHAnsi" w:cstheme="minorBidi"/>
          <w:lang w:eastAsia="en-US"/>
        </w:rPr>
      </w:pPr>
      <w:r w:rsidRPr="00CF7662">
        <w:rPr>
          <w:rFonts w:eastAsiaTheme="minorHAnsi" w:cstheme="minorBidi"/>
          <w:lang w:eastAsia="en-US"/>
        </w:rPr>
        <w:t>Уведомление о регистрации заявки (отметка о регистрации на втором экземпляре (или копии заявки) вручается Заявителю лично или направляется посредством почтовой связи (электронной почтой) в течение 3 рабочих дней с даты регистрации.</w:t>
      </w:r>
    </w:p>
    <w:p w:rsidR="00B94689" w:rsidRPr="00CF7662" w:rsidRDefault="00B94689" w:rsidP="00B94689">
      <w:pPr>
        <w:autoSpaceDE w:val="0"/>
        <w:autoSpaceDN w:val="0"/>
        <w:adjustRightInd w:val="0"/>
        <w:ind w:firstLine="709"/>
        <w:jc w:val="both"/>
      </w:pPr>
      <w:r w:rsidRPr="00CF7662">
        <w:t>2.10. Требовать от Заявителя представления документов, не предусмотренных настоящим Порядком, не допускается.</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2.11. </w:t>
      </w:r>
      <w:r w:rsidRPr="00CF7662">
        <w:rPr>
          <w:rFonts w:eastAsiaTheme="minorHAnsi"/>
          <w:lang w:eastAsia="en-US"/>
        </w:rPr>
        <w:t xml:space="preserve">Должностное лицо Отдела </w:t>
      </w:r>
      <w:r>
        <w:rPr>
          <w:rFonts w:eastAsiaTheme="minorHAnsi"/>
          <w:lang w:eastAsia="en-US"/>
        </w:rPr>
        <w:t xml:space="preserve">по </w:t>
      </w:r>
      <w:r w:rsidRPr="00CF7662">
        <w:rPr>
          <w:rFonts w:eastAsiaTheme="minorHAnsi"/>
          <w:lang w:eastAsia="en-US"/>
        </w:rPr>
        <w:t>развити</w:t>
      </w:r>
      <w:r>
        <w:rPr>
          <w:rFonts w:eastAsiaTheme="minorHAnsi"/>
          <w:lang w:eastAsia="en-US"/>
        </w:rPr>
        <w:t>ю</w:t>
      </w:r>
      <w:r w:rsidRPr="00CF7662">
        <w:rPr>
          <w:rFonts w:eastAsiaTheme="minorHAnsi"/>
          <w:lang w:eastAsia="en-US"/>
        </w:rPr>
        <w:t xml:space="preserve"> коренных малочисленных народов Севера, ответственное за рассмотрение пакета документов, в течение 3 рабочих дней с даты регистрации заявки на участие в отборе проводит обязательную проверку на соответствие условиям (требованиям</w:t>
      </w:r>
      <w:r>
        <w:rPr>
          <w:rFonts w:eastAsiaTheme="minorHAnsi"/>
          <w:lang w:eastAsia="en-US"/>
        </w:rPr>
        <w:t>), предусмотренными пунктом 2.2</w:t>
      </w:r>
      <w:r w:rsidRPr="00CF7662">
        <w:rPr>
          <w:rFonts w:eastAsiaTheme="minorHAnsi"/>
          <w:lang w:eastAsia="en-US"/>
        </w:rPr>
        <w:t xml:space="preserve"> настоящего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2.12. Отдел по развитию коренных малочисленных народов Севера в порядке межведомственного информационного взаимодействия в течение 2 рабочих дней со дня регистрации предложения (заявки), в соответствии с законодательством Российской Федерации, запрашивает следующие документы (если они не представлены Заявителем самостоятельно):</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выписку из Реестра территорий традиционного природопользования либо сведения об аренде лесного участка, предназначенного для ведения традиционной хозяйственной деятельности, либо </w:t>
      </w:r>
      <w:r>
        <w:rPr>
          <w:rFonts w:eastAsiaTheme="minorHAnsi"/>
          <w:lang w:eastAsia="en-US"/>
        </w:rPr>
        <w:t>выписку из Реестра организаций ‒</w:t>
      </w:r>
      <w:r w:rsidRPr="00CF7662">
        <w:rPr>
          <w:rFonts w:eastAsiaTheme="minorHAnsi"/>
          <w:lang w:eastAsia="en-US"/>
        </w:rPr>
        <w:t xml:space="preserve"> в Департаменте недропользования и природных ресурсов </w:t>
      </w:r>
      <w:r>
        <w:rPr>
          <w:rFonts w:eastAsiaTheme="minorHAnsi"/>
          <w:lang w:eastAsia="en-US"/>
        </w:rPr>
        <w:t xml:space="preserve">Ханты-Мансийского </w:t>
      </w:r>
      <w:r w:rsidRPr="00CF7662">
        <w:rPr>
          <w:rFonts w:eastAsiaTheme="minorHAnsi"/>
          <w:lang w:eastAsia="en-US"/>
        </w:rPr>
        <w:t>автономного округа</w:t>
      </w:r>
      <w:r>
        <w:rPr>
          <w:rFonts w:eastAsiaTheme="minorHAnsi"/>
          <w:lang w:eastAsia="en-US"/>
        </w:rPr>
        <w:t xml:space="preserve"> – Югры</w:t>
      </w:r>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сведения о государственной регистрации </w:t>
      </w:r>
      <w:proofErr w:type="spellStart"/>
      <w:r w:rsidRPr="00CF7662">
        <w:rPr>
          <w:rFonts w:eastAsiaTheme="minorHAnsi"/>
          <w:lang w:eastAsia="en-US"/>
        </w:rPr>
        <w:t>квадроцикла</w:t>
      </w:r>
      <w:proofErr w:type="spellEnd"/>
      <w:r w:rsidRPr="00CF7662">
        <w:rPr>
          <w:rFonts w:eastAsiaTheme="minorHAnsi"/>
          <w:lang w:eastAsia="en-US"/>
        </w:rPr>
        <w:t xml:space="preserve"> в установленных действу</w:t>
      </w:r>
      <w:r>
        <w:rPr>
          <w:rFonts w:eastAsiaTheme="minorHAnsi"/>
          <w:lang w:eastAsia="en-US"/>
        </w:rPr>
        <w:t>ющим законодательством случаях ‒</w:t>
      </w:r>
      <w:r w:rsidRPr="00CF7662">
        <w:rPr>
          <w:rFonts w:eastAsiaTheme="minorHAnsi"/>
          <w:lang w:eastAsia="en-US"/>
        </w:rPr>
        <w:t xml:space="preserve"> в Службе государственного надзора за техническим состоянием самоходных машин и других видов техники автономного округа;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сведения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w:t>
      </w:r>
      <w:r>
        <w:rPr>
          <w:rFonts w:eastAsiaTheme="minorHAnsi"/>
          <w:lang w:eastAsia="en-US"/>
        </w:rPr>
        <w:t>тельством Российской Федерации ‒</w:t>
      </w:r>
      <w:r w:rsidRPr="00CF7662">
        <w:rPr>
          <w:rFonts w:eastAsiaTheme="minorHAnsi"/>
          <w:lang w:eastAsia="en-US"/>
        </w:rPr>
        <w:t xml:space="preserve"> в Управлении Федеральной налоговой службы по автономному округу;</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сведения об отсутствии в реестре дисквалифицированных лиц сведений о дисквалифицированных руководителе, членах коллегиального исполнительного </w:t>
      </w:r>
      <w:r w:rsidRPr="00CF7662">
        <w:rPr>
          <w:rFonts w:eastAsiaTheme="minorHAnsi"/>
          <w:lang w:eastAsia="en-US"/>
        </w:rPr>
        <w:lastRenderedPageBreak/>
        <w:t>органа, лице, исполняющем функции единоличного исполнительного органа, ил</w:t>
      </w:r>
      <w:r>
        <w:rPr>
          <w:rFonts w:eastAsiaTheme="minorHAnsi"/>
          <w:lang w:eastAsia="en-US"/>
        </w:rPr>
        <w:t>и главном бухгалтере Заявителя ‒</w:t>
      </w:r>
      <w:r w:rsidRPr="00CF7662">
        <w:rPr>
          <w:rFonts w:eastAsiaTheme="minorHAnsi"/>
          <w:lang w:eastAsia="en-US"/>
        </w:rPr>
        <w:t xml:space="preserve"> в Управлении Федеральной налоговой службы по автономному округу;</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выписку из Единого государственного реестра юридических лиц - в Управлении Федеральной налоговой службы по автономному округу;</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сведения о регистрации</w:t>
      </w:r>
      <w:r>
        <w:rPr>
          <w:rFonts w:eastAsiaTheme="minorHAnsi"/>
          <w:lang w:eastAsia="en-US"/>
        </w:rPr>
        <w:t xml:space="preserve"> по месту жительства Заявителя ‒</w:t>
      </w:r>
      <w:r w:rsidRPr="00CF7662">
        <w:rPr>
          <w:rFonts w:eastAsiaTheme="minorHAnsi"/>
          <w:lang w:eastAsia="en-US"/>
        </w:rPr>
        <w:t xml:space="preserve"> в Управлении по вопросам миграции Управления Министерства внутренних дел России по автономному округу;</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справку об отсутствии просроченной задолженности по возврату в </w:t>
      </w:r>
      <w:proofErr w:type="gramStart"/>
      <w:r w:rsidRPr="00CF7662">
        <w:rPr>
          <w:rFonts w:eastAsiaTheme="minorHAnsi"/>
          <w:lang w:eastAsia="en-US"/>
        </w:rPr>
        <w:t>бюджет  Нижневартовского</w:t>
      </w:r>
      <w:proofErr w:type="gramEnd"/>
      <w:r w:rsidRPr="00CF7662">
        <w:rPr>
          <w:rFonts w:eastAsiaTheme="minorHAnsi"/>
          <w:lang w:eastAsia="en-US"/>
        </w:rPr>
        <w:t xml:space="preserve"> района</w:t>
      </w:r>
      <w:r>
        <w:rPr>
          <w:rFonts w:eastAsiaTheme="minorHAnsi"/>
          <w:lang w:eastAsia="en-US"/>
        </w:rPr>
        <w:t xml:space="preserve"> субсидий, бюджетных инвестиций.</w:t>
      </w:r>
    </w:p>
    <w:p w:rsidR="00B94689" w:rsidRPr="00CF7662" w:rsidRDefault="00B94689" w:rsidP="00B94689">
      <w:pPr>
        <w:ind w:firstLine="709"/>
        <w:jc w:val="both"/>
      </w:pPr>
      <w:r w:rsidRPr="00CF7662">
        <w:rPr>
          <w:rFonts w:eastAsiaTheme="minorHAnsi"/>
          <w:lang w:eastAsia="en-US"/>
        </w:rPr>
        <w:t>2.13.</w:t>
      </w:r>
      <w:r w:rsidRPr="00CF7662">
        <w:t xml:space="preserve"> Для рассмотрения документов, принятия решения о соответствии или несоответствии Заявителя и представленных им документов критериям и требованиям</w:t>
      </w:r>
      <w:r>
        <w:t>, установленным пунктами 2.2‒2.5</w:t>
      </w:r>
      <w:r w:rsidRPr="00CF7662">
        <w:t xml:space="preserve"> Порядка, админис</w:t>
      </w:r>
      <w:r>
        <w:t xml:space="preserve">трация Нижневартовского района </w:t>
      </w:r>
      <w:r w:rsidRPr="00CF7662">
        <w:t>формирует Комиссию</w:t>
      </w:r>
      <w:r w:rsidRPr="00CF7662">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CF7662">
        <w:t>. Состав Комиссии и Положение о ней утверждается постановлением администрации Нижневартовского района.</w:t>
      </w:r>
    </w:p>
    <w:p w:rsidR="00B94689" w:rsidRPr="00CF7662" w:rsidRDefault="00B94689" w:rsidP="00B94689">
      <w:pPr>
        <w:ind w:firstLine="709"/>
        <w:jc w:val="both"/>
      </w:pPr>
      <w:r w:rsidRPr="00CF7662">
        <w:rPr>
          <w:rFonts w:eastAsiaTheme="minorHAnsi"/>
          <w:lang w:eastAsia="en-US"/>
        </w:rPr>
        <w:t>2.14.</w:t>
      </w:r>
      <w:r w:rsidRPr="00CF7662">
        <w:t xml:space="preserve"> </w:t>
      </w:r>
      <w:proofErr w:type="gramStart"/>
      <w:r w:rsidRPr="00CF7662">
        <w:t>Комиссия  в</w:t>
      </w:r>
      <w:proofErr w:type="gramEnd"/>
      <w:r w:rsidRPr="00CF7662">
        <w:t xml:space="preserve"> течение  30 рабочих дней со дня регистрации предложения:</w:t>
      </w:r>
    </w:p>
    <w:p w:rsidR="00B94689" w:rsidRPr="00CF7662" w:rsidRDefault="00B94689" w:rsidP="00B94689">
      <w:pPr>
        <w:ind w:firstLine="709"/>
        <w:jc w:val="both"/>
      </w:pPr>
      <w:r w:rsidRPr="00CF7662">
        <w:t xml:space="preserve">проверяет соответствие Заявителя </w:t>
      </w:r>
      <w:proofErr w:type="gramStart"/>
      <w:r w:rsidRPr="00CF7662">
        <w:t>установленным  требованиям</w:t>
      </w:r>
      <w:proofErr w:type="gramEnd"/>
      <w:r w:rsidRPr="00CF7662">
        <w:t xml:space="preserve"> пункта 2.2 Порядка;   </w:t>
      </w:r>
    </w:p>
    <w:p w:rsidR="00B94689" w:rsidRPr="00CF7662" w:rsidRDefault="00B94689" w:rsidP="00B94689">
      <w:pPr>
        <w:ind w:firstLine="709"/>
        <w:jc w:val="both"/>
      </w:pPr>
      <w:r w:rsidRPr="00CF7662">
        <w:t>проверяет наличи</w:t>
      </w:r>
      <w:r>
        <w:t>е предусмотренных пунктами 2.3‒2.5</w:t>
      </w:r>
      <w:r w:rsidRPr="00CF7662">
        <w:t xml:space="preserve"> </w:t>
      </w:r>
      <w:proofErr w:type="gramStart"/>
      <w:r w:rsidRPr="00CF7662">
        <w:t>Порядка  документов</w:t>
      </w:r>
      <w:proofErr w:type="gramEnd"/>
      <w:r w:rsidRPr="00CF7662">
        <w:t xml:space="preserve"> и достоверность указанных в них сведений, соблюдение  требований к документам;</w:t>
      </w:r>
    </w:p>
    <w:p w:rsidR="00B94689" w:rsidRPr="00CF7662" w:rsidRDefault="00B94689" w:rsidP="00B94689">
      <w:pPr>
        <w:ind w:firstLine="709"/>
        <w:jc w:val="both"/>
      </w:pPr>
      <w:r w:rsidRPr="00CF7662">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B94689" w:rsidRPr="00CF7662" w:rsidRDefault="00B94689" w:rsidP="00B94689">
      <w:pPr>
        <w:ind w:firstLine="709"/>
        <w:jc w:val="both"/>
      </w:pPr>
      <w:r w:rsidRPr="00CF7662">
        <w:t>Администрация Нижневартовского района в течение 5 рабочих дней</w:t>
      </w:r>
      <w:r>
        <w:t xml:space="preserve">                          </w:t>
      </w:r>
      <w:r w:rsidRPr="00CF7662">
        <w:t xml:space="preserve"> с даты</w:t>
      </w:r>
      <w:r>
        <w:t xml:space="preserve"> подписания протокола </w:t>
      </w:r>
      <w:proofErr w:type="gramStart"/>
      <w:r>
        <w:t>Комиссией</w:t>
      </w:r>
      <w:r w:rsidRPr="00CF7662">
        <w:t xml:space="preserve">  издает</w:t>
      </w:r>
      <w:proofErr w:type="gramEnd"/>
      <w:r w:rsidRPr="00CF7662">
        <w:t xml:space="preserve"> постановление о предоставлении либо об отказе в предоставлении субсидии.</w:t>
      </w:r>
    </w:p>
    <w:p w:rsidR="00B94689" w:rsidRPr="00CF7662" w:rsidRDefault="00B94689" w:rsidP="00B94689">
      <w:pPr>
        <w:ind w:firstLine="709"/>
        <w:jc w:val="both"/>
        <w:rPr>
          <w:rFonts w:eastAsiaTheme="minorHAnsi"/>
          <w:lang w:eastAsia="en-US"/>
        </w:rPr>
      </w:pPr>
      <w:r>
        <w:t xml:space="preserve">В </w:t>
      </w:r>
      <w:r w:rsidRPr="00CF7662">
        <w:rPr>
          <w:rFonts w:eastAsiaTheme="minorHAnsi"/>
          <w:lang w:eastAsia="en-US"/>
        </w:rPr>
        <w:t xml:space="preserve">течение 3 рабочих дней со дня принятия решения об отказе в предоставлении субсидии направляет почтовым отправлением или выдает Получателю соответствующее уведомление, подписанное   заместителем главы по социальным вопросам администрации Нижневартовского района, либо лицом, исполняющим его </w:t>
      </w:r>
      <w:proofErr w:type="gramStart"/>
      <w:r w:rsidRPr="00CF7662">
        <w:rPr>
          <w:rFonts w:eastAsiaTheme="minorHAnsi"/>
          <w:lang w:eastAsia="en-US"/>
        </w:rPr>
        <w:t>обязанности,  или</w:t>
      </w:r>
      <w:proofErr w:type="gramEnd"/>
      <w:r w:rsidRPr="00CF7662">
        <w:rPr>
          <w:rFonts w:eastAsiaTheme="minorHAnsi"/>
          <w:lang w:eastAsia="en-US"/>
        </w:rPr>
        <w:t xml:space="preserve">  начальником управления культуры и спорта  администрации Нижневартовского  района, либо лицом, исполняющим его обязанности, с указанием причин отказа.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2.15. Основаниями для отклонения </w:t>
      </w:r>
      <w:proofErr w:type="gramStart"/>
      <w:r w:rsidRPr="00CF7662">
        <w:rPr>
          <w:rFonts w:eastAsiaTheme="minorHAnsi"/>
          <w:lang w:eastAsia="en-US"/>
        </w:rPr>
        <w:t>заявки  участника</w:t>
      </w:r>
      <w:proofErr w:type="gramEnd"/>
      <w:r w:rsidRPr="00CF7662">
        <w:rPr>
          <w:rFonts w:eastAsiaTheme="minorHAnsi"/>
          <w:lang w:eastAsia="en-US"/>
        </w:rPr>
        <w:t xml:space="preserve"> отбора на стадии рассмотрения и оценки,   и отказа в предоставлении Субсидий являются: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участника отбора требованиям, установленным пунктом 2.2. настоящего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несоответствие</w:t>
      </w:r>
      <w:r>
        <w:rPr>
          <w:rFonts w:eastAsiaTheme="minorHAnsi"/>
          <w:lang w:eastAsia="en-US"/>
        </w:rPr>
        <w:t xml:space="preserve"> заявленных видов материально-</w:t>
      </w:r>
      <w:r w:rsidRPr="00CF7662">
        <w:rPr>
          <w:rFonts w:eastAsiaTheme="minorHAnsi"/>
          <w:lang w:eastAsia="en-US"/>
        </w:rPr>
        <w:t>технических средств на возмещение части фактически понесенных затрат на их приобрете</w:t>
      </w:r>
      <w:r>
        <w:rPr>
          <w:rFonts w:eastAsiaTheme="minorHAnsi"/>
          <w:lang w:eastAsia="en-US"/>
        </w:rPr>
        <w:t xml:space="preserve">ние, установленных в пункте 1.5 </w:t>
      </w:r>
      <w:r w:rsidRPr="00CF7662">
        <w:rPr>
          <w:rFonts w:eastAsiaTheme="minorHAnsi"/>
          <w:lang w:eastAsia="en-US"/>
        </w:rPr>
        <w:t>настоящего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lastRenderedPageBreak/>
        <w:t xml:space="preserve">несоответствие представленных участником отбора заявок и документов требованиям к </w:t>
      </w:r>
      <w:proofErr w:type="gramStart"/>
      <w:r w:rsidRPr="00CF7662">
        <w:rPr>
          <w:rFonts w:eastAsiaTheme="minorHAnsi"/>
          <w:lang w:eastAsia="en-US"/>
        </w:rPr>
        <w:t>заявкам  участников</w:t>
      </w:r>
      <w:proofErr w:type="gramEnd"/>
      <w:r w:rsidRPr="00CF7662">
        <w:rPr>
          <w:rFonts w:eastAsiaTheme="minorHAnsi"/>
          <w:lang w:eastAsia="en-US"/>
        </w:rPr>
        <w:t xml:space="preserve"> отбора, установленным </w:t>
      </w:r>
      <w:r>
        <w:rPr>
          <w:rFonts w:eastAsiaTheme="minorHAnsi"/>
          <w:lang w:eastAsia="en-US"/>
        </w:rPr>
        <w:t>в соответствии с  пунктами 2.2‒2.5</w:t>
      </w:r>
      <w:r w:rsidRPr="00CF7662">
        <w:rPr>
          <w:rFonts w:eastAsiaTheme="minorHAnsi"/>
          <w:lang w:eastAsia="en-US"/>
        </w:rPr>
        <w:t xml:space="preserve">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недостоверность представленной участником отбора информации, в том </w:t>
      </w:r>
      <w:proofErr w:type="gramStart"/>
      <w:r w:rsidRPr="00CF7662">
        <w:rPr>
          <w:rFonts w:eastAsiaTheme="minorHAnsi"/>
          <w:lang w:eastAsia="en-US"/>
        </w:rPr>
        <w:t>числе,  информации</w:t>
      </w:r>
      <w:proofErr w:type="gramEnd"/>
      <w:r w:rsidRPr="00CF7662">
        <w:rPr>
          <w:rFonts w:eastAsiaTheme="minorHAnsi"/>
          <w:lang w:eastAsia="en-US"/>
        </w:rPr>
        <w:t xml:space="preserve"> о месте нахождения и адресе юридического лица;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подача участни</w:t>
      </w:r>
      <w:r>
        <w:rPr>
          <w:rFonts w:eastAsiaTheme="minorHAnsi"/>
          <w:lang w:eastAsia="en-US"/>
        </w:rPr>
        <w:t xml:space="preserve">ком отбора заявки после даты и </w:t>
      </w:r>
      <w:r w:rsidRPr="00CF7662">
        <w:rPr>
          <w:rFonts w:eastAsiaTheme="minorHAnsi"/>
          <w:lang w:eastAsia="en-US"/>
        </w:rPr>
        <w:t>(или) времени, определенных для подачи заявок.</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2.16. Отдел по развитию коренных малочисленных народов Севера в течение 10 дней после принятия ре</w:t>
      </w:r>
      <w:r>
        <w:rPr>
          <w:rFonts w:eastAsiaTheme="minorHAnsi"/>
          <w:lang w:eastAsia="en-US"/>
        </w:rPr>
        <w:t>шения, указанного в пункте 2.14</w:t>
      </w:r>
      <w:r w:rsidRPr="00CF7662">
        <w:rPr>
          <w:rFonts w:eastAsiaTheme="minorHAnsi"/>
          <w:lang w:eastAsia="en-US"/>
        </w:rPr>
        <w:t>,    по</w:t>
      </w:r>
      <w:r>
        <w:rPr>
          <w:rFonts w:eastAsiaTheme="minorHAnsi"/>
          <w:lang w:eastAsia="en-US"/>
        </w:rPr>
        <w:t xml:space="preserve">дготавливает и размещает </w:t>
      </w:r>
      <w:r w:rsidRPr="00CF7662">
        <w:rPr>
          <w:rFonts w:eastAsiaTheme="minorHAnsi"/>
          <w:lang w:eastAsia="en-US"/>
        </w:rPr>
        <w:t xml:space="preserve">на официальном сайте администрации Нижневартовского </w:t>
      </w:r>
      <w:proofErr w:type="gramStart"/>
      <w:r w:rsidRPr="00CF7662">
        <w:rPr>
          <w:rFonts w:eastAsiaTheme="minorHAnsi"/>
          <w:lang w:eastAsia="en-US"/>
        </w:rPr>
        <w:t>района</w:t>
      </w:r>
      <w:r>
        <w:rPr>
          <w:rFonts w:eastAsiaTheme="minorHAnsi"/>
          <w:lang w:eastAsia="en-US"/>
        </w:rPr>
        <w:t>:</w:t>
      </w:r>
      <w:r w:rsidRPr="00CF7662">
        <w:rPr>
          <w:rFonts w:eastAsiaTheme="minorHAnsi"/>
          <w:lang w:eastAsia="en-US"/>
        </w:rPr>
        <w:t xml:space="preserve">  </w:t>
      </w:r>
      <w:proofErr w:type="spellStart"/>
      <w:r w:rsidRPr="00CF7662">
        <w:rPr>
          <w:rFonts w:eastAsiaTheme="minorHAnsi"/>
          <w:lang w:eastAsia="en-US"/>
        </w:rPr>
        <w:t>www</w:t>
      </w:r>
      <w:proofErr w:type="spellEnd"/>
      <w:r w:rsidRPr="00CF7662">
        <w:rPr>
          <w:rFonts w:eastAsiaTheme="minorHAnsi"/>
          <w:lang w:eastAsia="en-US"/>
        </w:rPr>
        <w:t>.</w:t>
      </w:r>
      <w:r w:rsidRPr="00CF7662">
        <w:rPr>
          <w:rFonts w:eastAsiaTheme="minorHAnsi"/>
          <w:lang w:val="en-US" w:eastAsia="en-US"/>
        </w:rPr>
        <w:t>nvraion</w:t>
      </w:r>
      <w:proofErr w:type="gramEnd"/>
      <w:r w:rsidRPr="00CF7662">
        <w:rPr>
          <w:rFonts w:asciiTheme="minorHAnsi" w:eastAsiaTheme="minorHAnsi" w:hAnsiTheme="minorHAnsi" w:cstheme="minorBidi"/>
          <w:sz w:val="22"/>
          <w:szCs w:val="22"/>
          <w:lang w:eastAsia="en-US"/>
        </w:rPr>
        <w:t xml:space="preserve"> </w:t>
      </w:r>
      <w:r w:rsidRPr="00E86725">
        <w:rPr>
          <w:rFonts w:eastAsiaTheme="minorHAnsi"/>
          <w:lang w:eastAsia="en-US"/>
        </w:rPr>
        <w:t>в</w:t>
      </w:r>
      <w:r>
        <w:rPr>
          <w:rFonts w:eastAsiaTheme="minorHAnsi"/>
          <w:lang w:eastAsia="en-US"/>
        </w:rPr>
        <w:t xml:space="preserve"> </w:t>
      </w:r>
      <w:r w:rsidRPr="00CF7662">
        <w:rPr>
          <w:rFonts w:eastAsiaTheme="minorHAnsi"/>
          <w:lang w:eastAsia="en-US"/>
        </w:rPr>
        <w:t>раздел</w:t>
      </w:r>
      <w:r>
        <w:rPr>
          <w:rFonts w:eastAsiaTheme="minorHAnsi"/>
          <w:lang w:eastAsia="en-US"/>
        </w:rPr>
        <w:t>е</w:t>
      </w:r>
      <w:r w:rsidRPr="00CF7662">
        <w:rPr>
          <w:rFonts w:eastAsiaTheme="minorHAnsi"/>
          <w:lang w:eastAsia="en-US"/>
        </w:rPr>
        <w:t xml:space="preserve"> «Коренные народы Севера» информацию, включающую следующие сведения:</w:t>
      </w:r>
    </w:p>
    <w:p w:rsidR="00B94689" w:rsidRPr="00CF7662" w:rsidRDefault="00B94689" w:rsidP="00B94689">
      <w:pPr>
        <w:ind w:firstLine="709"/>
        <w:jc w:val="both"/>
      </w:pPr>
      <w:r w:rsidRPr="00CF7662">
        <w:t>дата, время и место проведения рассмотрения заявок;</w:t>
      </w:r>
    </w:p>
    <w:p w:rsidR="00B94689" w:rsidRPr="00CF7662" w:rsidRDefault="00B94689" w:rsidP="00B94689">
      <w:pPr>
        <w:ind w:firstLine="709"/>
        <w:jc w:val="both"/>
      </w:pPr>
      <w:r w:rsidRPr="00CF7662">
        <w:t>информацию о Заявителях, заявки   которых были рассмотрены;</w:t>
      </w:r>
    </w:p>
    <w:p w:rsidR="00B94689" w:rsidRPr="00CF7662" w:rsidRDefault="00B94689" w:rsidP="00B94689">
      <w:pPr>
        <w:ind w:firstLine="709"/>
        <w:jc w:val="both"/>
      </w:pPr>
      <w:r w:rsidRPr="00CF7662">
        <w:t xml:space="preserve">информацию о Заявителях, </w:t>
      </w:r>
      <w:proofErr w:type="gramStart"/>
      <w:r w:rsidRPr="00CF7662">
        <w:t>заявки  которых</w:t>
      </w:r>
      <w:proofErr w:type="gramEnd"/>
      <w:r w:rsidRPr="00CF7662">
        <w:t xml:space="preserve"> были отклонены, с указанием причин их отклонения, в том числе положений объявления о проведении отбора, которым не соответствуют такие предложения;</w:t>
      </w:r>
    </w:p>
    <w:p w:rsidR="00B94689" w:rsidRPr="00CF7662" w:rsidRDefault="00B94689" w:rsidP="00B94689">
      <w:pPr>
        <w:ind w:firstLine="709"/>
        <w:jc w:val="both"/>
      </w:pPr>
      <w:r w:rsidRPr="00CF7662">
        <w:t>наименование</w:t>
      </w:r>
      <w:r>
        <w:t xml:space="preserve"> конкретных получателей </w:t>
      </w:r>
      <w:r w:rsidRPr="00CF7662">
        <w:t>субсидий, с которыми заключается Соглашение.</w:t>
      </w:r>
    </w:p>
    <w:p w:rsidR="00B94689" w:rsidRPr="00CF7662" w:rsidRDefault="00B94689" w:rsidP="00B94689">
      <w:pPr>
        <w:autoSpaceDE w:val="0"/>
        <w:autoSpaceDN w:val="0"/>
        <w:adjustRightInd w:val="0"/>
        <w:ind w:firstLine="708"/>
        <w:jc w:val="both"/>
        <w:rPr>
          <w:rFonts w:eastAsiaTheme="minorHAnsi" w:cstheme="minorBidi"/>
          <w:lang w:eastAsia="en-US"/>
        </w:rPr>
      </w:pPr>
    </w:p>
    <w:p w:rsidR="00B94689" w:rsidRPr="00B62739" w:rsidRDefault="00B94689" w:rsidP="00B94689">
      <w:pPr>
        <w:autoSpaceDE w:val="0"/>
        <w:autoSpaceDN w:val="0"/>
        <w:adjustRightInd w:val="0"/>
        <w:jc w:val="center"/>
        <w:rPr>
          <w:rFonts w:eastAsiaTheme="minorHAnsi"/>
          <w:b/>
          <w:lang w:eastAsia="en-US"/>
        </w:rPr>
      </w:pPr>
      <w:r w:rsidRPr="00B62739">
        <w:rPr>
          <w:rFonts w:eastAsiaTheme="minorHAnsi"/>
          <w:b/>
          <w:lang w:eastAsia="en-US"/>
        </w:rPr>
        <w:t xml:space="preserve">Раздел </w:t>
      </w:r>
      <w:r w:rsidRPr="00B62739">
        <w:rPr>
          <w:rFonts w:eastAsiaTheme="minorHAnsi"/>
          <w:b/>
          <w:lang w:val="en-US" w:eastAsia="en-US"/>
        </w:rPr>
        <w:t>III</w:t>
      </w:r>
      <w:r w:rsidRPr="00B62739">
        <w:rPr>
          <w:rFonts w:eastAsiaTheme="minorHAnsi"/>
          <w:b/>
          <w:lang w:eastAsia="en-US"/>
        </w:rPr>
        <w:t>. Условия и порядок предоставления субсидий</w:t>
      </w:r>
    </w:p>
    <w:p w:rsidR="00B94689" w:rsidRPr="00CF7662" w:rsidRDefault="00B94689" w:rsidP="00B94689">
      <w:pPr>
        <w:autoSpaceDE w:val="0"/>
        <w:autoSpaceDN w:val="0"/>
        <w:adjustRightInd w:val="0"/>
        <w:ind w:firstLine="540"/>
        <w:jc w:val="center"/>
        <w:rPr>
          <w:rFonts w:eastAsiaTheme="minorHAnsi"/>
          <w:lang w:eastAsia="en-US"/>
        </w:rPr>
      </w:pPr>
    </w:p>
    <w:p w:rsidR="00B94689" w:rsidRPr="00CF7662" w:rsidRDefault="00B94689" w:rsidP="00B94689">
      <w:pPr>
        <w:autoSpaceDE w:val="0"/>
        <w:autoSpaceDN w:val="0"/>
        <w:adjustRightInd w:val="0"/>
        <w:ind w:firstLine="709"/>
        <w:jc w:val="both"/>
        <w:outlineLvl w:val="0"/>
        <w:rPr>
          <w:rFonts w:eastAsiaTheme="minorHAnsi"/>
          <w:lang w:eastAsia="en-US"/>
        </w:rPr>
      </w:pPr>
      <w:r w:rsidRPr="00CF7662">
        <w:rPr>
          <w:rFonts w:eastAsiaTheme="minorHAnsi"/>
          <w:lang w:eastAsia="en-US"/>
        </w:rPr>
        <w:t>3.1.</w:t>
      </w:r>
      <w:r>
        <w:rPr>
          <w:rFonts w:eastAsiaTheme="minorHAnsi"/>
          <w:lang w:eastAsia="en-US"/>
        </w:rPr>
        <w:t xml:space="preserve"> </w:t>
      </w:r>
      <w:r w:rsidRPr="00CF7662">
        <w:rPr>
          <w:rFonts w:eastAsiaTheme="minorHAnsi"/>
          <w:lang w:eastAsia="en-US"/>
        </w:rPr>
        <w:t>Субсидия выплачивается Получателю в следующих размерах.</w:t>
      </w:r>
    </w:p>
    <w:p w:rsidR="00B94689" w:rsidRPr="00CF7662" w:rsidRDefault="00B94689" w:rsidP="00B94689">
      <w:pPr>
        <w:autoSpaceDE w:val="0"/>
        <w:autoSpaceDN w:val="0"/>
        <w:adjustRightInd w:val="0"/>
        <w:jc w:val="both"/>
        <w:rPr>
          <w:rFonts w:eastAsiaTheme="minorHAnsi"/>
          <w:lang w:eastAsia="en-US"/>
        </w:rPr>
      </w:pPr>
    </w:p>
    <w:tbl>
      <w:tblPr>
        <w:tblW w:w="9634" w:type="dxa"/>
        <w:tblLayout w:type="fixed"/>
        <w:tblCellMar>
          <w:top w:w="102" w:type="dxa"/>
          <w:left w:w="62" w:type="dxa"/>
          <w:bottom w:w="102" w:type="dxa"/>
          <w:right w:w="62" w:type="dxa"/>
        </w:tblCellMar>
        <w:tblLook w:val="04A0" w:firstRow="1" w:lastRow="0" w:firstColumn="1" w:lastColumn="0" w:noHBand="0" w:noVBand="1"/>
      </w:tblPr>
      <w:tblGrid>
        <w:gridCol w:w="454"/>
        <w:gridCol w:w="2779"/>
        <w:gridCol w:w="1204"/>
        <w:gridCol w:w="2869"/>
        <w:gridCol w:w="2328"/>
      </w:tblGrid>
      <w:tr w:rsidR="00B94689" w:rsidRPr="00B62739" w:rsidTr="006600C8">
        <w:tc>
          <w:tcPr>
            <w:tcW w:w="45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b/>
                <w:sz w:val="24"/>
                <w:lang w:eastAsia="en-US"/>
              </w:rPr>
            </w:pPr>
            <w:r w:rsidRPr="00B62739">
              <w:rPr>
                <w:rFonts w:eastAsiaTheme="minorHAnsi"/>
                <w:b/>
                <w:sz w:val="24"/>
                <w:lang w:eastAsia="en-US"/>
              </w:rPr>
              <w:t>№ п/п</w:t>
            </w:r>
          </w:p>
        </w:tc>
        <w:tc>
          <w:tcPr>
            <w:tcW w:w="277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b/>
                <w:sz w:val="24"/>
                <w:lang w:eastAsia="en-US"/>
              </w:rPr>
            </w:pPr>
            <w:r w:rsidRPr="00B62739">
              <w:rPr>
                <w:rFonts w:eastAsiaTheme="minorHAnsi"/>
                <w:b/>
                <w:sz w:val="24"/>
                <w:lang w:eastAsia="en-US"/>
              </w:rPr>
              <w:t>Вид материально-технических средств</w:t>
            </w:r>
          </w:p>
        </w:tc>
        <w:tc>
          <w:tcPr>
            <w:tcW w:w="120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b/>
                <w:sz w:val="24"/>
                <w:lang w:eastAsia="en-US"/>
              </w:rPr>
            </w:pPr>
            <w:r w:rsidRPr="00B62739">
              <w:rPr>
                <w:rFonts w:eastAsiaTheme="minorHAnsi"/>
                <w:b/>
                <w:sz w:val="24"/>
                <w:lang w:eastAsia="en-US"/>
              </w:rPr>
              <w:t>Ед. измерения</w:t>
            </w:r>
          </w:p>
        </w:tc>
        <w:tc>
          <w:tcPr>
            <w:tcW w:w="286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b/>
                <w:sz w:val="24"/>
                <w:lang w:eastAsia="en-US"/>
              </w:rPr>
            </w:pPr>
            <w:r w:rsidRPr="00B62739">
              <w:rPr>
                <w:rFonts w:eastAsiaTheme="minorHAnsi"/>
                <w:b/>
                <w:sz w:val="24"/>
                <w:lang w:eastAsia="en-US"/>
              </w:rPr>
              <w:t>Процент от стоимости материально-технического средства</w:t>
            </w:r>
          </w:p>
        </w:tc>
        <w:tc>
          <w:tcPr>
            <w:tcW w:w="2328"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b/>
                <w:sz w:val="24"/>
                <w:lang w:eastAsia="en-US"/>
              </w:rPr>
            </w:pPr>
            <w:r w:rsidRPr="00B62739">
              <w:rPr>
                <w:rFonts w:eastAsiaTheme="minorHAnsi"/>
                <w:b/>
                <w:sz w:val="24"/>
                <w:lang w:eastAsia="en-US"/>
              </w:rPr>
              <w:t>Максимальный размер Субсидии, руб.</w:t>
            </w:r>
          </w:p>
        </w:tc>
      </w:tr>
      <w:tr w:rsidR="00B94689" w:rsidRPr="00B62739" w:rsidTr="006600C8">
        <w:tc>
          <w:tcPr>
            <w:tcW w:w="45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1</w:t>
            </w:r>
          </w:p>
        </w:tc>
        <w:tc>
          <w:tcPr>
            <w:tcW w:w="277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2</w:t>
            </w:r>
          </w:p>
        </w:tc>
        <w:tc>
          <w:tcPr>
            <w:tcW w:w="120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3</w:t>
            </w:r>
          </w:p>
        </w:tc>
        <w:tc>
          <w:tcPr>
            <w:tcW w:w="286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4</w:t>
            </w:r>
          </w:p>
        </w:tc>
        <w:tc>
          <w:tcPr>
            <w:tcW w:w="2328"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5</w:t>
            </w:r>
          </w:p>
        </w:tc>
      </w:tr>
      <w:tr w:rsidR="00B94689" w:rsidRPr="00B62739" w:rsidTr="006600C8">
        <w:tc>
          <w:tcPr>
            <w:tcW w:w="45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rPr>
                <w:rFonts w:eastAsiaTheme="minorHAnsi"/>
                <w:sz w:val="24"/>
                <w:lang w:eastAsia="en-US"/>
              </w:rPr>
            </w:pPr>
            <w:r w:rsidRPr="00B62739">
              <w:rPr>
                <w:rFonts w:eastAsiaTheme="minorHAnsi"/>
                <w:sz w:val="24"/>
                <w:lang w:eastAsia="en-US"/>
              </w:rPr>
              <w:t>1</w:t>
            </w:r>
            <w:r>
              <w:rPr>
                <w:rFonts w:eastAsiaTheme="minorHAnsi"/>
                <w:sz w:val="24"/>
                <w:lang w:eastAsia="en-US"/>
              </w:rPr>
              <w:t>.</w:t>
            </w:r>
          </w:p>
        </w:tc>
        <w:tc>
          <w:tcPr>
            <w:tcW w:w="277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rPr>
                <w:rFonts w:eastAsiaTheme="minorHAnsi"/>
                <w:sz w:val="24"/>
                <w:lang w:eastAsia="en-US"/>
              </w:rPr>
            </w:pPr>
            <w:r w:rsidRPr="00B62739">
              <w:rPr>
                <w:rFonts w:eastAsiaTheme="minorHAnsi"/>
                <w:sz w:val="24"/>
                <w:lang w:eastAsia="en-US"/>
              </w:rPr>
              <w:t>Бензопила</w:t>
            </w:r>
          </w:p>
        </w:tc>
        <w:tc>
          <w:tcPr>
            <w:tcW w:w="120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rPr>
                <w:rFonts w:eastAsiaTheme="minorHAnsi"/>
                <w:sz w:val="24"/>
                <w:lang w:eastAsia="en-US"/>
              </w:rPr>
            </w:pPr>
            <w:r w:rsidRPr="00B62739">
              <w:rPr>
                <w:rFonts w:eastAsiaTheme="minorHAnsi"/>
                <w:sz w:val="24"/>
                <w:lang w:eastAsia="en-US"/>
              </w:rPr>
              <w:t>штука</w:t>
            </w:r>
          </w:p>
        </w:tc>
        <w:tc>
          <w:tcPr>
            <w:tcW w:w="286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75</w:t>
            </w:r>
          </w:p>
        </w:tc>
        <w:tc>
          <w:tcPr>
            <w:tcW w:w="2328"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50000</w:t>
            </w:r>
          </w:p>
        </w:tc>
      </w:tr>
      <w:tr w:rsidR="00B94689" w:rsidRPr="00B62739" w:rsidTr="006600C8">
        <w:tc>
          <w:tcPr>
            <w:tcW w:w="45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rPr>
                <w:rFonts w:eastAsiaTheme="minorHAnsi"/>
                <w:sz w:val="24"/>
                <w:lang w:eastAsia="en-US"/>
              </w:rPr>
            </w:pPr>
            <w:r w:rsidRPr="00B62739">
              <w:rPr>
                <w:rFonts w:eastAsiaTheme="minorHAnsi"/>
                <w:sz w:val="24"/>
                <w:lang w:eastAsia="en-US"/>
              </w:rPr>
              <w:t>2</w:t>
            </w:r>
            <w:r>
              <w:rPr>
                <w:rFonts w:eastAsiaTheme="minorHAnsi"/>
                <w:sz w:val="24"/>
                <w:lang w:eastAsia="en-US"/>
              </w:rPr>
              <w:t>.</w:t>
            </w:r>
          </w:p>
        </w:tc>
        <w:tc>
          <w:tcPr>
            <w:tcW w:w="277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rPr>
                <w:rFonts w:eastAsiaTheme="minorHAnsi"/>
                <w:sz w:val="24"/>
                <w:lang w:eastAsia="en-US"/>
              </w:rPr>
            </w:pPr>
            <w:r w:rsidRPr="00B62739">
              <w:rPr>
                <w:rFonts w:eastAsiaTheme="minorHAnsi"/>
                <w:sz w:val="24"/>
                <w:lang w:eastAsia="en-US"/>
              </w:rPr>
              <w:t>Пилорама</w:t>
            </w:r>
          </w:p>
        </w:tc>
        <w:tc>
          <w:tcPr>
            <w:tcW w:w="120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rPr>
                <w:rFonts w:eastAsiaTheme="minorHAnsi"/>
                <w:sz w:val="24"/>
                <w:lang w:eastAsia="en-US"/>
              </w:rPr>
            </w:pPr>
            <w:r w:rsidRPr="00B62739">
              <w:rPr>
                <w:rFonts w:eastAsiaTheme="minorHAnsi"/>
                <w:sz w:val="24"/>
                <w:lang w:eastAsia="en-US"/>
              </w:rPr>
              <w:t>штука</w:t>
            </w:r>
          </w:p>
        </w:tc>
        <w:tc>
          <w:tcPr>
            <w:tcW w:w="286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75</w:t>
            </w:r>
          </w:p>
        </w:tc>
        <w:tc>
          <w:tcPr>
            <w:tcW w:w="2328"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260000</w:t>
            </w:r>
          </w:p>
        </w:tc>
      </w:tr>
      <w:tr w:rsidR="00B94689" w:rsidRPr="00B62739" w:rsidTr="006600C8">
        <w:tc>
          <w:tcPr>
            <w:tcW w:w="45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rPr>
                <w:rFonts w:eastAsiaTheme="minorHAnsi"/>
                <w:sz w:val="24"/>
                <w:lang w:eastAsia="en-US"/>
              </w:rPr>
            </w:pPr>
            <w:r w:rsidRPr="00B62739">
              <w:rPr>
                <w:rFonts w:eastAsiaTheme="minorHAnsi"/>
                <w:sz w:val="24"/>
                <w:lang w:eastAsia="en-US"/>
              </w:rPr>
              <w:t>3</w:t>
            </w:r>
            <w:r>
              <w:rPr>
                <w:rFonts w:eastAsiaTheme="minorHAnsi"/>
                <w:sz w:val="24"/>
                <w:lang w:eastAsia="en-US"/>
              </w:rPr>
              <w:t>.</w:t>
            </w:r>
          </w:p>
        </w:tc>
        <w:tc>
          <w:tcPr>
            <w:tcW w:w="277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rPr>
                <w:rFonts w:eastAsiaTheme="minorHAnsi"/>
                <w:sz w:val="24"/>
                <w:lang w:eastAsia="en-US"/>
              </w:rPr>
            </w:pPr>
            <w:proofErr w:type="spellStart"/>
            <w:r w:rsidRPr="00B62739">
              <w:rPr>
                <w:rFonts w:eastAsiaTheme="minorHAnsi"/>
                <w:sz w:val="24"/>
                <w:lang w:eastAsia="en-US"/>
              </w:rPr>
              <w:t>Квадроцикл</w:t>
            </w:r>
            <w:proofErr w:type="spellEnd"/>
          </w:p>
        </w:tc>
        <w:tc>
          <w:tcPr>
            <w:tcW w:w="1204"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rPr>
                <w:rFonts w:eastAsiaTheme="minorHAnsi"/>
                <w:sz w:val="24"/>
                <w:lang w:eastAsia="en-US"/>
              </w:rPr>
            </w:pPr>
            <w:r w:rsidRPr="00B62739">
              <w:rPr>
                <w:rFonts w:eastAsiaTheme="minorHAnsi"/>
                <w:sz w:val="24"/>
                <w:lang w:eastAsia="en-US"/>
              </w:rPr>
              <w:t>штука</w:t>
            </w:r>
          </w:p>
        </w:tc>
        <w:tc>
          <w:tcPr>
            <w:tcW w:w="2869"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75</w:t>
            </w:r>
          </w:p>
        </w:tc>
        <w:tc>
          <w:tcPr>
            <w:tcW w:w="2328" w:type="dxa"/>
            <w:tcBorders>
              <w:top w:val="single" w:sz="4" w:space="0" w:color="auto"/>
              <w:left w:val="single" w:sz="4" w:space="0" w:color="auto"/>
              <w:bottom w:val="single" w:sz="4" w:space="0" w:color="auto"/>
              <w:right w:val="single" w:sz="4" w:space="0" w:color="auto"/>
            </w:tcBorders>
            <w:hideMark/>
          </w:tcPr>
          <w:p w:rsidR="00B94689" w:rsidRPr="00B62739" w:rsidRDefault="00B94689" w:rsidP="006600C8">
            <w:pPr>
              <w:autoSpaceDE w:val="0"/>
              <w:autoSpaceDN w:val="0"/>
              <w:adjustRightInd w:val="0"/>
              <w:jc w:val="center"/>
              <w:rPr>
                <w:rFonts w:eastAsiaTheme="minorHAnsi"/>
                <w:sz w:val="24"/>
                <w:lang w:eastAsia="en-US"/>
              </w:rPr>
            </w:pPr>
            <w:r w:rsidRPr="00B62739">
              <w:rPr>
                <w:rFonts w:eastAsiaTheme="minorHAnsi"/>
                <w:sz w:val="24"/>
                <w:lang w:eastAsia="en-US"/>
              </w:rPr>
              <w:t>300000</w:t>
            </w:r>
          </w:p>
        </w:tc>
      </w:tr>
    </w:tbl>
    <w:p w:rsidR="00B94689" w:rsidRPr="00CF7662" w:rsidRDefault="00B94689" w:rsidP="00B94689">
      <w:pPr>
        <w:autoSpaceDE w:val="0"/>
        <w:autoSpaceDN w:val="0"/>
        <w:adjustRightInd w:val="0"/>
        <w:jc w:val="both"/>
        <w:rPr>
          <w:rFonts w:eastAsiaTheme="minorHAnsi" w:cstheme="minorBidi"/>
          <w:lang w:eastAsia="en-US"/>
        </w:rPr>
      </w:pPr>
      <w:r w:rsidRPr="00CF7662">
        <w:rPr>
          <w:rFonts w:eastAsiaTheme="minorHAnsi"/>
          <w:lang w:eastAsia="en-US"/>
        </w:rPr>
        <w:t xml:space="preserve">         </w:t>
      </w:r>
    </w:p>
    <w:p w:rsidR="00B94689" w:rsidRPr="00CF7662" w:rsidRDefault="00B94689" w:rsidP="00B94689">
      <w:pPr>
        <w:autoSpaceDE w:val="0"/>
        <w:autoSpaceDN w:val="0"/>
        <w:adjustRightInd w:val="0"/>
        <w:ind w:firstLine="709"/>
        <w:jc w:val="both"/>
        <w:rPr>
          <w:rFonts w:eastAsiaTheme="minorHAnsi" w:cstheme="minorBidi"/>
          <w:lang w:eastAsia="en-US"/>
        </w:rPr>
      </w:pPr>
      <w:r w:rsidRPr="00CF7662">
        <w:rPr>
          <w:rFonts w:eastAsiaTheme="minorHAnsi" w:cstheme="minorBidi"/>
          <w:lang w:eastAsia="en-US"/>
        </w:rPr>
        <w:t>3.2. Предоставление Субсидии Получателю осуществляется в соответствии с установленной очередностью в Едином списке Заявителей.</w:t>
      </w:r>
    </w:p>
    <w:p w:rsidR="00B94689" w:rsidRPr="00CF7662" w:rsidRDefault="00B94689" w:rsidP="00B94689">
      <w:pPr>
        <w:autoSpaceDE w:val="0"/>
        <w:autoSpaceDN w:val="0"/>
        <w:adjustRightInd w:val="0"/>
        <w:ind w:firstLine="709"/>
        <w:jc w:val="both"/>
        <w:rPr>
          <w:rFonts w:eastAsiaTheme="minorHAnsi" w:cstheme="minorBidi"/>
          <w:lang w:eastAsia="en-US"/>
        </w:rPr>
      </w:pPr>
      <w:r w:rsidRPr="00CF7662">
        <w:rPr>
          <w:rFonts w:eastAsiaTheme="minorHAnsi" w:cstheme="minorBidi"/>
          <w:lang w:eastAsia="en-US"/>
        </w:rPr>
        <w:t>В случае недостаточности лимитов бюджетных обязательств на текущий финансовый год на предоставление Субсидий в полном объеме Получателю, предоставление Субсидий осуществляется без повторного прохождения отбора в следующем финансовом году в пределах доведенных лимитов бюджетных обязательств.</w:t>
      </w:r>
    </w:p>
    <w:p w:rsidR="00B94689" w:rsidRPr="00CF7662" w:rsidRDefault="00B94689" w:rsidP="00B94689">
      <w:pPr>
        <w:autoSpaceDE w:val="0"/>
        <w:autoSpaceDN w:val="0"/>
        <w:adjustRightInd w:val="0"/>
        <w:ind w:firstLine="709"/>
        <w:jc w:val="both"/>
        <w:rPr>
          <w:rFonts w:eastAsia="Calibri"/>
          <w:lang w:eastAsia="en-US"/>
        </w:rPr>
      </w:pPr>
      <w:r w:rsidRPr="00CF7662">
        <w:rPr>
          <w:rFonts w:eastAsiaTheme="minorHAnsi" w:cstheme="minorBidi"/>
          <w:lang w:eastAsia="en-US"/>
        </w:rPr>
        <w:t xml:space="preserve">3.3. </w:t>
      </w:r>
      <w:r w:rsidRPr="00CF7662">
        <w:rPr>
          <w:rFonts w:eastAsiaTheme="minorHAnsi"/>
          <w:lang w:eastAsia="en-US"/>
        </w:rPr>
        <w:t>О</w:t>
      </w:r>
      <w:r w:rsidRPr="00CF7662">
        <w:rPr>
          <w:rFonts w:eastAsia="Calibri"/>
          <w:lang w:eastAsia="en-US"/>
        </w:rPr>
        <w:t xml:space="preserve">бязательными условиями </w:t>
      </w:r>
      <w:proofErr w:type="gramStart"/>
      <w:r w:rsidRPr="00CF7662">
        <w:rPr>
          <w:rFonts w:eastAsia="Calibri"/>
          <w:lang w:eastAsia="en-US"/>
        </w:rPr>
        <w:t>в  Соглашении</w:t>
      </w:r>
      <w:proofErr w:type="gramEnd"/>
      <w:r w:rsidRPr="00CF7662">
        <w:rPr>
          <w:rFonts w:eastAsia="Calibri"/>
          <w:lang w:eastAsia="en-US"/>
        </w:rPr>
        <w:t xml:space="preserve"> являются: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целевое назначение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размер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lastRenderedPageBreak/>
        <w:t>результат предоставления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порядок перечисления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банковские реквизиты для перечисления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согласие </w:t>
      </w:r>
      <w:proofErr w:type="gramStart"/>
      <w:r w:rsidRPr="00CF7662">
        <w:rPr>
          <w:rFonts w:eastAsiaTheme="minorHAnsi"/>
          <w:lang w:eastAsia="en-US"/>
        </w:rPr>
        <w:t>Получателя  на</w:t>
      </w:r>
      <w:proofErr w:type="gramEnd"/>
      <w:r w:rsidRPr="00CF7662">
        <w:rPr>
          <w:rFonts w:eastAsiaTheme="minorHAnsi"/>
          <w:lang w:eastAsia="en-US"/>
        </w:rPr>
        <w:t xml:space="preserve"> осуществление Отделом по развитию коренных малочисленных народов Севера, управле</w:t>
      </w:r>
      <w:r>
        <w:rPr>
          <w:rFonts w:eastAsiaTheme="minorHAnsi"/>
          <w:lang w:eastAsia="en-US"/>
        </w:rPr>
        <w:t xml:space="preserve">нием по финансовому контролю администрации района, </w:t>
      </w:r>
      <w:r w:rsidRPr="00CF7662">
        <w:rPr>
          <w:rFonts w:eastAsiaTheme="minorHAnsi"/>
          <w:lang w:eastAsia="en-US"/>
        </w:rPr>
        <w:t xml:space="preserve">в рамках полномочий, проверки соблюдения </w:t>
      </w:r>
      <w:r>
        <w:rPr>
          <w:rFonts w:eastAsiaTheme="minorHAnsi"/>
          <w:lang w:eastAsia="en-US"/>
        </w:rPr>
        <w:t xml:space="preserve">им </w:t>
      </w:r>
      <w:r w:rsidRPr="00CF7662">
        <w:rPr>
          <w:rFonts w:eastAsiaTheme="minorHAnsi"/>
          <w:lang w:eastAsia="en-US"/>
        </w:rPr>
        <w:t>условий, целей и порядка предоставления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формы представления отчетности;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условие о согласовании новых условий Соглашения или о его расторжении при </w:t>
      </w:r>
      <w:proofErr w:type="spellStart"/>
      <w:r w:rsidRPr="00CF7662">
        <w:rPr>
          <w:rFonts w:eastAsiaTheme="minorHAnsi"/>
          <w:lang w:eastAsia="en-US"/>
        </w:rPr>
        <w:t>недостижении</w:t>
      </w:r>
      <w:proofErr w:type="spellEnd"/>
      <w:r w:rsidRPr="00CF7662">
        <w:rPr>
          <w:rFonts w:eastAsiaTheme="minorHAnsi"/>
          <w:lang w:eastAsia="en-US"/>
        </w:rPr>
        <w:t xml:space="preserve"> согласия по новым условиям в случае уменьшения администрации Нижневартовского райо</w:t>
      </w:r>
      <w:r>
        <w:rPr>
          <w:rFonts w:eastAsiaTheme="minorHAnsi"/>
          <w:lang w:eastAsia="en-US"/>
        </w:rPr>
        <w:t xml:space="preserve">на </w:t>
      </w:r>
      <w:r w:rsidRPr="00CF7662">
        <w:rPr>
          <w:rFonts w:eastAsiaTheme="minorHAnsi"/>
          <w:lang w:eastAsia="en-US"/>
        </w:rPr>
        <w:t>ранее доведенных лимитов бюджетных обязательств для предоставления субсидии, приводящего к невозможности ее предоставления в размере, определенном в Соглашении.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cstheme="minorBidi"/>
          <w:lang w:eastAsia="en-US"/>
        </w:rPr>
        <w:t>3.4. Получатель в течение 15 рабочих дней со дня получения Соглашения подписывает</w:t>
      </w:r>
      <w:r>
        <w:rPr>
          <w:rFonts w:eastAsiaTheme="minorHAnsi" w:cstheme="minorBidi"/>
          <w:lang w:eastAsia="en-US"/>
        </w:rPr>
        <w:t xml:space="preserve"> его и передает в администрацию</w:t>
      </w:r>
      <w:r w:rsidRPr="00CF7662">
        <w:rPr>
          <w:rFonts w:eastAsiaTheme="minorHAnsi" w:cstheme="minorBidi"/>
          <w:lang w:eastAsia="en-US"/>
        </w:rPr>
        <w:t xml:space="preserve"> Нижневартовского района по </w:t>
      </w:r>
      <w:proofErr w:type="gramStart"/>
      <w:r w:rsidRPr="00CF7662">
        <w:rPr>
          <w:rFonts w:eastAsiaTheme="minorHAnsi" w:cstheme="minorBidi"/>
          <w:lang w:eastAsia="en-US"/>
        </w:rPr>
        <w:t xml:space="preserve">адресу: </w:t>
      </w:r>
      <w:r w:rsidRPr="00CF7662">
        <w:rPr>
          <w:rFonts w:eastAsiaTheme="minorHAnsi"/>
          <w:lang w:eastAsia="en-US"/>
        </w:rPr>
        <w:t xml:space="preserve">  </w:t>
      </w:r>
      <w:proofErr w:type="gramEnd"/>
      <w:r w:rsidRPr="00CF7662">
        <w:rPr>
          <w:rFonts w:eastAsiaTheme="minorHAnsi"/>
          <w:lang w:eastAsia="en-US"/>
        </w:rPr>
        <w:t>628606, город Нижневартовск, улица Ленина,</w:t>
      </w:r>
      <w:r>
        <w:rPr>
          <w:rFonts w:eastAsiaTheme="minorHAnsi"/>
          <w:lang w:eastAsia="en-US"/>
        </w:rPr>
        <w:t xml:space="preserve"> д. </w:t>
      </w:r>
      <w:r w:rsidRPr="00CF7662">
        <w:rPr>
          <w:rFonts w:eastAsiaTheme="minorHAnsi"/>
          <w:lang w:eastAsia="en-US"/>
        </w:rPr>
        <w:t>6.</w:t>
      </w:r>
    </w:p>
    <w:p w:rsidR="00B94689" w:rsidRPr="00CF7662" w:rsidRDefault="00B94689" w:rsidP="00B94689">
      <w:pPr>
        <w:autoSpaceDE w:val="0"/>
        <w:autoSpaceDN w:val="0"/>
        <w:adjustRightInd w:val="0"/>
        <w:ind w:firstLine="709"/>
        <w:jc w:val="both"/>
        <w:rPr>
          <w:rFonts w:eastAsiaTheme="minorHAnsi" w:cstheme="minorBidi"/>
          <w:i/>
          <w:iCs/>
          <w:lang w:eastAsia="en-US"/>
        </w:rPr>
      </w:pPr>
      <w:r w:rsidRPr="00CF7662">
        <w:rPr>
          <w:rFonts w:eastAsiaTheme="minorHAnsi"/>
          <w:lang w:eastAsia="en-US"/>
        </w:rPr>
        <w:t xml:space="preserve">Администрация Нижневартовского района </w:t>
      </w:r>
      <w:r>
        <w:rPr>
          <w:rFonts w:eastAsia="Calibri"/>
          <w:lang w:eastAsia="en-US"/>
        </w:rPr>
        <w:t xml:space="preserve">после подписания Получателем </w:t>
      </w:r>
      <w:r w:rsidRPr="00CF7662">
        <w:rPr>
          <w:rFonts w:eastAsia="Calibri"/>
          <w:lang w:eastAsia="en-US"/>
        </w:rPr>
        <w:t>соглашения (дополнительного соглашения) регис</w:t>
      </w:r>
      <w:r>
        <w:rPr>
          <w:rFonts w:eastAsia="Calibri"/>
          <w:lang w:eastAsia="en-US"/>
        </w:rPr>
        <w:t xml:space="preserve">трирует и направляет (вручает) </w:t>
      </w:r>
      <w:proofErr w:type="gramStart"/>
      <w:r w:rsidRPr="00CF7662">
        <w:rPr>
          <w:rFonts w:eastAsia="Calibri"/>
          <w:lang w:eastAsia="en-US"/>
        </w:rPr>
        <w:t>Получателю  один</w:t>
      </w:r>
      <w:proofErr w:type="gramEnd"/>
      <w:r w:rsidRPr="00CF7662">
        <w:rPr>
          <w:rFonts w:eastAsia="Calibri"/>
          <w:lang w:eastAsia="en-US"/>
        </w:rPr>
        <w:t xml:space="preserve"> экземпляр в </w:t>
      </w:r>
      <w:r>
        <w:rPr>
          <w:rFonts w:eastAsia="Calibri"/>
          <w:lang w:eastAsia="en-US"/>
        </w:rPr>
        <w:t>течение</w:t>
      </w:r>
      <w:r w:rsidRPr="00CF7662">
        <w:rPr>
          <w:rFonts w:eastAsia="Calibri"/>
          <w:lang w:eastAsia="en-US"/>
        </w:rPr>
        <w:t xml:space="preserve"> 3 рабочих дн</w:t>
      </w:r>
      <w:r>
        <w:rPr>
          <w:rFonts w:eastAsia="Calibri"/>
          <w:lang w:eastAsia="en-US"/>
        </w:rPr>
        <w:t xml:space="preserve">ей </w:t>
      </w:r>
      <w:r w:rsidRPr="00CF7662">
        <w:rPr>
          <w:rFonts w:eastAsia="Calibri"/>
          <w:lang w:eastAsia="en-US"/>
        </w:rPr>
        <w:t>со дня его регистрации.</w:t>
      </w:r>
    </w:p>
    <w:p w:rsidR="00B94689" w:rsidRPr="00CF7662" w:rsidRDefault="00B94689" w:rsidP="00B94689">
      <w:pPr>
        <w:autoSpaceDE w:val="0"/>
        <w:autoSpaceDN w:val="0"/>
        <w:adjustRightInd w:val="0"/>
        <w:ind w:firstLine="709"/>
        <w:jc w:val="both"/>
        <w:rPr>
          <w:rFonts w:eastAsiaTheme="minorHAnsi" w:cstheme="minorBidi"/>
          <w:lang w:eastAsia="en-US"/>
        </w:rPr>
      </w:pPr>
      <w:r w:rsidRPr="00CF7662">
        <w:rPr>
          <w:rFonts w:eastAsiaTheme="minorHAnsi" w:cstheme="minorBidi"/>
          <w:lang w:eastAsia="en-US"/>
        </w:rPr>
        <w:t xml:space="preserve">В случае </w:t>
      </w:r>
      <w:proofErr w:type="spellStart"/>
      <w:r w:rsidRPr="00CF7662">
        <w:rPr>
          <w:rFonts w:eastAsiaTheme="minorHAnsi" w:cstheme="minorBidi"/>
          <w:lang w:eastAsia="en-US"/>
        </w:rPr>
        <w:t>непредоставления</w:t>
      </w:r>
      <w:proofErr w:type="spellEnd"/>
      <w:r w:rsidRPr="00CF7662">
        <w:rPr>
          <w:rFonts w:eastAsiaTheme="minorHAnsi" w:cstheme="minorBidi"/>
          <w:lang w:eastAsia="en-US"/>
        </w:rPr>
        <w:t xml:space="preserve"> Получателем Соглашения в установленный срок, подписания Соглашения с нарушением установленной формы, подписания Соглашения неуполномоченным лицом </w:t>
      </w:r>
      <w:proofErr w:type="gramStart"/>
      <w:r w:rsidRPr="00CF7662">
        <w:rPr>
          <w:rFonts w:eastAsiaTheme="minorHAnsi" w:cstheme="minorBidi"/>
          <w:lang w:eastAsia="en-US"/>
        </w:rPr>
        <w:t>Получателя  считается</w:t>
      </w:r>
      <w:proofErr w:type="gramEnd"/>
      <w:r w:rsidRPr="00CF7662">
        <w:rPr>
          <w:rFonts w:eastAsiaTheme="minorHAnsi" w:cstheme="minorBidi"/>
          <w:lang w:eastAsia="en-US"/>
        </w:rPr>
        <w:t>, что Получатель  отказался  от получения Субсидий,  и Соглашение не заключается.</w:t>
      </w:r>
    </w:p>
    <w:p w:rsidR="00B94689" w:rsidRPr="00CF7662" w:rsidRDefault="00B94689" w:rsidP="00B94689">
      <w:pPr>
        <w:autoSpaceDE w:val="0"/>
        <w:autoSpaceDN w:val="0"/>
        <w:adjustRightInd w:val="0"/>
        <w:ind w:firstLine="709"/>
        <w:jc w:val="both"/>
        <w:rPr>
          <w:rFonts w:eastAsiaTheme="minorHAnsi" w:cstheme="minorBidi"/>
          <w:lang w:eastAsia="en-US"/>
        </w:rPr>
      </w:pPr>
      <w:r w:rsidRPr="00CF7662">
        <w:rPr>
          <w:rFonts w:eastAsiaTheme="minorHAnsi" w:cstheme="minorBidi"/>
          <w:lang w:eastAsia="en-US"/>
        </w:rPr>
        <w:t xml:space="preserve">3.5. Отдел по развитию коренных малочисленных народов Севера в течение 10 рабочих дней с даты получения Соглашения подписывает </w:t>
      </w:r>
      <w:proofErr w:type="gramStart"/>
      <w:r w:rsidRPr="00CF7662">
        <w:rPr>
          <w:rFonts w:eastAsiaTheme="minorHAnsi" w:cstheme="minorBidi"/>
          <w:lang w:eastAsia="en-US"/>
        </w:rPr>
        <w:t>его  и</w:t>
      </w:r>
      <w:proofErr w:type="gramEnd"/>
      <w:r w:rsidRPr="00CF7662">
        <w:rPr>
          <w:rFonts w:eastAsiaTheme="minorHAnsi" w:cstheme="minorBidi"/>
          <w:lang w:eastAsia="en-US"/>
        </w:rPr>
        <w:t xml:space="preserve"> направляет заявку на финансирование в Департамент недропользован</w:t>
      </w:r>
      <w:r>
        <w:rPr>
          <w:rFonts w:eastAsiaTheme="minorHAnsi" w:cstheme="minorBidi"/>
          <w:lang w:eastAsia="en-US"/>
        </w:rPr>
        <w:t>ия и природных ресурсов Ханты-</w:t>
      </w:r>
      <w:r w:rsidRPr="00CF7662">
        <w:rPr>
          <w:rFonts w:eastAsiaTheme="minorHAnsi" w:cstheme="minorBidi"/>
          <w:lang w:eastAsia="en-US"/>
        </w:rPr>
        <w:t>Мансийского автономного округа –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3.6.</w:t>
      </w:r>
      <w:r>
        <w:rPr>
          <w:rFonts w:eastAsiaTheme="minorHAnsi"/>
          <w:lang w:eastAsia="en-US"/>
        </w:rPr>
        <w:t xml:space="preserve"> </w:t>
      </w:r>
      <w:r w:rsidRPr="00CF7662">
        <w:rPr>
          <w:rFonts w:eastAsiaTheme="minorHAnsi"/>
          <w:lang w:eastAsia="en-US"/>
        </w:rPr>
        <w:t>Администрация Нижневартовского района в течение 9 рабочих дней со дня зачисления средств субвенций на его счет принимает решение о предоставлении Субсидии, издает</w:t>
      </w:r>
      <w:r>
        <w:rPr>
          <w:rFonts w:eastAsiaTheme="minorHAnsi"/>
          <w:lang w:eastAsia="en-US"/>
        </w:rPr>
        <w:t xml:space="preserve"> постановление и не позднее 10-</w:t>
      </w:r>
      <w:r w:rsidRPr="00CF7662">
        <w:rPr>
          <w:rFonts w:eastAsiaTheme="minorHAnsi"/>
          <w:lang w:eastAsia="en-US"/>
        </w:rPr>
        <w:t>го рабочего дня, следующего за днем принятия указанного решения, перечисляет Субсидию на расчетный счет Получателя, открытый в российской кредитной организации, указанный в Соглашении.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3.7. Результат предоставления Субсидий определ</w:t>
      </w:r>
      <w:r>
        <w:rPr>
          <w:rFonts w:eastAsiaTheme="minorHAnsi"/>
          <w:lang w:eastAsia="en-US"/>
        </w:rPr>
        <w:t>яется количеством материально-</w:t>
      </w:r>
      <w:r w:rsidRPr="00CF7662">
        <w:rPr>
          <w:rFonts w:eastAsiaTheme="minorHAnsi"/>
          <w:lang w:eastAsia="en-US"/>
        </w:rPr>
        <w:t xml:space="preserve">технических средств, приобретенных для строительства объектов и построек, необходимых для ведения традиционной хозяйственной деятельности, по состоянию на 31 </w:t>
      </w:r>
      <w:proofErr w:type="gramStart"/>
      <w:r w:rsidRPr="00CF7662">
        <w:rPr>
          <w:rFonts w:eastAsiaTheme="minorHAnsi"/>
          <w:lang w:eastAsia="en-US"/>
        </w:rPr>
        <w:t>декабря  года</w:t>
      </w:r>
      <w:proofErr w:type="gramEnd"/>
      <w:r w:rsidRPr="00CF7662">
        <w:rPr>
          <w:rFonts w:eastAsiaTheme="minorHAnsi"/>
          <w:lang w:eastAsia="en-US"/>
        </w:rPr>
        <w:t xml:space="preserve"> предоставления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3.8. После перечисления Субсидий на кассовом (фискальном), товарном, терминальном чеках Отдел по развитию коренных малочисленных народов Севера ставит отметку о предоставлении Субсидии (гашение).</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Оригиналы погашенных документов Отдел по развитию коренных малочисленных народов Севера выдает Получателю непосредственно или направляет почтовой связью по заявлению о возврате в течение 5 рабочих дней с даты его поступления в администрацию Нижневартовского района.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lastRenderedPageBreak/>
        <w:t>Заявление о возврате, составленное в произвольной форме, Получатель (Заявитель) направляет (представляет) посредством почтового отправления или непосредственно в администрацию Нижневартовского района (Отдел по развитию коренных малочисленных народов Севера).</w:t>
      </w:r>
    </w:p>
    <w:p w:rsidR="00B94689" w:rsidRPr="00CF7662" w:rsidRDefault="00B94689" w:rsidP="00B94689">
      <w:pPr>
        <w:autoSpaceDE w:val="0"/>
        <w:autoSpaceDN w:val="0"/>
        <w:adjustRightInd w:val="0"/>
        <w:jc w:val="both"/>
        <w:rPr>
          <w:rFonts w:eastAsiaTheme="minorHAnsi"/>
          <w:lang w:eastAsia="en-US"/>
        </w:rPr>
      </w:pPr>
    </w:p>
    <w:p w:rsidR="00B94689" w:rsidRPr="00B62739" w:rsidRDefault="00B94689" w:rsidP="00B94689">
      <w:pPr>
        <w:tabs>
          <w:tab w:val="left" w:pos="1050"/>
        </w:tabs>
        <w:autoSpaceDE w:val="0"/>
        <w:autoSpaceDN w:val="0"/>
        <w:adjustRightInd w:val="0"/>
        <w:jc w:val="center"/>
        <w:rPr>
          <w:rFonts w:eastAsiaTheme="minorHAnsi"/>
          <w:b/>
          <w:iCs/>
          <w:lang w:eastAsia="en-US"/>
        </w:rPr>
      </w:pPr>
      <w:bookmarkStart w:id="18" w:name="_Hlk93503856"/>
      <w:r w:rsidRPr="00B62739">
        <w:rPr>
          <w:rFonts w:eastAsiaTheme="minorHAnsi"/>
          <w:b/>
          <w:iCs/>
          <w:lang w:eastAsia="en-US"/>
        </w:rPr>
        <w:t xml:space="preserve">Раздел </w:t>
      </w:r>
      <w:r w:rsidRPr="00B62739">
        <w:rPr>
          <w:rFonts w:eastAsiaTheme="minorHAnsi"/>
          <w:b/>
          <w:iCs/>
          <w:lang w:val="en-US" w:eastAsia="en-US"/>
        </w:rPr>
        <w:t>VI</w:t>
      </w:r>
      <w:r w:rsidRPr="00B62739">
        <w:rPr>
          <w:rFonts w:eastAsiaTheme="minorHAnsi"/>
          <w:b/>
          <w:iCs/>
          <w:lang w:eastAsia="en-US"/>
        </w:rPr>
        <w:t>.</w:t>
      </w:r>
      <w:r>
        <w:rPr>
          <w:rFonts w:eastAsiaTheme="minorHAnsi"/>
          <w:b/>
          <w:iCs/>
          <w:lang w:eastAsia="en-US"/>
        </w:rPr>
        <w:t xml:space="preserve"> </w:t>
      </w:r>
      <w:r w:rsidRPr="00B62739">
        <w:rPr>
          <w:rFonts w:eastAsiaTheme="minorHAnsi"/>
          <w:b/>
          <w:iCs/>
          <w:lang w:eastAsia="en-US"/>
        </w:rPr>
        <w:t>Требования к отчетности</w:t>
      </w:r>
    </w:p>
    <w:p w:rsidR="00B94689" w:rsidRPr="00CF7662" w:rsidRDefault="00B94689" w:rsidP="00B94689">
      <w:pPr>
        <w:tabs>
          <w:tab w:val="left" w:pos="1050"/>
        </w:tabs>
        <w:autoSpaceDE w:val="0"/>
        <w:autoSpaceDN w:val="0"/>
        <w:adjustRightInd w:val="0"/>
        <w:ind w:firstLine="540"/>
        <w:jc w:val="center"/>
        <w:rPr>
          <w:rFonts w:eastAsiaTheme="minorHAnsi"/>
          <w:iCs/>
          <w:lang w:eastAsia="en-US"/>
        </w:rPr>
      </w:pPr>
    </w:p>
    <w:p w:rsidR="00B94689" w:rsidRPr="00CF7662" w:rsidRDefault="00B94689" w:rsidP="00B94689">
      <w:pPr>
        <w:tabs>
          <w:tab w:val="left" w:pos="1050"/>
        </w:tabs>
        <w:autoSpaceDE w:val="0"/>
        <w:autoSpaceDN w:val="0"/>
        <w:adjustRightInd w:val="0"/>
        <w:ind w:firstLine="709"/>
        <w:jc w:val="both"/>
        <w:rPr>
          <w:rFonts w:eastAsiaTheme="minorHAnsi"/>
          <w:iCs/>
          <w:lang w:eastAsia="en-US"/>
        </w:rPr>
      </w:pPr>
      <w:r w:rsidRPr="00CF7662">
        <w:rPr>
          <w:rFonts w:eastAsiaTheme="minorHAnsi"/>
          <w:iCs/>
          <w:lang w:eastAsia="en-US"/>
        </w:rPr>
        <w:t>4.1.</w:t>
      </w:r>
      <w:r>
        <w:rPr>
          <w:rFonts w:eastAsiaTheme="minorHAnsi"/>
          <w:iCs/>
          <w:lang w:eastAsia="en-US"/>
        </w:rPr>
        <w:t xml:space="preserve"> </w:t>
      </w:r>
      <w:r w:rsidRPr="00CF7662">
        <w:rPr>
          <w:rFonts w:eastAsiaTheme="minorHAnsi"/>
          <w:iCs/>
          <w:lang w:eastAsia="en-US"/>
        </w:rPr>
        <w:t xml:space="preserve">Получатель представляет в администрацию Нижневартовского района (Отдел по развитию коренных малочисленных народов Севера, </w:t>
      </w:r>
      <w:proofErr w:type="gramStart"/>
      <w:r w:rsidRPr="00CF7662">
        <w:rPr>
          <w:rFonts w:eastAsiaTheme="minorHAnsi"/>
          <w:iCs/>
          <w:lang w:eastAsia="en-US"/>
        </w:rPr>
        <w:t>управление  финансового</w:t>
      </w:r>
      <w:proofErr w:type="gramEnd"/>
      <w:r w:rsidRPr="00CF7662">
        <w:rPr>
          <w:rFonts w:eastAsiaTheme="minorHAnsi"/>
          <w:iCs/>
          <w:lang w:eastAsia="en-US"/>
        </w:rPr>
        <w:t xml:space="preserve"> контроля</w:t>
      </w:r>
      <w:r>
        <w:rPr>
          <w:rFonts w:eastAsiaTheme="minorHAnsi"/>
          <w:iCs/>
          <w:lang w:eastAsia="en-US"/>
        </w:rPr>
        <w:t xml:space="preserve"> администрации района</w:t>
      </w:r>
      <w:r w:rsidRPr="00CF7662">
        <w:rPr>
          <w:rFonts w:eastAsiaTheme="minorHAnsi"/>
          <w:iCs/>
          <w:lang w:eastAsia="en-US"/>
        </w:rPr>
        <w:t>)  отчетность  о достижении значений результата предоставления Субсидий, об осуществлении расходов, источником финансового обеспечения которых является субсидия, в соответствии с формой, установленной в Соглашении</w:t>
      </w:r>
      <w:r>
        <w:rPr>
          <w:rFonts w:eastAsiaTheme="minorHAnsi"/>
          <w:iCs/>
          <w:lang w:eastAsia="en-US"/>
        </w:rPr>
        <w:t>, ежеквартально не позднее 25-</w:t>
      </w:r>
      <w:r w:rsidRPr="00CF7662">
        <w:rPr>
          <w:rFonts w:eastAsiaTheme="minorHAnsi"/>
          <w:iCs/>
          <w:lang w:eastAsia="en-US"/>
        </w:rPr>
        <w:t>го числа месяца, следующего за отчетным  кварталом  получения Субсидий.</w:t>
      </w:r>
    </w:p>
    <w:p w:rsidR="00B94689" w:rsidRPr="00CF7662" w:rsidRDefault="00B94689" w:rsidP="00B94689">
      <w:pPr>
        <w:tabs>
          <w:tab w:val="left" w:pos="1050"/>
        </w:tabs>
        <w:autoSpaceDE w:val="0"/>
        <w:autoSpaceDN w:val="0"/>
        <w:adjustRightInd w:val="0"/>
        <w:ind w:firstLine="709"/>
        <w:jc w:val="both"/>
        <w:rPr>
          <w:rFonts w:eastAsiaTheme="minorHAnsi"/>
          <w:iCs/>
          <w:lang w:eastAsia="en-US"/>
        </w:rPr>
      </w:pPr>
      <w:r w:rsidRPr="00CF7662">
        <w:rPr>
          <w:rFonts w:eastAsiaTheme="minorHAnsi"/>
          <w:iCs/>
          <w:lang w:eastAsia="en-US"/>
        </w:rPr>
        <w:t xml:space="preserve">4.2. Администрация района вправе устанавливать </w:t>
      </w:r>
      <w:proofErr w:type="gramStart"/>
      <w:r w:rsidRPr="00CF7662">
        <w:rPr>
          <w:rFonts w:eastAsiaTheme="minorHAnsi"/>
          <w:iCs/>
          <w:lang w:eastAsia="en-US"/>
        </w:rPr>
        <w:t>в  Соглашении</w:t>
      </w:r>
      <w:proofErr w:type="gramEnd"/>
      <w:r w:rsidRPr="00CF7662">
        <w:rPr>
          <w:rFonts w:eastAsiaTheme="minorHAnsi"/>
          <w:iCs/>
          <w:lang w:eastAsia="en-US"/>
        </w:rPr>
        <w:t xml:space="preserve"> сроки и формы представления Получателем дополнительной отчетности, в том числе посредством заключения дополнительного соглашения. </w:t>
      </w:r>
    </w:p>
    <w:p w:rsidR="00B94689" w:rsidRPr="00CF7662" w:rsidRDefault="00B94689" w:rsidP="00B94689">
      <w:pPr>
        <w:tabs>
          <w:tab w:val="left" w:pos="1050"/>
        </w:tabs>
        <w:autoSpaceDE w:val="0"/>
        <w:autoSpaceDN w:val="0"/>
        <w:adjustRightInd w:val="0"/>
        <w:ind w:firstLine="540"/>
        <w:jc w:val="center"/>
        <w:rPr>
          <w:rFonts w:eastAsiaTheme="minorHAnsi"/>
          <w:iCs/>
          <w:lang w:eastAsia="en-US"/>
        </w:rPr>
      </w:pPr>
    </w:p>
    <w:bookmarkEnd w:id="18"/>
    <w:p w:rsidR="00B94689" w:rsidRPr="00B62739" w:rsidRDefault="00B94689" w:rsidP="00B94689">
      <w:pPr>
        <w:autoSpaceDE w:val="0"/>
        <w:autoSpaceDN w:val="0"/>
        <w:adjustRightInd w:val="0"/>
        <w:ind w:firstLine="708"/>
        <w:jc w:val="center"/>
        <w:rPr>
          <w:b/>
        </w:rPr>
      </w:pPr>
      <w:r w:rsidRPr="00B62739">
        <w:rPr>
          <w:b/>
        </w:rPr>
        <w:t xml:space="preserve">Раздел </w:t>
      </w:r>
      <w:r w:rsidRPr="00B62739">
        <w:rPr>
          <w:b/>
          <w:lang w:val="en-US"/>
        </w:rPr>
        <w:t>V</w:t>
      </w:r>
      <w:r w:rsidRPr="00B62739">
        <w:rPr>
          <w:b/>
        </w:rPr>
        <w:t>. Контроль (</w:t>
      </w:r>
      <w:proofErr w:type="gramStart"/>
      <w:r w:rsidRPr="00B62739">
        <w:rPr>
          <w:b/>
        </w:rPr>
        <w:t>мониторинг)  за</w:t>
      </w:r>
      <w:proofErr w:type="gramEnd"/>
      <w:r w:rsidRPr="00B62739">
        <w:rPr>
          <w:b/>
        </w:rPr>
        <w:t xml:space="preserve"> соблюдением условий, целей и порядка предоставления субсидий</w:t>
      </w:r>
    </w:p>
    <w:p w:rsidR="00B94689" w:rsidRPr="00CF7662" w:rsidRDefault="00B94689" w:rsidP="00B94689">
      <w:pPr>
        <w:autoSpaceDE w:val="0"/>
        <w:autoSpaceDN w:val="0"/>
        <w:adjustRightInd w:val="0"/>
        <w:ind w:firstLine="708"/>
        <w:jc w:val="center"/>
      </w:pPr>
    </w:p>
    <w:p w:rsidR="00B94689" w:rsidRPr="00CF7662" w:rsidRDefault="00B94689" w:rsidP="00B94689">
      <w:pPr>
        <w:autoSpaceDE w:val="0"/>
        <w:autoSpaceDN w:val="0"/>
        <w:adjustRightInd w:val="0"/>
        <w:ind w:firstLine="709"/>
        <w:jc w:val="both"/>
      </w:pPr>
      <w:r w:rsidRPr="00CF7662">
        <w:t>5.1.</w:t>
      </w:r>
      <w:r>
        <w:t xml:space="preserve"> </w:t>
      </w:r>
      <w:r w:rsidRPr="00CF7662">
        <w:t xml:space="preserve">Отдел по развитию коренных малочисленных народов Севера, управление финансового контроля администрации </w:t>
      </w:r>
      <w:r>
        <w:t xml:space="preserve">района </w:t>
      </w:r>
      <w:r w:rsidRPr="00CF7662">
        <w:t>в преде</w:t>
      </w:r>
      <w:r>
        <w:t xml:space="preserve">лах своих полномочий осуществляют в отношении Получателя </w:t>
      </w:r>
      <w:r w:rsidRPr="00CF7662">
        <w:t>проверки на предмет соблюдения условий, целей и порядка предоставления субсидий в соответствии с настоящим Порядком и на основании заключенного соглашения в порядке и сроки, предусмотренные нормативными правовыми актами в соответствии с бюджетным законодательством.</w:t>
      </w:r>
    </w:p>
    <w:p w:rsidR="00B94689" w:rsidRPr="00CF7662" w:rsidRDefault="00B94689" w:rsidP="00B94689">
      <w:pPr>
        <w:autoSpaceDE w:val="0"/>
        <w:autoSpaceDN w:val="0"/>
        <w:adjustRightInd w:val="0"/>
        <w:ind w:firstLine="709"/>
        <w:jc w:val="both"/>
        <w:rPr>
          <w:rFonts w:eastAsiaTheme="minorHAnsi"/>
          <w:color w:val="000000"/>
          <w:lang w:eastAsia="en-US"/>
        </w:rPr>
      </w:pPr>
      <w:bookmarkStart w:id="19" w:name="Par0"/>
      <w:bookmarkEnd w:id="19"/>
      <w:r w:rsidRPr="00CF7662">
        <w:rPr>
          <w:rFonts w:eastAsiaTheme="minorHAnsi"/>
          <w:lang w:eastAsia="en-US"/>
        </w:rPr>
        <w:t xml:space="preserve">5.2. </w:t>
      </w:r>
      <w:r>
        <w:rPr>
          <w:rFonts w:eastAsiaTheme="minorHAnsi"/>
          <w:lang w:eastAsia="en-US"/>
        </w:rPr>
        <w:t xml:space="preserve">В случае нарушений Получателем </w:t>
      </w:r>
      <w:r w:rsidRPr="00CF7662">
        <w:rPr>
          <w:rFonts w:eastAsiaTheme="minorHAnsi"/>
          <w:lang w:eastAsia="en-US"/>
        </w:rPr>
        <w:t xml:space="preserve">условий, целей и порядка предоставления субсидии, нарушения условий соглашения, выявленных по фактам проверок, </w:t>
      </w:r>
      <w:r w:rsidRPr="00CF7662">
        <w:rPr>
          <w:rFonts w:eastAsiaTheme="minorHAnsi"/>
          <w:color w:val="000000"/>
          <w:lang w:eastAsia="en-US"/>
        </w:rPr>
        <w:t>проведенных Отделом по развитию коренных малочисленных народов Севера,</w:t>
      </w:r>
      <w:r w:rsidRPr="00CF7662">
        <w:rPr>
          <w:rFonts w:eastAsiaTheme="minorHAnsi"/>
          <w:iCs/>
          <w:color w:val="000000"/>
          <w:lang w:eastAsia="en-US"/>
        </w:rPr>
        <w:t xml:space="preserve"> упр</w:t>
      </w:r>
      <w:r>
        <w:rPr>
          <w:rFonts w:eastAsiaTheme="minorHAnsi"/>
          <w:iCs/>
          <w:color w:val="000000"/>
          <w:lang w:eastAsia="en-US"/>
        </w:rPr>
        <w:t>авлением финансового контроля администрации района,</w:t>
      </w:r>
      <w:r w:rsidRPr="00CF7662">
        <w:rPr>
          <w:rFonts w:eastAsiaTheme="minorHAnsi"/>
          <w:color w:val="000000"/>
          <w:lang w:eastAsia="en-US"/>
        </w:rPr>
        <w:t xml:space="preserve"> админис</w:t>
      </w:r>
      <w:r>
        <w:rPr>
          <w:rFonts w:eastAsiaTheme="minorHAnsi"/>
          <w:color w:val="000000"/>
          <w:lang w:eastAsia="en-US"/>
        </w:rPr>
        <w:t xml:space="preserve">трация Нижневартовского района </w:t>
      </w:r>
      <w:r w:rsidRPr="00CF7662">
        <w:rPr>
          <w:rFonts w:eastAsiaTheme="minorHAnsi"/>
          <w:color w:val="000000"/>
          <w:lang w:eastAsia="en-US"/>
        </w:rPr>
        <w:t>принимает решение о возврате предоставленной субсидии.</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color w:val="000000"/>
          <w:lang w:eastAsia="en-US"/>
        </w:rPr>
        <w:t>5.3. В течение 10 рабочих дней</w:t>
      </w:r>
      <w:r w:rsidRPr="00CF7662">
        <w:rPr>
          <w:rFonts w:eastAsiaTheme="minorHAnsi"/>
          <w:color w:val="000000"/>
          <w:lang w:eastAsia="en-US"/>
        </w:rPr>
        <w:t xml:space="preserve"> с даты возникновения основания для возврата субсиди</w:t>
      </w:r>
      <w:r>
        <w:rPr>
          <w:rFonts w:eastAsiaTheme="minorHAnsi"/>
          <w:color w:val="000000"/>
          <w:lang w:eastAsia="en-US"/>
        </w:rPr>
        <w:t>и, предусмотренного пунктом 5.2</w:t>
      </w:r>
      <w:r w:rsidRPr="00CF7662">
        <w:rPr>
          <w:rFonts w:eastAsiaTheme="minorHAnsi"/>
          <w:color w:val="000000"/>
          <w:lang w:eastAsia="en-US"/>
        </w:rPr>
        <w:t xml:space="preserve"> Порядка</w:t>
      </w:r>
      <w:r w:rsidRPr="00CF7662">
        <w:rPr>
          <w:rFonts w:eastAsiaTheme="minorHAnsi"/>
          <w:lang w:eastAsia="en-US"/>
        </w:rPr>
        <w:t>, Отдел по развитию коренных малочисленных народов Севера направляет Заявителю письменное треб</w:t>
      </w:r>
      <w:r>
        <w:rPr>
          <w:rFonts w:eastAsiaTheme="minorHAnsi"/>
          <w:lang w:eastAsia="en-US"/>
        </w:rPr>
        <w:t>ование о ее возврате (далее ‒</w:t>
      </w:r>
      <w:r w:rsidRPr="00CF7662">
        <w:rPr>
          <w:rFonts w:eastAsiaTheme="minorHAnsi"/>
          <w:lang w:eastAsia="en-US"/>
        </w:rPr>
        <w:t xml:space="preserve"> требование) почтовым отправлением с уведомлением.</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5.5. В течение 20 рабочих д</w:t>
      </w:r>
      <w:r>
        <w:rPr>
          <w:rFonts w:eastAsiaTheme="minorHAnsi"/>
          <w:lang w:eastAsia="en-US"/>
        </w:rPr>
        <w:t>ней с даты получения требования</w:t>
      </w:r>
      <w:r w:rsidRPr="00CF7662">
        <w:rPr>
          <w:rFonts w:eastAsiaTheme="minorHAnsi"/>
          <w:lang w:eastAsia="en-US"/>
        </w:rPr>
        <w:t xml:space="preserve"> Заявитель обязан осуществить возврат по реквизитам, указанным в нем, и уведомить письменно Отдел по развитию коренных малочисленных народов Севера непосредственно или почтовым отправлением с приложением копии платежного поручения.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lastRenderedPageBreak/>
        <w:t>5.6. В случае невыполнения требования о возврате субсидии ее взыскание осуществляется в судебном порядке в соответствии с законодательством Российской Федерации.</w:t>
      </w:r>
    </w:p>
    <w:p w:rsidR="00B94689" w:rsidRPr="00CF7662" w:rsidRDefault="00B94689" w:rsidP="00B94689">
      <w:pPr>
        <w:autoSpaceDE w:val="0"/>
        <w:autoSpaceDN w:val="0"/>
        <w:adjustRightInd w:val="0"/>
        <w:jc w:val="both"/>
        <w:rPr>
          <w:rFonts w:eastAsiaTheme="minorHAnsi"/>
          <w:lang w:eastAsia="en-US"/>
        </w:rPr>
      </w:pPr>
      <w:r w:rsidRPr="00CF7662">
        <w:rPr>
          <w:rFonts w:eastAsiaTheme="minorHAnsi"/>
          <w:lang w:eastAsia="en-US"/>
        </w:rPr>
        <w:t xml:space="preserve">        </w:t>
      </w:r>
    </w:p>
    <w:p w:rsidR="00B94689" w:rsidRPr="00CF7662" w:rsidRDefault="00B94689" w:rsidP="00B94689">
      <w:pPr>
        <w:autoSpaceDE w:val="0"/>
        <w:autoSpaceDN w:val="0"/>
        <w:adjustRightInd w:val="0"/>
        <w:jc w:val="both"/>
        <w:rPr>
          <w:rFonts w:eastAsiaTheme="minorHAnsi"/>
          <w:lang w:eastAsia="en-US"/>
        </w:rPr>
      </w:pPr>
    </w:p>
    <w:p w:rsidR="00B94689" w:rsidRPr="00CF7662" w:rsidRDefault="00B94689" w:rsidP="00B94689">
      <w:pPr>
        <w:autoSpaceDE w:val="0"/>
        <w:autoSpaceDN w:val="0"/>
        <w:adjustRightInd w:val="0"/>
        <w:jc w:val="both"/>
        <w:rPr>
          <w:rFonts w:eastAsiaTheme="minorHAnsi"/>
          <w:lang w:eastAsia="en-US"/>
        </w:rPr>
      </w:pPr>
    </w:p>
    <w:p w:rsidR="00B94689" w:rsidRPr="00CF7662" w:rsidRDefault="00B94689" w:rsidP="00B94689">
      <w:pPr>
        <w:autoSpaceDE w:val="0"/>
        <w:autoSpaceDN w:val="0"/>
        <w:adjustRightInd w:val="0"/>
        <w:jc w:val="both"/>
        <w:rPr>
          <w:rFonts w:eastAsiaTheme="minorHAnsi"/>
          <w:lang w:eastAsia="en-US"/>
        </w:rPr>
      </w:pPr>
    </w:p>
    <w:p w:rsidR="00B94689" w:rsidRPr="00CF7662" w:rsidRDefault="00B94689" w:rsidP="00B94689">
      <w:pPr>
        <w:autoSpaceDE w:val="0"/>
        <w:autoSpaceDN w:val="0"/>
        <w:adjustRightInd w:val="0"/>
        <w:jc w:val="both"/>
        <w:rPr>
          <w:rFonts w:eastAsiaTheme="minorHAnsi"/>
          <w:lang w:eastAsia="en-US"/>
        </w:rPr>
      </w:pPr>
    </w:p>
    <w:p w:rsidR="00B94689" w:rsidRPr="00CF7662" w:rsidRDefault="00B94689" w:rsidP="00B94689">
      <w:pPr>
        <w:autoSpaceDE w:val="0"/>
        <w:autoSpaceDN w:val="0"/>
        <w:adjustRightInd w:val="0"/>
        <w:jc w:val="both"/>
        <w:rPr>
          <w:rFonts w:eastAsiaTheme="minorHAnsi"/>
          <w:lang w:eastAsia="en-US"/>
        </w:rPr>
      </w:pPr>
    </w:p>
    <w:p w:rsidR="00B94689" w:rsidRPr="00CF7662" w:rsidRDefault="00B94689" w:rsidP="00B94689">
      <w:pPr>
        <w:autoSpaceDE w:val="0"/>
        <w:autoSpaceDN w:val="0"/>
        <w:adjustRightInd w:val="0"/>
        <w:jc w:val="both"/>
        <w:rPr>
          <w:rFonts w:eastAsiaTheme="minorHAnsi"/>
          <w:lang w:eastAsia="en-US"/>
        </w:rPr>
      </w:pPr>
    </w:p>
    <w:p w:rsidR="00B94689" w:rsidRPr="00CF7662" w:rsidRDefault="00B94689" w:rsidP="00B94689">
      <w:pPr>
        <w:autoSpaceDE w:val="0"/>
        <w:autoSpaceDN w:val="0"/>
        <w:adjustRightInd w:val="0"/>
        <w:jc w:val="both"/>
        <w:rPr>
          <w:rFonts w:eastAsiaTheme="minorHAnsi"/>
          <w:lang w:eastAsia="en-US"/>
        </w:rPr>
      </w:pPr>
    </w:p>
    <w:p w:rsidR="00B94689" w:rsidRPr="00CF7662" w:rsidRDefault="00B94689" w:rsidP="00B94689">
      <w:pPr>
        <w:autoSpaceDE w:val="0"/>
        <w:autoSpaceDN w:val="0"/>
        <w:adjustRightInd w:val="0"/>
        <w:jc w:val="both"/>
        <w:rPr>
          <w:rFonts w:eastAsiaTheme="minorHAnsi"/>
          <w:lang w:eastAsia="en-US"/>
        </w:rPr>
      </w:pPr>
    </w:p>
    <w:p w:rsidR="00B94689" w:rsidRPr="00CF7662" w:rsidRDefault="00B94689" w:rsidP="00B94689">
      <w:pPr>
        <w:widowControl w:val="0"/>
        <w:suppressAutoHyphens/>
        <w:autoSpaceDE w:val="0"/>
        <w:rPr>
          <w:rFonts w:eastAsia="Arial"/>
          <w:bCs/>
          <w:lang w:eastAsia="ar-SA"/>
        </w:rPr>
      </w:pPr>
      <w:r w:rsidRPr="00CF7662">
        <w:rPr>
          <w:rFonts w:eastAsia="Arial"/>
          <w:bCs/>
          <w:lang w:eastAsia="ar-SA"/>
        </w:rPr>
        <w:t xml:space="preserve">                                                                                                     </w:t>
      </w:r>
    </w:p>
    <w:p w:rsidR="00B94689" w:rsidRPr="00CF7662" w:rsidRDefault="00B94689" w:rsidP="00B94689">
      <w:pPr>
        <w:widowControl w:val="0"/>
        <w:suppressAutoHyphens/>
        <w:autoSpaceDE w:val="0"/>
        <w:ind w:left="1069"/>
        <w:jc w:val="right"/>
        <w:rPr>
          <w:rFonts w:eastAsia="Arial"/>
          <w:b/>
          <w:lang w:eastAsia="ar-SA"/>
        </w:rPr>
      </w:pPr>
      <w:r w:rsidRPr="00CF7662">
        <w:rPr>
          <w:rFonts w:eastAsia="Arial"/>
          <w:b/>
          <w:lang w:eastAsia="ar-SA"/>
        </w:rPr>
        <w:t xml:space="preserve">           </w:t>
      </w:r>
    </w:p>
    <w:p w:rsidR="00B94689" w:rsidRPr="00CF7662" w:rsidRDefault="00B94689" w:rsidP="00B94689">
      <w:pPr>
        <w:widowControl w:val="0"/>
        <w:suppressAutoHyphens/>
        <w:autoSpaceDE w:val="0"/>
        <w:ind w:left="1069"/>
        <w:jc w:val="right"/>
        <w:rPr>
          <w:rFonts w:eastAsia="Arial"/>
          <w:b/>
          <w:lang w:eastAsia="ar-SA"/>
        </w:rPr>
      </w:pPr>
    </w:p>
    <w:p w:rsidR="00B94689" w:rsidRPr="00CF7662" w:rsidRDefault="00B94689" w:rsidP="00B94689">
      <w:pPr>
        <w:widowControl w:val="0"/>
        <w:suppressAutoHyphens/>
        <w:autoSpaceDE w:val="0"/>
        <w:ind w:left="1069"/>
        <w:jc w:val="right"/>
        <w:rPr>
          <w:rFonts w:eastAsia="Arial"/>
          <w:b/>
          <w:lang w:eastAsia="ar-SA"/>
        </w:rPr>
      </w:pPr>
    </w:p>
    <w:p w:rsidR="00B94689" w:rsidRPr="00CF7662" w:rsidRDefault="00B94689" w:rsidP="00B94689">
      <w:pPr>
        <w:widowControl w:val="0"/>
        <w:suppressAutoHyphens/>
        <w:autoSpaceDE w:val="0"/>
        <w:ind w:left="1069"/>
        <w:jc w:val="right"/>
        <w:rPr>
          <w:rFonts w:eastAsia="Arial"/>
          <w:b/>
          <w:lang w:eastAsia="ar-SA"/>
        </w:rPr>
      </w:pPr>
    </w:p>
    <w:p w:rsidR="00B94689" w:rsidRPr="00CF7662" w:rsidRDefault="00B94689" w:rsidP="00B94689">
      <w:pPr>
        <w:widowControl w:val="0"/>
        <w:suppressAutoHyphens/>
        <w:autoSpaceDE w:val="0"/>
        <w:ind w:left="1069"/>
        <w:jc w:val="right"/>
        <w:rPr>
          <w:rFonts w:eastAsia="Arial"/>
          <w:b/>
          <w:lang w:eastAsia="ar-SA"/>
        </w:rPr>
      </w:pPr>
    </w:p>
    <w:p w:rsidR="00B94689" w:rsidRPr="00CF7662" w:rsidRDefault="00B94689" w:rsidP="00B94689">
      <w:pPr>
        <w:widowControl w:val="0"/>
        <w:suppressAutoHyphens/>
        <w:autoSpaceDE w:val="0"/>
        <w:ind w:left="5103"/>
        <w:rPr>
          <w:rFonts w:eastAsia="Arial"/>
          <w:bCs/>
          <w:lang w:eastAsia="ar-SA"/>
        </w:rPr>
      </w:pPr>
    </w:p>
    <w:p w:rsidR="00B94689" w:rsidRPr="00CF7662" w:rsidRDefault="00B94689" w:rsidP="00B94689">
      <w:pPr>
        <w:widowControl w:val="0"/>
        <w:suppressAutoHyphens/>
        <w:autoSpaceDE w:val="0"/>
        <w:ind w:left="5103"/>
        <w:rPr>
          <w:rFonts w:eastAsia="Arial"/>
          <w:bCs/>
          <w:lang w:eastAsia="ar-SA"/>
        </w:rPr>
      </w:pPr>
    </w:p>
    <w:p w:rsidR="00B94689" w:rsidRPr="00CF7662" w:rsidRDefault="00B94689" w:rsidP="00B94689">
      <w:pPr>
        <w:widowControl w:val="0"/>
        <w:suppressAutoHyphens/>
        <w:autoSpaceDE w:val="0"/>
        <w:ind w:left="5103"/>
        <w:rPr>
          <w:rFonts w:eastAsia="Arial"/>
          <w:bCs/>
          <w:lang w:eastAsia="ar-SA"/>
        </w:rPr>
      </w:pPr>
    </w:p>
    <w:p w:rsidR="00B94689" w:rsidRPr="00CF7662" w:rsidRDefault="00B94689" w:rsidP="00B94689">
      <w:pPr>
        <w:widowControl w:val="0"/>
        <w:suppressAutoHyphens/>
        <w:autoSpaceDE w:val="0"/>
        <w:ind w:left="5103"/>
        <w:rPr>
          <w:rFonts w:eastAsia="Arial"/>
          <w:bCs/>
          <w:lang w:eastAsia="ar-SA"/>
        </w:rPr>
      </w:pPr>
    </w:p>
    <w:p w:rsidR="00B94689" w:rsidRPr="00CF7662" w:rsidRDefault="00B94689" w:rsidP="00B94689">
      <w:pPr>
        <w:widowControl w:val="0"/>
        <w:suppressAutoHyphens/>
        <w:autoSpaceDE w:val="0"/>
        <w:ind w:left="5103"/>
        <w:rPr>
          <w:rFonts w:eastAsia="Arial"/>
          <w:bCs/>
          <w:lang w:eastAsia="ar-SA"/>
        </w:rPr>
      </w:pPr>
    </w:p>
    <w:p w:rsidR="00B94689" w:rsidRPr="00CF7662" w:rsidRDefault="00B94689" w:rsidP="00B94689">
      <w:pPr>
        <w:widowControl w:val="0"/>
        <w:suppressAutoHyphens/>
        <w:autoSpaceDE w:val="0"/>
        <w:ind w:left="5103"/>
        <w:rPr>
          <w:rFonts w:eastAsia="Arial"/>
          <w:bCs/>
          <w:lang w:eastAsia="ar-SA"/>
        </w:rPr>
      </w:pPr>
    </w:p>
    <w:p w:rsidR="00B94689" w:rsidRPr="00CF7662" w:rsidRDefault="00B94689" w:rsidP="00B94689">
      <w:pPr>
        <w:widowControl w:val="0"/>
        <w:suppressAutoHyphens/>
        <w:autoSpaceDE w:val="0"/>
        <w:ind w:left="5103"/>
        <w:rPr>
          <w:rFonts w:eastAsia="Arial"/>
          <w:bCs/>
          <w:lang w:eastAsia="ar-SA"/>
        </w:rPr>
      </w:pPr>
    </w:p>
    <w:p w:rsidR="00B94689" w:rsidRPr="00CF7662" w:rsidRDefault="00B94689" w:rsidP="00B94689">
      <w:pPr>
        <w:widowControl w:val="0"/>
        <w:suppressAutoHyphens/>
        <w:autoSpaceDE w:val="0"/>
        <w:rPr>
          <w:rFonts w:eastAsia="Arial"/>
          <w:bCs/>
          <w:lang w:eastAsia="ar-SA"/>
        </w:rPr>
      </w:pPr>
    </w:p>
    <w:p w:rsidR="00B94689" w:rsidRPr="00CF7662" w:rsidRDefault="00B94689" w:rsidP="00B94689">
      <w:pPr>
        <w:widowControl w:val="0"/>
        <w:suppressAutoHyphens/>
        <w:autoSpaceDE w:val="0"/>
        <w:rPr>
          <w:rFonts w:eastAsia="Arial"/>
          <w:bCs/>
          <w:lang w:eastAsia="ar-SA"/>
        </w:rPr>
      </w:pPr>
      <w:r w:rsidRPr="00CF7662">
        <w:rPr>
          <w:rFonts w:eastAsia="Arial"/>
          <w:bCs/>
          <w:lang w:eastAsia="ar-SA"/>
        </w:rPr>
        <w:t xml:space="preserve">                                                                       </w:t>
      </w:r>
    </w:p>
    <w:p w:rsidR="00B94689" w:rsidRPr="00CF7662" w:rsidRDefault="00B94689" w:rsidP="00B94689">
      <w:pPr>
        <w:widowControl w:val="0"/>
        <w:suppressAutoHyphens/>
        <w:autoSpaceDE w:val="0"/>
        <w:rPr>
          <w:rFonts w:eastAsia="Arial"/>
          <w:bCs/>
          <w:lang w:eastAsia="ar-SA"/>
        </w:rPr>
      </w:pPr>
    </w:p>
    <w:p w:rsidR="00B94689" w:rsidRDefault="00B94689" w:rsidP="00B94689">
      <w:pPr>
        <w:widowControl w:val="0"/>
        <w:suppressAutoHyphens/>
        <w:autoSpaceDE w:val="0"/>
        <w:rPr>
          <w:rFonts w:eastAsia="Arial"/>
          <w:bCs/>
          <w:lang w:eastAsia="ar-SA"/>
        </w:rPr>
        <w:sectPr w:rsidR="00B94689" w:rsidSect="000A3B9D">
          <w:pgSz w:w="11907" w:h="16840"/>
          <w:pgMar w:top="1134" w:right="567" w:bottom="1134" w:left="1701" w:header="0" w:footer="709" w:gutter="0"/>
          <w:cols w:space="720"/>
        </w:sectPr>
      </w:pPr>
    </w:p>
    <w:p w:rsidR="00B94689" w:rsidRPr="00CF7662" w:rsidRDefault="00B94689" w:rsidP="00B94689">
      <w:pPr>
        <w:widowControl w:val="0"/>
        <w:suppressAutoHyphens/>
        <w:autoSpaceDE w:val="0"/>
        <w:ind w:left="4678"/>
        <w:jc w:val="both"/>
        <w:rPr>
          <w:rFonts w:eastAsia="Arial"/>
          <w:bCs/>
          <w:lang w:eastAsia="ar-SA"/>
        </w:rPr>
      </w:pPr>
      <w:r>
        <w:rPr>
          <w:rFonts w:eastAsia="Arial"/>
          <w:bCs/>
          <w:lang w:eastAsia="ar-SA"/>
        </w:rPr>
        <w:lastRenderedPageBreak/>
        <w:t xml:space="preserve">Приложение 1 </w:t>
      </w:r>
      <w:r w:rsidRPr="00CF7662">
        <w:rPr>
          <w:rFonts w:eastAsia="Arial"/>
          <w:bCs/>
          <w:lang w:eastAsia="ar-SA"/>
        </w:rPr>
        <w:t xml:space="preserve">к Порядку </w:t>
      </w:r>
      <w:r w:rsidRPr="00CF7662">
        <w:rPr>
          <w:rFonts w:eastAsia="Arial"/>
          <w:lang w:eastAsia="ar-SA"/>
        </w:rPr>
        <w:t xml:space="preserve">предоставления субсидий </w:t>
      </w:r>
      <w:r w:rsidRPr="00CF7662">
        <w:rPr>
          <w:rFonts w:eastAsia="Arial"/>
          <w:bCs/>
          <w:lang w:eastAsia="ar-SA"/>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B94689" w:rsidRPr="00CF7662" w:rsidRDefault="00B94689" w:rsidP="00B94689">
      <w:pPr>
        <w:autoSpaceDE w:val="0"/>
        <w:autoSpaceDN w:val="0"/>
        <w:adjustRightInd w:val="0"/>
        <w:ind w:left="5103"/>
        <w:outlineLvl w:val="1"/>
        <w:rPr>
          <w:rFonts w:eastAsiaTheme="minorHAnsi"/>
          <w:bCs/>
          <w:lang w:eastAsia="en-US"/>
        </w:rPr>
      </w:pPr>
    </w:p>
    <w:p w:rsidR="00B94689" w:rsidRPr="00CF7662" w:rsidRDefault="00B94689" w:rsidP="00B94689">
      <w:pPr>
        <w:suppressAutoHyphens/>
        <w:autoSpaceDE w:val="0"/>
        <w:rPr>
          <w:rFonts w:eastAsia="Arial"/>
          <w:bCs/>
          <w:lang w:eastAsia="ar-SA"/>
        </w:rPr>
      </w:pPr>
      <w:r w:rsidRPr="00CF7662">
        <w:rPr>
          <w:rFonts w:eastAsia="Arial"/>
          <w:bCs/>
          <w:lang w:eastAsia="ar-SA"/>
        </w:rPr>
        <w:t xml:space="preserve">                          </w:t>
      </w:r>
    </w:p>
    <w:p w:rsidR="00B94689" w:rsidRPr="00CF7662" w:rsidRDefault="00B94689" w:rsidP="00B94689">
      <w:pPr>
        <w:suppressAutoHyphens/>
        <w:autoSpaceDE w:val="0"/>
        <w:ind w:left="4111"/>
        <w:rPr>
          <w:rFonts w:eastAsiaTheme="minorHAnsi"/>
          <w:lang w:eastAsia="ar-SA"/>
        </w:rPr>
      </w:pPr>
      <w:r w:rsidRPr="00CF7662">
        <w:rPr>
          <w:rFonts w:eastAsiaTheme="minorHAnsi"/>
          <w:lang w:eastAsia="ar-SA"/>
        </w:rPr>
        <w:t>_____________________________________________</w:t>
      </w:r>
      <w:r>
        <w:rPr>
          <w:rFonts w:eastAsiaTheme="minorHAnsi"/>
          <w:lang w:eastAsia="ar-SA"/>
        </w:rPr>
        <w:t>_________________________________</w:t>
      </w:r>
      <w:r w:rsidRPr="00CF7662">
        <w:rPr>
          <w:rFonts w:eastAsiaTheme="minorHAnsi"/>
          <w:lang w:eastAsia="ar-SA"/>
        </w:rPr>
        <w:t xml:space="preserve"> </w:t>
      </w:r>
    </w:p>
    <w:p w:rsidR="00B94689" w:rsidRPr="002B2935" w:rsidRDefault="00B94689" w:rsidP="00B94689">
      <w:pPr>
        <w:suppressAutoHyphens/>
        <w:autoSpaceDE w:val="0"/>
        <w:ind w:left="4111"/>
        <w:jc w:val="center"/>
        <w:rPr>
          <w:rFonts w:eastAsiaTheme="minorHAnsi"/>
          <w:sz w:val="20"/>
          <w:lang w:eastAsia="ar-SA"/>
        </w:rPr>
      </w:pPr>
      <w:r w:rsidRPr="002B2935">
        <w:rPr>
          <w:rFonts w:eastAsiaTheme="minorHAnsi"/>
          <w:sz w:val="20"/>
          <w:lang w:eastAsia="ar-SA"/>
        </w:rPr>
        <w:t>(наименование уполномоченного органа</w:t>
      </w:r>
    </w:p>
    <w:p w:rsidR="00B94689" w:rsidRPr="002B2935" w:rsidRDefault="00B94689" w:rsidP="00B94689">
      <w:pPr>
        <w:suppressAutoHyphens/>
        <w:autoSpaceDE w:val="0"/>
        <w:ind w:left="4111"/>
        <w:jc w:val="center"/>
        <w:rPr>
          <w:rFonts w:eastAsiaTheme="minorHAnsi"/>
          <w:sz w:val="20"/>
          <w:lang w:eastAsia="ar-SA"/>
        </w:rPr>
      </w:pPr>
      <w:r w:rsidRPr="002B2935">
        <w:rPr>
          <w:rFonts w:eastAsiaTheme="minorHAnsi"/>
          <w:sz w:val="20"/>
          <w:lang w:eastAsia="ar-SA"/>
        </w:rPr>
        <w:t>муниципального района)</w:t>
      </w:r>
    </w:p>
    <w:p w:rsidR="00B94689" w:rsidRPr="00CF7662" w:rsidRDefault="00B94689" w:rsidP="00B94689">
      <w:pPr>
        <w:tabs>
          <w:tab w:val="left" w:pos="3705"/>
          <w:tab w:val="right" w:pos="9071"/>
        </w:tabs>
        <w:suppressAutoHyphens/>
        <w:autoSpaceDE w:val="0"/>
        <w:ind w:left="4111"/>
        <w:rPr>
          <w:rFonts w:eastAsiaTheme="minorHAnsi"/>
          <w:lang w:eastAsia="ar-SA"/>
        </w:rPr>
      </w:pPr>
      <w:r>
        <w:rPr>
          <w:rFonts w:eastAsiaTheme="minorHAnsi"/>
          <w:lang w:eastAsia="ar-SA"/>
        </w:rPr>
        <w:t>от _________________________________________________________</w:t>
      </w:r>
      <w:r w:rsidRPr="00CF7662">
        <w:rPr>
          <w:rFonts w:eastAsiaTheme="minorHAnsi"/>
          <w:lang w:eastAsia="ar-SA"/>
        </w:rPr>
        <w:t>______________</w:t>
      </w:r>
      <w:r>
        <w:rPr>
          <w:rFonts w:eastAsiaTheme="minorHAnsi"/>
          <w:lang w:eastAsia="ar-SA"/>
        </w:rPr>
        <w:t>_____</w:t>
      </w:r>
      <w:r w:rsidRPr="00CF7662">
        <w:rPr>
          <w:rFonts w:eastAsiaTheme="minorHAnsi"/>
          <w:lang w:eastAsia="ar-SA"/>
        </w:rPr>
        <w:t>_,</w:t>
      </w:r>
    </w:p>
    <w:p w:rsidR="00B94689" w:rsidRPr="002B2935" w:rsidRDefault="00B94689" w:rsidP="00B94689">
      <w:pPr>
        <w:suppressAutoHyphens/>
        <w:autoSpaceDE w:val="0"/>
        <w:ind w:left="4111"/>
        <w:jc w:val="center"/>
        <w:rPr>
          <w:rFonts w:eastAsiaTheme="minorHAnsi"/>
          <w:sz w:val="20"/>
          <w:lang w:eastAsia="ar-SA"/>
        </w:rPr>
      </w:pPr>
      <w:r w:rsidRPr="002B2935">
        <w:rPr>
          <w:rFonts w:eastAsiaTheme="minorHAnsi"/>
          <w:sz w:val="20"/>
          <w:lang w:eastAsia="ar-SA"/>
        </w:rPr>
        <w:t>(наименование юридического лица/ фамилия, имя, отчество (последнее – при наличии) физического лица)</w:t>
      </w:r>
    </w:p>
    <w:p w:rsidR="00B94689" w:rsidRPr="00CF7662" w:rsidRDefault="00B94689" w:rsidP="00B94689">
      <w:pPr>
        <w:suppressAutoHyphens/>
        <w:autoSpaceDE w:val="0"/>
        <w:ind w:left="4111"/>
        <w:rPr>
          <w:rFonts w:eastAsiaTheme="minorHAnsi"/>
          <w:lang w:eastAsia="ar-SA"/>
        </w:rPr>
      </w:pPr>
      <w:r w:rsidRPr="00CF7662">
        <w:rPr>
          <w:rFonts w:eastAsiaTheme="minorHAnsi"/>
          <w:lang w:eastAsia="ar-SA"/>
        </w:rPr>
        <w:t xml:space="preserve">  контактный телефон: ___________________</w:t>
      </w:r>
      <w:r>
        <w:rPr>
          <w:rFonts w:eastAsiaTheme="minorHAnsi"/>
          <w:lang w:eastAsia="ar-SA"/>
        </w:rPr>
        <w:t>______________</w:t>
      </w:r>
      <w:r w:rsidRPr="00CF7662">
        <w:rPr>
          <w:rFonts w:eastAsiaTheme="minorHAnsi"/>
          <w:lang w:eastAsia="ar-SA"/>
        </w:rPr>
        <w:t>______</w:t>
      </w:r>
    </w:p>
    <w:p w:rsidR="00B94689" w:rsidRPr="00CF7662" w:rsidRDefault="00B94689" w:rsidP="00B94689">
      <w:pPr>
        <w:suppressAutoHyphens/>
        <w:autoSpaceDE w:val="0"/>
        <w:ind w:left="4111"/>
        <w:jc w:val="center"/>
        <w:rPr>
          <w:rFonts w:eastAsiaTheme="minorHAnsi"/>
          <w:lang w:eastAsia="ar-SA"/>
        </w:rPr>
      </w:pPr>
      <w:r w:rsidRPr="00CF7662">
        <w:rPr>
          <w:rFonts w:eastAsiaTheme="minorHAnsi"/>
          <w:lang w:eastAsia="ar-SA"/>
        </w:rPr>
        <w:t xml:space="preserve">           </w:t>
      </w:r>
    </w:p>
    <w:p w:rsidR="00B94689" w:rsidRPr="00CF7662" w:rsidRDefault="00B94689" w:rsidP="00B94689">
      <w:pPr>
        <w:suppressAutoHyphens/>
        <w:autoSpaceDE w:val="0"/>
        <w:jc w:val="center"/>
        <w:rPr>
          <w:rFonts w:eastAsiaTheme="minorHAnsi"/>
          <w:lang w:eastAsia="ar-SA"/>
        </w:rPr>
      </w:pPr>
    </w:p>
    <w:p w:rsidR="00B94689" w:rsidRPr="00C01306" w:rsidRDefault="00B94689" w:rsidP="00B94689">
      <w:pPr>
        <w:suppressAutoHyphens/>
        <w:autoSpaceDE w:val="0"/>
        <w:jc w:val="center"/>
        <w:rPr>
          <w:rFonts w:eastAsiaTheme="minorHAnsi"/>
          <w:b/>
          <w:lang w:eastAsia="ar-SA"/>
        </w:rPr>
      </w:pPr>
      <w:bookmarkStart w:id="20" w:name="P229"/>
      <w:bookmarkEnd w:id="20"/>
      <w:r w:rsidRPr="00C01306">
        <w:rPr>
          <w:rFonts w:eastAsiaTheme="minorHAnsi"/>
          <w:b/>
          <w:lang w:eastAsia="ar-SA"/>
        </w:rPr>
        <w:t xml:space="preserve">Заявка </w:t>
      </w:r>
    </w:p>
    <w:p w:rsidR="00B94689" w:rsidRPr="00C01306" w:rsidRDefault="00B94689" w:rsidP="00B94689">
      <w:pPr>
        <w:suppressAutoHyphens/>
        <w:autoSpaceDE w:val="0"/>
        <w:jc w:val="center"/>
        <w:rPr>
          <w:rFonts w:eastAsiaTheme="minorHAnsi"/>
          <w:b/>
          <w:lang w:eastAsia="ar-SA"/>
        </w:rPr>
      </w:pPr>
      <w:r w:rsidRPr="00C01306">
        <w:rPr>
          <w:rFonts w:eastAsiaTheme="minorHAnsi"/>
          <w:b/>
          <w:lang w:eastAsia="ar-SA"/>
        </w:rPr>
        <w:t>о предоставлении субсидии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Прошу предоставить субсидию на обустройство земельных участков__________________________________________________________________________________________________________________________________________</w:t>
      </w:r>
      <w:r>
        <w:rPr>
          <w:rFonts w:eastAsiaTheme="minorHAnsi"/>
          <w:lang w:eastAsia="ar-SA"/>
        </w:rPr>
        <w:t>______________________________________________________</w:t>
      </w:r>
      <w:r w:rsidRPr="00CF7662">
        <w:rPr>
          <w:rFonts w:eastAsiaTheme="minorHAnsi"/>
          <w:lang w:eastAsia="ar-SA"/>
        </w:rPr>
        <w:t>_____,</w:t>
      </w:r>
    </w:p>
    <w:p w:rsidR="00B94689" w:rsidRPr="00CF7662" w:rsidRDefault="00B94689" w:rsidP="00B94689">
      <w:pPr>
        <w:suppressAutoHyphens/>
        <w:autoSpaceDE w:val="0"/>
        <w:jc w:val="center"/>
        <w:rPr>
          <w:rFonts w:eastAsiaTheme="minorHAnsi"/>
          <w:lang w:eastAsia="ar-SA"/>
        </w:rPr>
      </w:pPr>
      <w:r w:rsidRPr="00CF7662">
        <w:rPr>
          <w:rFonts w:eastAsiaTheme="minorHAnsi"/>
          <w:lang w:eastAsia="ar-SA"/>
        </w:rPr>
        <w:t>(номер территории традиционного природопользования/либо местоположение лесного участка)</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в виде возмещения части фактически понесенных затрат на приобретение следующих видов материально-технических средств, используемых для строительства объектов и построек, необходимых для ведения традиционной хозяйственной деятельности________________________________________________________________________________________________________________________________________</w:t>
      </w:r>
      <w:r>
        <w:rPr>
          <w:rFonts w:eastAsiaTheme="minorHAnsi"/>
          <w:lang w:eastAsia="ar-SA"/>
        </w:rPr>
        <w:t>______________________________________________________</w:t>
      </w:r>
      <w:r w:rsidRPr="00CF7662">
        <w:rPr>
          <w:rFonts w:eastAsiaTheme="minorHAnsi"/>
          <w:lang w:eastAsia="ar-SA"/>
        </w:rPr>
        <w:t>___</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Общая стоимость приобретенных материально-технических средств    составляет ___________ рублей.</w:t>
      </w:r>
    </w:p>
    <w:p w:rsidR="00B94689" w:rsidRPr="00CF7662" w:rsidRDefault="00B94689" w:rsidP="00B94689">
      <w:pPr>
        <w:suppressAutoHyphens/>
        <w:autoSpaceDE w:val="0"/>
        <w:ind w:firstLine="708"/>
        <w:jc w:val="both"/>
        <w:rPr>
          <w:rFonts w:eastAsiaTheme="minorHAnsi"/>
          <w:lang w:eastAsia="ar-SA"/>
        </w:rPr>
      </w:pP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 заявке прилагаются следующие документы:</w:t>
      </w:r>
    </w:p>
    <w:p w:rsidR="00B94689" w:rsidRPr="00CF7662" w:rsidRDefault="00B94689" w:rsidP="00B94689">
      <w:pPr>
        <w:ind w:firstLine="709"/>
        <w:contextualSpacing/>
        <w:jc w:val="both"/>
        <w:rPr>
          <w:rFonts w:eastAsiaTheme="minorHAnsi"/>
        </w:rPr>
      </w:pPr>
      <w:r w:rsidRPr="00CF7662">
        <w:rPr>
          <w:rFonts w:eastAsiaTheme="minorHAnsi"/>
          <w:lang w:eastAsia="en-US"/>
        </w:rPr>
        <w:t>кассовый (фискальный) чек на приобретенное(</w:t>
      </w:r>
      <w:proofErr w:type="spellStart"/>
      <w:r w:rsidRPr="00CF7662">
        <w:rPr>
          <w:rFonts w:eastAsiaTheme="minorHAnsi"/>
          <w:lang w:eastAsia="en-US"/>
        </w:rPr>
        <w:t>ые</w:t>
      </w:r>
      <w:proofErr w:type="spellEnd"/>
      <w:r w:rsidRPr="00CF7662">
        <w:rPr>
          <w:rFonts w:eastAsiaTheme="minorHAnsi"/>
          <w:lang w:eastAsia="en-US"/>
        </w:rPr>
        <w:t>) материально-техническое(</w:t>
      </w:r>
      <w:proofErr w:type="spellStart"/>
      <w:r w:rsidRPr="00CF7662">
        <w:rPr>
          <w:rFonts w:eastAsiaTheme="minorHAnsi"/>
          <w:lang w:eastAsia="en-US"/>
        </w:rPr>
        <w:t>ие</w:t>
      </w:r>
      <w:proofErr w:type="spellEnd"/>
      <w:r w:rsidRPr="00CF7662">
        <w:rPr>
          <w:rFonts w:eastAsiaTheme="minorHAnsi"/>
          <w:lang w:eastAsia="en-US"/>
        </w:rPr>
        <w:t xml:space="preserve">) средство(а), товарный чек (в случае если кассовый чек не </w:t>
      </w:r>
      <w:r w:rsidRPr="00CF7662">
        <w:rPr>
          <w:rFonts w:eastAsiaTheme="minorHAnsi"/>
          <w:lang w:eastAsia="en-US"/>
        </w:rPr>
        <w:lastRenderedPageBreak/>
        <w:t>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представляется банковский документ о перечислении финансовых средств с представлением подтверждающих документов о приобретении товара (договор купли-продажи, акт приема-передачи, товарная накладная);</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 xml:space="preserve">копия паспорта технического средства либо иной документ, где указано наименование завода-изготовителя и (или) серийный (идентификационный) номер приобретенных </w:t>
      </w:r>
      <w:proofErr w:type="spellStart"/>
      <w:r w:rsidRPr="00CF7662">
        <w:rPr>
          <w:rFonts w:eastAsiaTheme="minorHAnsi"/>
          <w:lang w:eastAsia="en-US"/>
        </w:rPr>
        <w:t>квадроцикла</w:t>
      </w:r>
      <w:proofErr w:type="spellEnd"/>
      <w:r w:rsidRPr="00CF7662">
        <w:rPr>
          <w:rFonts w:eastAsiaTheme="minorHAnsi"/>
          <w:lang w:eastAsia="en-US"/>
        </w:rPr>
        <w:t>, бензопилы, а также при наличии указанного документа на пилораму;</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справка об отсутствии просроченной задолженности по возврату в бюджет Нижневартовского района;</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 xml:space="preserve">копии документов, содержащих сведения о национальности одного из учредителей Заявителя, а также работников, состоящих в трудовых отношениях с ним (не менее 50% списочного состава), если Заявитель не состоит в Реестре организаций (вправе представить копии свидетельств о рождении, подтверждающих, что родители либо один из родителей одного из его учредителей, а также работников, состоящих в трудовых отношениях с ним  (не менее 50% списочного состава) относятся к лицам из числа коренных малочисленных народов Севера, либо копии вступивших в  законную силу решений суда, свидетельствующих об установлении судом факта отнесения коренным малочисленным народам Севера Ханты – Мансийского автономного </w:t>
      </w:r>
      <w:r w:rsidRPr="00CF7662">
        <w:rPr>
          <w:rFonts w:eastAsiaTheme="minorHAnsi"/>
          <w:lang w:eastAsia="en-US"/>
        </w:rPr>
        <w:br/>
        <w:t>округа – Югры, либо иные содержащие сведения о национальности официальные документы;</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справка о сумме выручк</w:t>
      </w:r>
      <w:r>
        <w:rPr>
          <w:rFonts w:eastAsiaTheme="minorHAnsi"/>
          <w:lang w:eastAsia="en-US"/>
        </w:rPr>
        <w:t>и</w:t>
      </w:r>
      <w:r w:rsidRPr="00CF7662">
        <w:rPr>
          <w:rFonts w:eastAsiaTheme="minorHAnsi"/>
          <w:lang w:eastAsia="en-US"/>
        </w:rPr>
        <w:t xml:space="preserve"> за предыдущий год по видам </w:t>
      </w:r>
      <w:proofErr w:type="gramStart"/>
      <w:r w:rsidRPr="00CF7662">
        <w:rPr>
          <w:rFonts w:eastAsiaTheme="minorHAnsi"/>
          <w:lang w:eastAsia="en-US"/>
        </w:rPr>
        <w:t>деятельности  (</w:t>
      </w:r>
      <w:proofErr w:type="gramEnd"/>
      <w:r w:rsidRPr="00CF7662">
        <w:rPr>
          <w:rFonts w:eastAsiaTheme="minorHAnsi"/>
          <w:lang w:eastAsia="en-US"/>
        </w:rPr>
        <w:t>для юридических лиц, не состоящих в Реестре организаций);</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копия паспорта с отметкой о регистрации по месту жительства</w:t>
      </w:r>
      <w:r w:rsidRPr="00CF7662">
        <w:rPr>
          <w:rFonts w:eastAsiaTheme="minorHAnsi"/>
          <w:vertAlign w:val="superscript"/>
          <w:lang w:eastAsia="en-US"/>
        </w:rPr>
        <w:t xml:space="preserve"> </w:t>
      </w:r>
      <w:r w:rsidRPr="00CF7662">
        <w:rPr>
          <w:rFonts w:eastAsiaTheme="minorHAnsi"/>
          <w:lang w:eastAsia="en-US"/>
        </w:rPr>
        <w:t>(для физических лиц);</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копия документа, содержа</w:t>
      </w:r>
      <w:r>
        <w:rPr>
          <w:rFonts w:eastAsiaTheme="minorHAnsi"/>
          <w:lang w:eastAsia="en-US"/>
        </w:rPr>
        <w:t xml:space="preserve">щего сведения о национальности </w:t>
      </w:r>
      <w:r w:rsidRPr="00CF7662">
        <w:rPr>
          <w:rFonts w:eastAsiaTheme="minorHAnsi"/>
          <w:lang w:eastAsia="en-US"/>
        </w:rPr>
        <w:t>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Ханты – Мансийского автономного округа – Югры, либо иные содержащие сведения о национальности официальные документы (для физических лиц);</w:t>
      </w:r>
    </w:p>
    <w:p w:rsidR="00B94689" w:rsidRPr="00CF7662" w:rsidRDefault="00B94689" w:rsidP="00B94689">
      <w:pPr>
        <w:ind w:firstLine="709"/>
        <w:contextualSpacing/>
        <w:jc w:val="both"/>
        <w:rPr>
          <w:rFonts w:eastAsiaTheme="minorHAnsi"/>
          <w:lang w:eastAsia="en-US"/>
        </w:rPr>
      </w:pPr>
      <w:r>
        <w:rPr>
          <w:rFonts w:eastAsiaTheme="minorHAnsi"/>
          <w:lang w:eastAsia="en-US"/>
        </w:rPr>
        <w:t>выписка из Р</w:t>
      </w:r>
      <w:r w:rsidRPr="00CF7662">
        <w:rPr>
          <w:rFonts w:eastAsiaTheme="minorHAnsi"/>
          <w:lang w:eastAsia="en-US"/>
        </w:rPr>
        <w:t>еестра территорий традиционного природопользования;</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копия договора аренды лесного участка, предназначенного для ведения традиционной хозяйственной деятельности (для юридических лиц);</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выписка из Реестра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r w:rsidRPr="00CF7662">
        <w:rPr>
          <w:rFonts w:eastAsiaTheme="minorHAnsi"/>
          <w:vertAlign w:val="superscript"/>
          <w:lang w:eastAsia="en-US"/>
        </w:rPr>
        <w:t xml:space="preserve"> </w:t>
      </w:r>
      <w:r w:rsidRPr="00CF7662">
        <w:rPr>
          <w:rFonts w:eastAsiaTheme="minorHAnsi"/>
          <w:lang w:eastAsia="en-US"/>
        </w:rPr>
        <w:t>(для юридических лиц);</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 xml:space="preserve">копия документа, подтверждающего государственную регистрацию </w:t>
      </w:r>
      <w:proofErr w:type="spellStart"/>
      <w:r w:rsidRPr="00CF7662">
        <w:rPr>
          <w:rFonts w:eastAsiaTheme="minorHAnsi"/>
          <w:lang w:eastAsia="en-US"/>
        </w:rPr>
        <w:t>квадроцикла</w:t>
      </w:r>
      <w:proofErr w:type="spellEnd"/>
      <w:r w:rsidRPr="00CF7662">
        <w:rPr>
          <w:rFonts w:eastAsiaTheme="minorHAnsi"/>
          <w:lang w:eastAsia="en-US"/>
        </w:rPr>
        <w:t>;</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lastRenderedPageBreak/>
        <w:t>справка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(для юридических лиц);</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выписка из Единого государственного реестра юридических лиц (для юридических лиц).</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 xml:space="preserve"> Настоящим заявлением декларирую, что Соглашений (договоров) с пользователями недр (субъектами предпринимательской деятельности, в том числе участниками простого товарищества, иностранными гражданами, юридическими лицами, если федеральными законами не установлены ограничения предоставления права пользования </w:t>
      </w:r>
      <w:proofErr w:type="gramStart"/>
      <w:r w:rsidRPr="00CF7662">
        <w:rPr>
          <w:rFonts w:eastAsiaTheme="minorHAnsi"/>
          <w:lang w:eastAsia="ar-SA"/>
        </w:rPr>
        <w:t>недрами)  об</w:t>
      </w:r>
      <w:proofErr w:type="gramEnd"/>
      <w:r w:rsidRPr="00CF7662">
        <w:rPr>
          <w:rFonts w:eastAsiaTheme="minorHAnsi"/>
          <w:lang w:eastAsia="ar-SA"/>
        </w:rPr>
        <w:t xml:space="preserve"> использовании земель для целей недропользования в границах территорий традиционного природопользования, на дату подачи заявления, _______________________*</w:t>
      </w:r>
    </w:p>
    <w:p w:rsidR="00B94689" w:rsidRPr="002B2935" w:rsidRDefault="00B94689" w:rsidP="00B94689">
      <w:pPr>
        <w:suppressAutoHyphens/>
        <w:autoSpaceDE w:val="0"/>
        <w:ind w:firstLine="709"/>
        <w:jc w:val="both"/>
        <w:rPr>
          <w:rFonts w:eastAsiaTheme="minorHAnsi"/>
          <w:sz w:val="20"/>
          <w:lang w:eastAsia="ar-SA"/>
        </w:rPr>
      </w:pPr>
      <w:r w:rsidRPr="002B2935">
        <w:rPr>
          <w:rFonts w:eastAsiaTheme="minorHAnsi"/>
          <w:sz w:val="20"/>
          <w:lang w:eastAsia="ar-SA"/>
        </w:rPr>
        <w:t xml:space="preserve">       </w:t>
      </w:r>
      <w:r>
        <w:rPr>
          <w:rFonts w:eastAsiaTheme="minorHAnsi"/>
          <w:sz w:val="20"/>
          <w:lang w:eastAsia="ar-SA"/>
        </w:rPr>
        <w:t xml:space="preserve">                                                                                                              </w:t>
      </w:r>
      <w:r w:rsidRPr="002B2935">
        <w:rPr>
          <w:rFonts w:eastAsiaTheme="minorHAnsi"/>
          <w:sz w:val="20"/>
          <w:lang w:eastAsia="ar-SA"/>
        </w:rPr>
        <w:t xml:space="preserve">     (имею/не имею)</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Платежные реквизиты для перечисления денежных средств:</w:t>
      </w:r>
    </w:p>
    <w:p w:rsidR="00B94689" w:rsidRPr="00CF7662" w:rsidRDefault="00B94689" w:rsidP="00B94689">
      <w:pPr>
        <w:widowControl w:val="0"/>
        <w:autoSpaceDE w:val="0"/>
        <w:autoSpaceDN w:val="0"/>
        <w:adjustRightInd w:val="0"/>
        <w:jc w:val="both"/>
        <w:rPr>
          <w:rFonts w:eastAsiaTheme="minorHAnsi"/>
        </w:rPr>
      </w:pPr>
      <w:r w:rsidRPr="00CF7662">
        <w:rPr>
          <w:rFonts w:eastAsiaTheme="minorHAnsi"/>
          <w:lang w:eastAsia="en-US"/>
        </w:rPr>
        <w:t>Наименование банка получателя 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B94689" w:rsidRPr="00CF7662" w:rsidRDefault="00B94689" w:rsidP="00B94689">
      <w:pPr>
        <w:jc w:val="both"/>
        <w:rPr>
          <w:rFonts w:eastAsiaTheme="minorHAnsi"/>
          <w:lang w:eastAsia="en-US"/>
        </w:rPr>
      </w:pPr>
      <w:r w:rsidRPr="00CF7662">
        <w:rPr>
          <w:rFonts w:eastAsiaTheme="minorHAnsi"/>
          <w:lang w:eastAsia="en-US"/>
        </w:rPr>
        <w:t>Корр. счет __________________________.</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w:t>
      </w:r>
      <w:r>
        <w:rPr>
          <w:rFonts w:eastAsiaTheme="minorHAnsi"/>
          <w:lang w:eastAsia="ar-SA"/>
        </w:rPr>
        <w:t>аправить__________________</w:t>
      </w:r>
    </w:p>
    <w:p w:rsidR="00B94689" w:rsidRPr="00C62BFF" w:rsidRDefault="00B94689" w:rsidP="00B94689">
      <w:pPr>
        <w:suppressAutoHyphens/>
        <w:autoSpaceDE w:val="0"/>
        <w:jc w:val="center"/>
        <w:rPr>
          <w:rFonts w:eastAsiaTheme="minorHAnsi"/>
          <w:sz w:val="24"/>
          <w:szCs w:val="24"/>
          <w:lang w:eastAsia="ar-SA"/>
        </w:rPr>
      </w:pPr>
      <w:r w:rsidRPr="00C62BFF">
        <w:rPr>
          <w:rFonts w:eastAsiaTheme="minorHAnsi"/>
          <w:sz w:val="24"/>
          <w:szCs w:val="24"/>
          <w:lang w:eastAsia="ar-SA"/>
        </w:rPr>
        <w:t>(указывается почтовый адрес либо адрес электронной почты заявителя (по выбору заявителя)</w:t>
      </w:r>
    </w:p>
    <w:p w:rsidR="00B94689" w:rsidRPr="002B2935" w:rsidRDefault="00B94689" w:rsidP="00B94689">
      <w:pPr>
        <w:suppressAutoHyphens/>
        <w:autoSpaceDE w:val="0"/>
        <w:ind w:firstLine="709"/>
        <w:jc w:val="both"/>
        <w:rPr>
          <w:rFonts w:eastAsiaTheme="minorHAnsi"/>
          <w:lang w:eastAsia="ar-SA"/>
        </w:rPr>
      </w:pPr>
      <w:r w:rsidRPr="002B2935">
        <w:rPr>
          <w:rFonts w:eastAsiaTheme="minorHAnsi"/>
          <w:lang w:eastAsia="ar-SA"/>
        </w:rPr>
        <w:t xml:space="preserve">Подписывая настоящую заявку, даю согласие на обработку моих персональных  данных с учетом требований Федерального </w:t>
      </w:r>
      <w:hyperlink r:id="rId19" w:history="1">
        <w:r w:rsidRPr="002B2935">
          <w:rPr>
            <w:rFonts w:eastAsiaTheme="minorHAnsi"/>
            <w:lang w:eastAsia="ar-SA"/>
          </w:rPr>
          <w:t>закона</w:t>
        </w:r>
      </w:hyperlink>
      <w:r w:rsidRPr="002B2935">
        <w:rPr>
          <w:rFonts w:eastAsiaTheme="minorHAnsi"/>
          <w:lang w:eastAsia="ar-SA"/>
        </w:rPr>
        <w:t xml:space="preserve"> от 27 июля 2006 года № 152-ФЗ «О персональных данных», в том числе согласие на публикацию (размещение) в информаци</w:t>
      </w:r>
      <w:r>
        <w:rPr>
          <w:rFonts w:eastAsiaTheme="minorHAnsi"/>
          <w:lang w:eastAsia="ar-SA"/>
        </w:rPr>
        <w:t>онно-телекоммуникационной сети Интернет</w:t>
      </w:r>
      <w:r w:rsidRPr="002B2935">
        <w:rPr>
          <w:rFonts w:eastAsiaTheme="minorHAnsi"/>
          <w:lang w:eastAsia="ar-SA"/>
        </w:rPr>
        <w:t xml:space="preserve"> информации обо мне, о подаваемом мной предложении, иной информации, связанной с участием в отборе для предоставления субсидии.</w:t>
      </w:r>
    </w:p>
    <w:p w:rsidR="00B94689" w:rsidRDefault="00B94689" w:rsidP="00B94689">
      <w:pPr>
        <w:suppressAutoHyphens/>
        <w:autoSpaceDE w:val="0"/>
        <w:ind w:firstLine="709"/>
        <w:jc w:val="both"/>
        <w:rPr>
          <w:rFonts w:eastAsiaTheme="minorHAnsi"/>
          <w:sz w:val="24"/>
          <w:szCs w:val="24"/>
          <w:lang w:eastAsia="ar-SA"/>
        </w:rPr>
      </w:pPr>
      <w:r w:rsidRPr="002B2935">
        <w:rPr>
          <w:rFonts w:eastAsiaTheme="minorHAnsi"/>
          <w:lang w:eastAsia="ar-SA"/>
        </w:rPr>
        <w:t xml:space="preserve">Последствия предоставления заведомо недостоверных сведений мне </w:t>
      </w:r>
      <w:r w:rsidRPr="00CF7662">
        <w:rPr>
          <w:rFonts w:eastAsiaTheme="minorHAnsi"/>
          <w:lang w:eastAsia="ar-SA"/>
        </w:rPr>
        <w:t xml:space="preserve">разъяснены и понятны.  </w:t>
      </w:r>
      <w:r w:rsidRPr="00CF7662">
        <w:rPr>
          <w:rFonts w:eastAsiaTheme="minorHAnsi"/>
          <w:sz w:val="24"/>
          <w:szCs w:val="24"/>
          <w:lang w:eastAsia="ar-SA"/>
        </w:rPr>
        <w:t xml:space="preserve">«___» ___________ 20__ г.                     _____________ </w:t>
      </w:r>
      <w:r>
        <w:rPr>
          <w:rFonts w:eastAsiaTheme="minorHAnsi"/>
          <w:sz w:val="24"/>
          <w:szCs w:val="24"/>
          <w:lang w:eastAsia="ar-SA"/>
        </w:rPr>
        <w:t xml:space="preserve">          </w:t>
      </w:r>
    </w:p>
    <w:p w:rsidR="00B94689" w:rsidRPr="00CF7662" w:rsidRDefault="00B94689" w:rsidP="00B94689">
      <w:pPr>
        <w:suppressAutoHyphens/>
        <w:autoSpaceDE w:val="0"/>
        <w:ind w:firstLine="709"/>
        <w:jc w:val="center"/>
        <w:rPr>
          <w:rFonts w:eastAsiaTheme="minorHAnsi"/>
          <w:lang w:eastAsia="ar-SA"/>
        </w:rPr>
      </w:pPr>
      <w:r>
        <w:rPr>
          <w:rFonts w:eastAsiaTheme="minorHAnsi"/>
          <w:sz w:val="24"/>
          <w:szCs w:val="24"/>
          <w:lang w:eastAsia="en-US"/>
        </w:rPr>
        <w:t xml:space="preserve">                                                                                       </w:t>
      </w:r>
      <w:r w:rsidRPr="00CF7662">
        <w:rPr>
          <w:rFonts w:eastAsiaTheme="minorHAnsi"/>
          <w:sz w:val="24"/>
          <w:szCs w:val="24"/>
          <w:lang w:eastAsia="en-US"/>
        </w:rPr>
        <w:t>(подпись)</w:t>
      </w:r>
    </w:p>
    <w:p w:rsidR="00B94689" w:rsidRPr="00CF7662" w:rsidRDefault="00B94689" w:rsidP="00B94689">
      <w:pPr>
        <w:jc w:val="right"/>
        <w:rPr>
          <w:rFonts w:eastAsiaTheme="minorHAnsi"/>
          <w:sz w:val="24"/>
          <w:szCs w:val="24"/>
          <w:lang w:eastAsia="en-US"/>
        </w:rPr>
      </w:pP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ind w:left="1560"/>
        <w:jc w:val="both"/>
        <w:rPr>
          <w:rFonts w:eastAsiaTheme="minorHAnsi"/>
          <w:lang w:eastAsia="en-US"/>
        </w:rPr>
      </w:pPr>
      <w:r w:rsidRPr="00CF7662">
        <w:rPr>
          <w:rFonts w:eastAsiaTheme="minorHAnsi"/>
          <w:lang w:eastAsia="en-US"/>
        </w:rPr>
        <w:t xml:space="preserve">                                                 </w:t>
      </w:r>
    </w:p>
    <w:p w:rsidR="00B94689" w:rsidRDefault="00B94689" w:rsidP="00B94689">
      <w:pPr>
        <w:ind w:left="1560"/>
        <w:jc w:val="both"/>
        <w:rPr>
          <w:rFonts w:eastAsiaTheme="minorHAnsi"/>
          <w:lang w:eastAsia="en-US"/>
        </w:rPr>
        <w:sectPr w:rsidR="00B94689" w:rsidSect="000A3B9D">
          <w:pgSz w:w="11907" w:h="16840"/>
          <w:pgMar w:top="1134" w:right="567" w:bottom="1134" w:left="1701" w:header="0" w:footer="709" w:gutter="0"/>
          <w:cols w:space="720"/>
        </w:sectPr>
      </w:pPr>
    </w:p>
    <w:p w:rsidR="00B94689" w:rsidRPr="002B2935" w:rsidRDefault="00B94689" w:rsidP="00B94689">
      <w:pPr>
        <w:ind w:left="5103"/>
        <w:jc w:val="both"/>
        <w:rPr>
          <w:rFonts w:eastAsiaTheme="minorHAnsi"/>
          <w:lang w:eastAsia="en-US"/>
        </w:rPr>
      </w:pPr>
      <w:r w:rsidRPr="00CF7662">
        <w:rPr>
          <w:rFonts w:eastAsiaTheme="minorHAnsi"/>
          <w:lang w:eastAsia="en-US"/>
        </w:rPr>
        <w:lastRenderedPageBreak/>
        <w:t>Приложение 2 к Порядку</w:t>
      </w:r>
      <w:r>
        <w:rPr>
          <w:rFonts w:eastAsiaTheme="minorHAnsi"/>
          <w:lang w:eastAsia="en-US"/>
        </w:rPr>
        <w:t xml:space="preserve"> </w:t>
      </w:r>
      <w:r w:rsidRPr="00CF7662">
        <w:rPr>
          <w:rFonts w:eastAsia="Arial"/>
          <w:lang w:eastAsia="ar-SA"/>
        </w:rPr>
        <w:t xml:space="preserve">предоставления субсидий </w:t>
      </w:r>
      <w:r w:rsidRPr="00CF7662">
        <w:rPr>
          <w:rFonts w:eastAsia="Arial"/>
          <w:bCs/>
          <w:lang w:eastAsia="ar-SA"/>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B94689" w:rsidRPr="00CF7662" w:rsidRDefault="00B94689" w:rsidP="00B94689">
      <w:pPr>
        <w:autoSpaceDE w:val="0"/>
        <w:autoSpaceDN w:val="0"/>
        <w:adjustRightInd w:val="0"/>
        <w:ind w:left="5103" w:firstLine="720"/>
        <w:jc w:val="right"/>
      </w:pPr>
    </w:p>
    <w:p w:rsidR="00B94689" w:rsidRPr="00CF7662" w:rsidRDefault="00B94689" w:rsidP="00B94689">
      <w:pPr>
        <w:jc w:val="center"/>
        <w:rPr>
          <w:rFonts w:eastAsiaTheme="minorHAnsi"/>
          <w:lang w:eastAsia="en-US"/>
        </w:rPr>
      </w:pPr>
    </w:p>
    <w:p w:rsidR="00B94689" w:rsidRPr="0086099A" w:rsidRDefault="00B94689" w:rsidP="00B94689">
      <w:pPr>
        <w:jc w:val="center"/>
        <w:rPr>
          <w:rFonts w:eastAsiaTheme="minorHAnsi"/>
          <w:b/>
          <w:lang w:eastAsia="en-US"/>
        </w:rPr>
      </w:pPr>
      <w:r w:rsidRPr="0086099A">
        <w:rPr>
          <w:rFonts w:eastAsiaTheme="minorHAnsi"/>
          <w:b/>
          <w:lang w:eastAsia="en-US"/>
        </w:rPr>
        <w:t>Справка</w:t>
      </w:r>
    </w:p>
    <w:p w:rsidR="00B94689" w:rsidRPr="0086099A" w:rsidRDefault="00B94689" w:rsidP="00B94689">
      <w:pPr>
        <w:widowControl w:val="0"/>
        <w:autoSpaceDE w:val="0"/>
        <w:autoSpaceDN w:val="0"/>
        <w:jc w:val="center"/>
        <w:rPr>
          <w:rFonts w:eastAsiaTheme="minorHAnsi"/>
          <w:b/>
          <w:lang w:eastAsia="en-US"/>
        </w:rPr>
      </w:pPr>
      <w:r w:rsidRPr="0086099A">
        <w:rPr>
          <w:rFonts w:eastAsiaTheme="minorHAnsi"/>
          <w:b/>
          <w:lang w:eastAsia="en-US"/>
        </w:rPr>
        <w:t xml:space="preserve">о сумме выручки по видам экономической деятельности </w:t>
      </w:r>
    </w:p>
    <w:p w:rsidR="00B94689" w:rsidRPr="0086099A" w:rsidRDefault="00B94689" w:rsidP="00B94689">
      <w:pPr>
        <w:widowControl w:val="0"/>
        <w:autoSpaceDE w:val="0"/>
        <w:autoSpaceDN w:val="0"/>
        <w:jc w:val="center"/>
        <w:rPr>
          <w:rFonts w:eastAsiaTheme="minorHAnsi"/>
          <w:b/>
          <w:lang w:eastAsia="en-US"/>
        </w:rPr>
      </w:pPr>
      <w:r w:rsidRPr="0086099A">
        <w:rPr>
          <w:rFonts w:eastAsiaTheme="minorHAnsi"/>
          <w:b/>
          <w:lang w:eastAsia="en-US"/>
        </w:rPr>
        <w:t>на «__» _________ 20___ г.</w:t>
      </w:r>
    </w:p>
    <w:p w:rsidR="00B94689" w:rsidRPr="00CF7662" w:rsidRDefault="00B94689" w:rsidP="00B94689">
      <w:pPr>
        <w:widowControl w:val="0"/>
        <w:autoSpaceDE w:val="0"/>
        <w:autoSpaceDN w:val="0"/>
        <w:adjustRightInd w:val="0"/>
        <w:ind w:firstLine="720"/>
        <w:jc w:val="both"/>
        <w:rPr>
          <w:rFonts w:eastAsiaTheme="minorHAnsi"/>
          <w:lang w:eastAsia="en-US"/>
        </w:rPr>
      </w:pPr>
    </w:p>
    <w:p w:rsidR="00B94689" w:rsidRPr="00CF7662" w:rsidRDefault="00B94689" w:rsidP="00B94689">
      <w:pPr>
        <w:widowControl w:val="0"/>
        <w:autoSpaceDE w:val="0"/>
        <w:autoSpaceDN w:val="0"/>
        <w:adjustRightInd w:val="0"/>
        <w:ind w:firstLine="720"/>
        <w:jc w:val="both"/>
        <w:rPr>
          <w:rFonts w:eastAsiaTheme="minorHAnsi"/>
          <w:lang w:eastAsia="en-US"/>
        </w:rPr>
      </w:pPr>
    </w:p>
    <w:p w:rsidR="00B94689" w:rsidRPr="00CF7662" w:rsidRDefault="00B94689" w:rsidP="00B94689">
      <w:pPr>
        <w:widowControl w:val="0"/>
        <w:autoSpaceDE w:val="0"/>
        <w:autoSpaceDN w:val="0"/>
        <w:jc w:val="both"/>
        <w:rPr>
          <w:rFonts w:eastAsiaTheme="minorHAnsi"/>
          <w:lang w:eastAsia="en-US"/>
        </w:rPr>
      </w:pPr>
      <w:r w:rsidRPr="00CF7662">
        <w:rPr>
          <w:rFonts w:eastAsiaTheme="minorHAnsi"/>
          <w:lang w:eastAsia="en-US"/>
        </w:rPr>
        <w:t xml:space="preserve">    Наименование юридического лица _______________</w:t>
      </w:r>
      <w:r>
        <w:rPr>
          <w:rFonts w:eastAsiaTheme="minorHAnsi"/>
          <w:lang w:eastAsia="en-US"/>
        </w:rPr>
        <w:t>___________________</w:t>
      </w:r>
    </w:p>
    <w:p w:rsidR="00B94689" w:rsidRPr="00CF7662" w:rsidRDefault="00B94689" w:rsidP="00B94689">
      <w:pPr>
        <w:widowControl w:val="0"/>
        <w:autoSpaceDE w:val="0"/>
        <w:autoSpaceDN w:val="0"/>
        <w:jc w:val="both"/>
        <w:rPr>
          <w:rFonts w:eastAsiaTheme="minorHAnsi"/>
          <w:lang w:eastAsia="en-US"/>
        </w:rPr>
      </w:pPr>
    </w:p>
    <w:p w:rsidR="00B94689" w:rsidRPr="00CF7662" w:rsidRDefault="00B94689" w:rsidP="00B94689">
      <w:pPr>
        <w:widowControl w:val="0"/>
        <w:autoSpaceDE w:val="0"/>
        <w:autoSpaceDN w:val="0"/>
        <w:adjustRightInd w:val="0"/>
        <w:ind w:firstLine="720"/>
        <w:jc w:val="both"/>
        <w:rPr>
          <w:rFonts w:eastAsiaTheme="minorHAnsi"/>
          <w:lang w:eastAsia="en-US"/>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706"/>
        <w:gridCol w:w="4213"/>
        <w:gridCol w:w="2728"/>
      </w:tblGrid>
      <w:tr w:rsidR="00B94689" w:rsidRPr="002B2935" w:rsidTr="006600C8">
        <w:trPr>
          <w:trHeight w:val="888"/>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86099A" w:rsidRDefault="00B94689" w:rsidP="006600C8">
            <w:pPr>
              <w:jc w:val="center"/>
              <w:rPr>
                <w:rFonts w:eastAsiaTheme="minorHAnsi"/>
                <w:b/>
                <w:sz w:val="24"/>
                <w:lang w:eastAsia="en-US"/>
              </w:rPr>
            </w:pPr>
            <w:r w:rsidRPr="0086099A">
              <w:rPr>
                <w:rFonts w:eastAsiaTheme="minorHAnsi"/>
                <w:b/>
                <w:sz w:val="24"/>
                <w:lang w:eastAsia="en-US"/>
              </w:rPr>
              <w:t>№ п/п</w:t>
            </w:r>
          </w:p>
        </w:tc>
        <w:tc>
          <w:tcPr>
            <w:tcW w:w="1706" w:type="dxa"/>
            <w:tcBorders>
              <w:top w:val="single" w:sz="4" w:space="0" w:color="000000"/>
              <w:left w:val="single" w:sz="4" w:space="0" w:color="000000"/>
              <w:bottom w:val="single" w:sz="4" w:space="0" w:color="000000"/>
              <w:right w:val="single" w:sz="4" w:space="0" w:color="000000"/>
            </w:tcBorders>
            <w:vAlign w:val="center"/>
            <w:hideMark/>
          </w:tcPr>
          <w:p w:rsidR="00B94689" w:rsidRPr="0086099A" w:rsidRDefault="00B94689" w:rsidP="006600C8">
            <w:pPr>
              <w:jc w:val="center"/>
              <w:rPr>
                <w:rFonts w:eastAsiaTheme="minorHAnsi"/>
                <w:b/>
                <w:sz w:val="24"/>
                <w:lang w:eastAsia="en-US"/>
              </w:rPr>
            </w:pPr>
            <w:r w:rsidRPr="0086099A">
              <w:rPr>
                <w:rFonts w:eastAsiaTheme="minorHAnsi"/>
                <w:b/>
                <w:sz w:val="24"/>
                <w:lang w:eastAsia="en-US"/>
              </w:rPr>
              <w:t>ОКВЭД</w:t>
            </w:r>
          </w:p>
        </w:tc>
        <w:tc>
          <w:tcPr>
            <w:tcW w:w="4213" w:type="dxa"/>
            <w:tcBorders>
              <w:top w:val="single" w:sz="4" w:space="0" w:color="000000"/>
              <w:left w:val="single" w:sz="4" w:space="0" w:color="000000"/>
              <w:bottom w:val="single" w:sz="4" w:space="0" w:color="000000"/>
              <w:right w:val="single" w:sz="4" w:space="0" w:color="000000"/>
            </w:tcBorders>
            <w:vAlign w:val="center"/>
            <w:hideMark/>
          </w:tcPr>
          <w:p w:rsidR="00B94689" w:rsidRPr="0086099A" w:rsidRDefault="00B94689" w:rsidP="006600C8">
            <w:pPr>
              <w:jc w:val="center"/>
              <w:rPr>
                <w:rFonts w:eastAsiaTheme="minorHAnsi"/>
                <w:b/>
                <w:sz w:val="24"/>
                <w:lang w:eastAsia="en-US"/>
              </w:rPr>
            </w:pPr>
            <w:r w:rsidRPr="0086099A">
              <w:rPr>
                <w:rFonts w:eastAsiaTheme="minorHAnsi"/>
                <w:b/>
                <w:sz w:val="24"/>
                <w:lang w:eastAsia="en-US"/>
              </w:rPr>
              <w:t>Наименование вида экономической деятельности</w:t>
            </w:r>
          </w:p>
        </w:tc>
        <w:tc>
          <w:tcPr>
            <w:tcW w:w="2728" w:type="dxa"/>
            <w:tcBorders>
              <w:top w:val="single" w:sz="4" w:space="0" w:color="000000"/>
              <w:left w:val="single" w:sz="4" w:space="0" w:color="000000"/>
              <w:bottom w:val="single" w:sz="4" w:space="0" w:color="000000"/>
              <w:right w:val="single" w:sz="4" w:space="0" w:color="000000"/>
            </w:tcBorders>
            <w:vAlign w:val="center"/>
            <w:hideMark/>
          </w:tcPr>
          <w:p w:rsidR="00B94689" w:rsidRPr="0086099A" w:rsidRDefault="00B94689" w:rsidP="006600C8">
            <w:pPr>
              <w:jc w:val="center"/>
              <w:rPr>
                <w:rFonts w:eastAsiaTheme="minorHAnsi"/>
                <w:b/>
                <w:sz w:val="24"/>
                <w:lang w:eastAsia="en-US"/>
              </w:rPr>
            </w:pPr>
            <w:r w:rsidRPr="0086099A">
              <w:rPr>
                <w:rFonts w:eastAsiaTheme="minorHAnsi"/>
                <w:b/>
                <w:sz w:val="24"/>
                <w:lang w:eastAsia="en-US"/>
              </w:rPr>
              <w:t xml:space="preserve">Выручка </w:t>
            </w:r>
          </w:p>
          <w:p w:rsidR="00B94689" w:rsidRPr="0086099A" w:rsidRDefault="00B94689" w:rsidP="006600C8">
            <w:pPr>
              <w:jc w:val="center"/>
              <w:rPr>
                <w:rFonts w:eastAsiaTheme="minorHAnsi"/>
                <w:b/>
                <w:sz w:val="24"/>
                <w:lang w:eastAsia="en-US"/>
              </w:rPr>
            </w:pPr>
            <w:r w:rsidRPr="0086099A">
              <w:rPr>
                <w:rFonts w:eastAsiaTheme="minorHAnsi"/>
                <w:b/>
                <w:sz w:val="24"/>
                <w:lang w:eastAsia="en-US"/>
              </w:rPr>
              <w:t>за отчетный год</w:t>
            </w:r>
          </w:p>
          <w:p w:rsidR="00B94689" w:rsidRPr="0086099A" w:rsidRDefault="00B94689" w:rsidP="006600C8">
            <w:pPr>
              <w:jc w:val="center"/>
              <w:rPr>
                <w:rFonts w:eastAsiaTheme="minorHAnsi"/>
                <w:b/>
                <w:sz w:val="24"/>
                <w:lang w:eastAsia="en-US"/>
              </w:rPr>
            </w:pPr>
            <w:r w:rsidRPr="0086099A">
              <w:rPr>
                <w:rFonts w:eastAsiaTheme="minorHAnsi"/>
                <w:b/>
                <w:sz w:val="24"/>
                <w:lang w:eastAsia="en-US"/>
              </w:rPr>
              <w:t xml:space="preserve"> (тыс. руб.)</w:t>
            </w:r>
          </w:p>
        </w:tc>
      </w:tr>
      <w:tr w:rsidR="00B94689" w:rsidRPr="002B2935" w:rsidTr="006600C8">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2935" w:rsidRDefault="00B94689" w:rsidP="006600C8">
            <w:pPr>
              <w:jc w:val="center"/>
              <w:rPr>
                <w:rFonts w:eastAsiaTheme="minorHAnsi"/>
                <w:sz w:val="24"/>
                <w:lang w:eastAsia="en-US"/>
              </w:rPr>
            </w:pPr>
            <w:r w:rsidRPr="002B2935">
              <w:rPr>
                <w:rFonts w:eastAsiaTheme="minorHAnsi"/>
                <w:sz w:val="24"/>
                <w:lang w:eastAsia="en-US"/>
              </w:rPr>
              <w:t>1</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r>
      <w:tr w:rsidR="00B94689" w:rsidRPr="002B2935" w:rsidTr="006600C8">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2935" w:rsidRDefault="00B94689" w:rsidP="006600C8">
            <w:pPr>
              <w:jc w:val="center"/>
              <w:rPr>
                <w:rFonts w:eastAsiaTheme="minorHAnsi"/>
                <w:sz w:val="24"/>
                <w:lang w:eastAsia="en-US"/>
              </w:rPr>
            </w:pPr>
            <w:r w:rsidRPr="002B2935">
              <w:rPr>
                <w:rFonts w:eastAsiaTheme="minorHAnsi"/>
                <w:sz w:val="24"/>
                <w:lang w:eastAsia="en-US"/>
              </w:rPr>
              <w:t>2</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r>
      <w:tr w:rsidR="00B94689" w:rsidRPr="002B2935" w:rsidTr="006600C8">
        <w:trPr>
          <w:trHeight w:val="485"/>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2935" w:rsidRDefault="00B94689" w:rsidP="006600C8">
            <w:pPr>
              <w:jc w:val="center"/>
              <w:rPr>
                <w:rFonts w:eastAsiaTheme="minorHAnsi"/>
                <w:sz w:val="24"/>
                <w:lang w:eastAsia="en-US"/>
              </w:rPr>
            </w:pPr>
            <w:r w:rsidRPr="002B2935">
              <w:rPr>
                <w:rFonts w:eastAsiaTheme="minorHAnsi"/>
                <w:sz w:val="24"/>
                <w:lang w:eastAsia="en-US"/>
              </w:rPr>
              <w:t>3</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r>
      <w:tr w:rsidR="00B94689" w:rsidRPr="002B2935" w:rsidTr="006600C8">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2935" w:rsidRDefault="00B94689" w:rsidP="006600C8">
            <w:pPr>
              <w:jc w:val="center"/>
              <w:rPr>
                <w:rFonts w:eastAsiaTheme="minorHAnsi"/>
                <w:sz w:val="24"/>
                <w:lang w:eastAsia="en-US"/>
              </w:rPr>
            </w:pPr>
            <w:r w:rsidRPr="002B2935">
              <w:rPr>
                <w:rFonts w:eastAsiaTheme="minorHAnsi"/>
                <w:sz w:val="24"/>
                <w:lang w:eastAsia="en-US"/>
              </w:rPr>
              <w:t>4</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r>
      <w:tr w:rsidR="00B94689" w:rsidRPr="002B2935" w:rsidTr="006600C8">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2935" w:rsidRDefault="00B94689" w:rsidP="006600C8">
            <w:pPr>
              <w:jc w:val="center"/>
              <w:rPr>
                <w:rFonts w:eastAsiaTheme="minorHAnsi"/>
                <w:sz w:val="24"/>
                <w:lang w:eastAsia="en-US"/>
              </w:rPr>
            </w:pPr>
            <w:r w:rsidRPr="002B2935">
              <w:rPr>
                <w:rFonts w:eastAsiaTheme="minorHAnsi"/>
                <w:sz w:val="24"/>
                <w:lang w:eastAsia="en-US"/>
              </w:rPr>
              <w:t>5</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r>
      <w:tr w:rsidR="00B94689" w:rsidRPr="002B2935" w:rsidTr="006600C8">
        <w:trPr>
          <w:trHeight w:val="441"/>
        </w:trPr>
        <w:tc>
          <w:tcPr>
            <w:tcW w:w="6628" w:type="dxa"/>
            <w:gridSpan w:val="3"/>
            <w:tcBorders>
              <w:top w:val="single" w:sz="4" w:space="0" w:color="000000"/>
              <w:left w:val="single" w:sz="4" w:space="0" w:color="000000"/>
              <w:bottom w:val="single" w:sz="4" w:space="0" w:color="000000"/>
              <w:right w:val="single" w:sz="4" w:space="0" w:color="000000"/>
            </w:tcBorders>
            <w:vAlign w:val="center"/>
            <w:hideMark/>
          </w:tcPr>
          <w:p w:rsidR="00B94689" w:rsidRPr="002B2935" w:rsidRDefault="00B94689" w:rsidP="006600C8">
            <w:pPr>
              <w:jc w:val="right"/>
              <w:rPr>
                <w:rFonts w:eastAsiaTheme="minorHAnsi"/>
                <w:sz w:val="24"/>
                <w:lang w:eastAsia="en-US"/>
              </w:rPr>
            </w:pPr>
            <w:r w:rsidRPr="002B2935">
              <w:rPr>
                <w:rFonts w:eastAsiaTheme="minorHAnsi"/>
                <w:sz w:val="24"/>
                <w:lang w:eastAsia="en-US"/>
              </w:rPr>
              <w:t>ИТОГО</w:t>
            </w: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2935" w:rsidRDefault="00B94689" w:rsidP="006600C8">
            <w:pPr>
              <w:jc w:val="center"/>
              <w:rPr>
                <w:rFonts w:eastAsiaTheme="minorHAnsi"/>
                <w:sz w:val="24"/>
                <w:lang w:eastAsia="en-US"/>
              </w:rPr>
            </w:pPr>
          </w:p>
        </w:tc>
      </w:tr>
    </w:tbl>
    <w:p w:rsidR="00B94689" w:rsidRPr="00CF7662" w:rsidRDefault="00B94689" w:rsidP="00B94689">
      <w:pPr>
        <w:widowControl w:val="0"/>
        <w:autoSpaceDE w:val="0"/>
        <w:autoSpaceDN w:val="0"/>
        <w:adjustRightInd w:val="0"/>
        <w:ind w:firstLine="720"/>
        <w:jc w:val="both"/>
        <w:rPr>
          <w:rFonts w:eastAsiaTheme="minorHAnsi"/>
          <w:lang w:eastAsia="en-US"/>
        </w:rPr>
      </w:pP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Рук</w:t>
      </w:r>
      <w:r>
        <w:rPr>
          <w:rFonts w:eastAsiaTheme="minorHAnsi"/>
          <w:lang w:eastAsia="ar-SA"/>
        </w:rPr>
        <w:t>оводитель организации ________</w:t>
      </w:r>
      <w:r w:rsidRPr="00CF7662">
        <w:rPr>
          <w:rFonts w:eastAsiaTheme="minorHAnsi"/>
          <w:lang w:eastAsia="ar-SA"/>
        </w:rPr>
        <w:t>___                                    _____________________</w:t>
      </w:r>
    </w:p>
    <w:p w:rsidR="00B94689" w:rsidRPr="002B2935" w:rsidRDefault="00B94689" w:rsidP="00B94689">
      <w:pPr>
        <w:suppressAutoHyphens/>
        <w:autoSpaceDE w:val="0"/>
        <w:jc w:val="both"/>
        <w:rPr>
          <w:rFonts w:eastAsiaTheme="minorHAnsi"/>
          <w:sz w:val="20"/>
          <w:lang w:eastAsia="ar-SA"/>
        </w:rPr>
      </w:pPr>
      <w:r>
        <w:rPr>
          <w:rFonts w:eastAsiaTheme="minorHAnsi"/>
          <w:lang w:eastAsia="ar-SA"/>
        </w:rPr>
        <w:t xml:space="preserve">          </w:t>
      </w:r>
      <w:r w:rsidRPr="00CF7662">
        <w:rPr>
          <w:rFonts w:eastAsiaTheme="minorHAnsi"/>
          <w:lang w:eastAsia="ar-SA"/>
        </w:rPr>
        <w:t xml:space="preserve">            </w:t>
      </w:r>
      <w:r>
        <w:rPr>
          <w:rFonts w:eastAsiaTheme="minorHAnsi"/>
          <w:lang w:eastAsia="ar-SA"/>
        </w:rPr>
        <w:t xml:space="preserve">                          </w:t>
      </w:r>
      <w:r w:rsidRPr="00CF7662">
        <w:rPr>
          <w:rFonts w:eastAsiaTheme="minorHAnsi"/>
          <w:lang w:eastAsia="ar-SA"/>
        </w:rPr>
        <w:t xml:space="preserve">    </w:t>
      </w:r>
      <w:r w:rsidRPr="002B2935">
        <w:rPr>
          <w:rFonts w:eastAsiaTheme="minorHAnsi"/>
          <w:sz w:val="20"/>
          <w:lang w:eastAsia="ar-SA"/>
        </w:rPr>
        <w:t>(</w:t>
      </w:r>
      <w:proofErr w:type="gramStart"/>
      <w:r w:rsidRPr="002B2935">
        <w:rPr>
          <w:rFonts w:eastAsiaTheme="minorHAnsi"/>
          <w:sz w:val="20"/>
          <w:lang w:eastAsia="ar-SA"/>
        </w:rPr>
        <w:t xml:space="preserve">подпись)   </w:t>
      </w:r>
      <w:proofErr w:type="gramEnd"/>
      <w:r w:rsidRPr="002B2935">
        <w:rPr>
          <w:rFonts w:eastAsiaTheme="minorHAnsi"/>
          <w:sz w:val="20"/>
          <w:lang w:eastAsia="ar-SA"/>
        </w:rPr>
        <w:t xml:space="preserve">                             </w:t>
      </w:r>
      <w:r>
        <w:rPr>
          <w:rFonts w:eastAsiaTheme="minorHAnsi"/>
          <w:sz w:val="20"/>
          <w:lang w:eastAsia="ar-SA"/>
        </w:rPr>
        <w:t xml:space="preserve">                  </w:t>
      </w:r>
      <w:r w:rsidRPr="002B2935">
        <w:rPr>
          <w:rFonts w:eastAsiaTheme="minorHAnsi"/>
          <w:sz w:val="20"/>
          <w:lang w:eastAsia="ar-SA"/>
        </w:rPr>
        <w:t xml:space="preserve">              (расшифровка)</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М.П. (при наличии)</w:t>
      </w: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both"/>
        <w:rPr>
          <w:rFonts w:eastAsiaTheme="minorHAnsi"/>
          <w:sz w:val="22"/>
          <w:szCs w:val="22"/>
          <w:lang w:eastAsia="ar-SA"/>
        </w:rPr>
      </w:pPr>
      <w:r w:rsidRPr="00CF7662">
        <w:rPr>
          <w:rFonts w:eastAsiaTheme="minorHAnsi"/>
          <w:sz w:val="22"/>
          <w:szCs w:val="22"/>
          <w:lang w:eastAsia="ar-SA"/>
        </w:rPr>
        <w:t>«___» ____________ 20____ г.</w:t>
      </w:r>
    </w:p>
    <w:p w:rsidR="00B94689" w:rsidRPr="00CF7662" w:rsidRDefault="00B94689" w:rsidP="00B94689">
      <w:pPr>
        <w:suppressAutoHyphens/>
        <w:autoSpaceDE w:val="0"/>
        <w:jc w:val="both"/>
        <w:rPr>
          <w:rFonts w:asciiTheme="minorHAnsi" w:eastAsiaTheme="minorHAnsi" w:hAnsiTheme="minorHAnsi" w:cstheme="minorBidi"/>
        </w:rPr>
      </w:pPr>
    </w:p>
    <w:p w:rsidR="00B94689" w:rsidRDefault="00B94689" w:rsidP="00B94689">
      <w:pPr>
        <w:suppressAutoHyphens/>
        <w:autoSpaceDE w:val="0"/>
        <w:jc w:val="both"/>
        <w:rPr>
          <w:rFonts w:asciiTheme="minorHAnsi" w:eastAsiaTheme="minorHAnsi" w:hAnsiTheme="minorHAnsi" w:cstheme="minorBidi"/>
          <w:lang w:eastAsia="en-US"/>
        </w:rPr>
      </w:pPr>
    </w:p>
    <w:p w:rsidR="00B94689" w:rsidRDefault="00B94689" w:rsidP="00B94689">
      <w:pPr>
        <w:suppressAutoHyphens/>
        <w:autoSpaceDE w:val="0"/>
        <w:jc w:val="both"/>
        <w:rPr>
          <w:rFonts w:asciiTheme="minorHAnsi" w:eastAsiaTheme="minorHAnsi" w:hAnsiTheme="minorHAnsi" w:cstheme="minorBidi"/>
          <w:lang w:eastAsia="en-US"/>
        </w:rPr>
      </w:pPr>
    </w:p>
    <w:p w:rsidR="00B94689" w:rsidRDefault="00B94689" w:rsidP="00B94689">
      <w:pPr>
        <w:suppressAutoHyphens/>
        <w:autoSpaceDE w:val="0"/>
        <w:jc w:val="both"/>
        <w:rPr>
          <w:rFonts w:asciiTheme="minorHAnsi" w:eastAsiaTheme="minorHAnsi" w:hAnsiTheme="minorHAnsi" w:cstheme="minorBidi"/>
          <w:lang w:eastAsia="en-US"/>
        </w:rPr>
      </w:pPr>
    </w:p>
    <w:p w:rsidR="00B94689" w:rsidRDefault="00B94689" w:rsidP="00B94689">
      <w:pPr>
        <w:suppressAutoHyphens/>
        <w:autoSpaceDE w:val="0"/>
        <w:jc w:val="both"/>
        <w:rPr>
          <w:rFonts w:asciiTheme="minorHAnsi" w:eastAsiaTheme="minorHAnsi" w:hAnsiTheme="minorHAnsi" w:cstheme="minorBidi"/>
          <w:lang w:eastAsia="en-US"/>
        </w:rPr>
      </w:pPr>
    </w:p>
    <w:p w:rsidR="00B94689" w:rsidRPr="00CF7662" w:rsidRDefault="00B94689" w:rsidP="00B94689">
      <w:pPr>
        <w:suppressAutoHyphens/>
        <w:autoSpaceDE w:val="0"/>
        <w:jc w:val="both"/>
        <w:rPr>
          <w:rFonts w:asciiTheme="minorHAnsi" w:eastAsiaTheme="minorHAnsi" w:hAnsiTheme="minorHAnsi" w:cstheme="minorBidi"/>
          <w:lang w:eastAsia="en-US"/>
        </w:rPr>
      </w:pPr>
    </w:p>
    <w:p w:rsidR="00B94689" w:rsidRPr="002B2935" w:rsidRDefault="00B94689" w:rsidP="00B94689">
      <w:pPr>
        <w:ind w:left="5103"/>
        <w:contextualSpacing/>
        <w:jc w:val="both"/>
        <w:rPr>
          <w:rFonts w:eastAsiaTheme="minorHAnsi"/>
          <w:lang w:eastAsia="en-US"/>
        </w:rPr>
      </w:pPr>
      <w:r w:rsidRPr="00CF7662">
        <w:rPr>
          <w:rFonts w:eastAsiaTheme="minorHAnsi"/>
          <w:lang w:eastAsia="en-US"/>
        </w:rPr>
        <w:lastRenderedPageBreak/>
        <w:t>Приложение 3 к Порядку</w:t>
      </w:r>
      <w:r>
        <w:rPr>
          <w:rFonts w:eastAsiaTheme="minorHAnsi"/>
          <w:lang w:eastAsia="en-US"/>
        </w:rPr>
        <w:t xml:space="preserve"> </w:t>
      </w:r>
      <w:r w:rsidRPr="00CF7662">
        <w:rPr>
          <w:rFonts w:eastAsia="Arial"/>
          <w:lang w:eastAsia="ar-SA"/>
        </w:rPr>
        <w:t xml:space="preserve">предоставления субсидий </w:t>
      </w:r>
      <w:r w:rsidRPr="00CF7662">
        <w:rPr>
          <w:rFonts w:eastAsia="Arial"/>
          <w:bCs/>
          <w:lang w:eastAsia="ar-SA"/>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B94689" w:rsidRDefault="00B94689" w:rsidP="00B94689">
      <w:pPr>
        <w:ind w:left="5103"/>
        <w:jc w:val="both"/>
        <w:rPr>
          <w:rFonts w:eastAsiaTheme="minorHAnsi"/>
        </w:rPr>
      </w:pPr>
    </w:p>
    <w:p w:rsidR="00B94689" w:rsidRPr="00CF7662" w:rsidRDefault="00B94689" w:rsidP="00B94689">
      <w:pPr>
        <w:ind w:left="5103"/>
        <w:jc w:val="both"/>
        <w:rPr>
          <w:rFonts w:eastAsiaTheme="minorHAnsi"/>
        </w:rPr>
      </w:pPr>
    </w:p>
    <w:p w:rsidR="00B94689" w:rsidRPr="00917173" w:rsidRDefault="00B94689" w:rsidP="00B94689">
      <w:pPr>
        <w:suppressAutoHyphens/>
        <w:autoSpaceDE w:val="0"/>
        <w:jc w:val="center"/>
        <w:rPr>
          <w:rFonts w:eastAsiaTheme="minorHAnsi"/>
          <w:b/>
          <w:lang w:eastAsia="en-US"/>
        </w:rPr>
      </w:pPr>
      <w:r w:rsidRPr="00917173">
        <w:rPr>
          <w:rFonts w:eastAsiaTheme="minorHAnsi"/>
          <w:b/>
          <w:lang w:eastAsia="en-US"/>
        </w:rPr>
        <w:t>Соглашение</w:t>
      </w:r>
    </w:p>
    <w:p w:rsidR="00B94689" w:rsidRPr="00917173" w:rsidRDefault="00B94689" w:rsidP="00B94689">
      <w:pPr>
        <w:suppressAutoHyphens/>
        <w:autoSpaceDE w:val="0"/>
        <w:jc w:val="center"/>
        <w:rPr>
          <w:rFonts w:eastAsiaTheme="minorHAnsi"/>
          <w:b/>
          <w:lang w:eastAsia="en-US"/>
        </w:rPr>
      </w:pPr>
      <w:r w:rsidRPr="00917173">
        <w:rPr>
          <w:rFonts w:eastAsiaTheme="minorHAnsi"/>
          <w:b/>
          <w:lang w:eastAsia="en-US"/>
        </w:rPr>
        <w:t xml:space="preserve">на </w:t>
      </w:r>
      <w:proofErr w:type="gramStart"/>
      <w:r w:rsidRPr="00917173">
        <w:rPr>
          <w:rFonts w:eastAsiaTheme="minorHAnsi"/>
          <w:b/>
          <w:lang w:eastAsia="en-US"/>
        </w:rPr>
        <w:t>предоставление  из</w:t>
      </w:r>
      <w:proofErr w:type="gramEnd"/>
      <w:r w:rsidRPr="00917173">
        <w:rPr>
          <w:rFonts w:eastAsiaTheme="minorHAnsi"/>
          <w:b/>
          <w:lang w:eastAsia="en-US"/>
        </w:rPr>
        <w:t xml:space="preserve"> бюджета Нижневартовского района субсидий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B94689" w:rsidRPr="00CF7662" w:rsidRDefault="00B94689" w:rsidP="00B94689">
      <w:pPr>
        <w:suppressAutoHyphens/>
        <w:autoSpaceDE w:val="0"/>
        <w:jc w:val="right"/>
        <w:rPr>
          <w:rFonts w:eastAsiaTheme="minorHAnsi"/>
          <w:lang w:eastAsia="en-US"/>
        </w:rPr>
      </w:pPr>
    </w:p>
    <w:p w:rsidR="00B94689" w:rsidRPr="00CF7662" w:rsidRDefault="00B94689" w:rsidP="00B94689">
      <w:pPr>
        <w:suppressAutoHyphens/>
        <w:autoSpaceDE w:val="0"/>
        <w:rPr>
          <w:rFonts w:eastAsiaTheme="minorHAnsi"/>
          <w:lang w:eastAsia="en-US"/>
        </w:rPr>
      </w:pPr>
      <w:r w:rsidRPr="00CF7662">
        <w:rPr>
          <w:rFonts w:eastAsiaTheme="minorHAnsi"/>
          <w:lang w:eastAsia="en-US"/>
        </w:rPr>
        <w:t xml:space="preserve">Нижневартовский район                                           </w:t>
      </w:r>
      <w:proofErr w:type="gramStart"/>
      <w:r w:rsidRPr="00CF7662">
        <w:rPr>
          <w:rFonts w:eastAsiaTheme="minorHAnsi"/>
          <w:lang w:eastAsia="en-US"/>
        </w:rPr>
        <w:t xml:space="preserve">   «</w:t>
      </w:r>
      <w:proofErr w:type="gramEnd"/>
      <w:r w:rsidRPr="00CF7662">
        <w:rPr>
          <w:rFonts w:eastAsiaTheme="minorHAnsi"/>
          <w:lang w:eastAsia="en-US"/>
        </w:rPr>
        <w:t xml:space="preserve">____» _______20___г. </w:t>
      </w:r>
    </w:p>
    <w:p w:rsidR="00B94689" w:rsidRPr="00CF7662" w:rsidRDefault="00B94689" w:rsidP="00B94689">
      <w:pPr>
        <w:suppressAutoHyphens/>
        <w:autoSpaceDE w:val="0"/>
        <w:ind w:firstLine="708"/>
        <w:jc w:val="both"/>
        <w:rPr>
          <w:rFonts w:eastAsiaTheme="minorHAnsi"/>
          <w:lang w:eastAsia="en-US"/>
        </w:rPr>
      </w:pPr>
    </w:p>
    <w:p w:rsidR="00B94689" w:rsidRPr="00CF7662" w:rsidRDefault="00B94689" w:rsidP="00B94689">
      <w:pPr>
        <w:suppressAutoHyphens/>
        <w:autoSpaceDE w:val="0"/>
        <w:ind w:firstLine="708"/>
        <w:jc w:val="both"/>
        <w:rPr>
          <w:rFonts w:eastAsiaTheme="minorHAnsi"/>
          <w:lang w:eastAsia="en-US"/>
        </w:rPr>
      </w:pPr>
      <w:r>
        <w:rPr>
          <w:rFonts w:eastAsiaTheme="minorHAnsi"/>
          <w:lang w:eastAsia="en-US"/>
        </w:rPr>
        <w:t xml:space="preserve">Администрация </w:t>
      </w:r>
      <w:r w:rsidRPr="00CF7662">
        <w:rPr>
          <w:rFonts w:eastAsiaTheme="minorHAnsi"/>
          <w:lang w:eastAsia="en-US"/>
        </w:rPr>
        <w:t>Нижневартовского района, именуемая в дальнейшем«Администрация»__________________________________________</w:t>
      </w:r>
      <w:r>
        <w:rPr>
          <w:rFonts w:eastAsiaTheme="minorHAnsi"/>
          <w:lang w:eastAsia="en-US"/>
        </w:rPr>
        <w:t xml:space="preserve">________________, действующая </w:t>
      </w:r>
      <w:r w:rsidRPr="00CF7662">
        <w:rPr>
          <w:rFonts w:eastAsiaTheme="minorHAnsi"/>
          <w:lang w:eastAsia="en-US"/>
        </w:rPr>
        <w:t>с одной стороны, и ________________________________________________________________, именуемый в дальнейшем «Получатель» в лице____________________________________________________________действующий на основании________________________________________, с другой стороны, вместе именуемые «Стороны», заключили  настоящее соглашение (далее – Соглашение) о нижеследующем:</w:t>
      </w:r>
    </w:p>
    <w:p w:rsidR="00B94689" w:rsidRPr="00CF7662" w:rsidRDefault="00B94689" w:rsidP="00B94689">
      <w:pPr>
        <w:suppressAutoHyphens/>
        <w:autoSpaceDE w:val="0"/>
        <w:ind w:left="1068"/>
        <w:contextualSpacing/>
      </w:pPr>
    </w:p>
    <w:p w:rsidR="00B94689" w:rsidRPr="00CF7662" w:rsidRDefault="00B94689" w:rsidP="00B94689">
      <w:pPr>
        <w:suppressAutoHyphens/>
        <w:autoSpaceDE w:val="0"/>
        <w:contextualSpacing/>
        <w:jc w:val="center"/>
      </w:pPr>
      <w:r w:rsidRPr="00CF7662">
        <w:t>1. ПРЕДМЕТ ДОГОВОРА</w:t>
      </w:r>
    </w:p>
    <w:p w:rsidR="00B94689" w:rsidRPr="00CF7662" w:rsidRDefault="00B94689" w:rsidP="00B94689">
      <w:pPr>
        <w:suppressAutoHyphens/>
        <w:autoSpaceDE w:val="0"/>
        <w:jc w:val="both"/>
        <w:rPr>
          <w:rFonts w:eastAsiaTheme="minorHAnsi"/>
          <w:lang w:eastAsia="en-US"/>
        </w:rPr>
      </w:pPr>
      <w:r w:rsidRPr="00CF7662">
        <w:rPr>
          <w:rFonts w:eastAsiaTheme="minorHAnsi"/>
          <w:lang w:eastAsia="en-US"/>
        </w:rPr>
        <w:t xml:space="preserve">        </w:t>
      </w:r>
    </w:p>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t>1.1. Предметом настоящего Соглашения является предоставление Администрации субсидии на обустройство земельных участков территории традиционного природопользования, лесных участков, предназначенных для ведения традиционной хозяйственной деятельности (далее – субсидия) на основании постановления администрации Нижневартовского района от «_____» _________№_________.</w:t>
      </w:r>
    </w:p>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t>1.2. Субсидия предоставляется в соответствии с постан</w:t>
      </w:r>
      <w:r>
        <w:rPr>
          <w:rFonts w:eastAsiaTheme="minorHAnsi"/>
          <w:lang w:eastAsia="en-US"/>
        </w:rPr>
        <w:t>овлениями Правительства Ханты-</w:t>
      </w:r>
      <w:r w:rsidRPr="00CF7662">
        <w:rPr>
          <w:rFonts w:eastAsiaTheme="minorHAnsi"/>
          <w:lang w:eastAsia="en-US"/>
        </w:rPr>
        <w:t xml:space="preserve">Мансийского автономного округа – Югры от 31 октября 2021 года № 478-п «О государственной программе Ханты – Мансийского автономного округа – Югры «Устойчивое развитие коренных малочисленных народов Севера», от 30 декабря 2021 </w:t>
      </w:r>
      <w:proofErr w:type="gramStart"/>
      <w:r w:rsidRPr="00CF7662">
        <w:rPr>
          <w:rFonts w:eastAsiaTheme="minorHAnsi"/>
          <w:lang w:eastAsia="en-US"/>
        </w:rPr>
        <w:t>года  №</w:t>
      </w:r>
      <w:proofErr w:type="gramEnd"/>
      <w:r>
        <w:rPr>
          <w:rFonts w:eastAsiaTheme="minorHAnsi"/>
          <w:lang w:eastAsia="en-US"/>
        </w:rPr>
        <w:t xml:space="preserve"> </w:t>
      </w:r>
      <w:r w:rsidRPr="00CF7662">
        <w:rPr>
          <w:rFonts w:eastAsiaTheme="minorHAnsi"/>
          <w:lang w:eastAsia="en-US"/>
        </w:rPr>
        <w:t>639-п «О мерах по реализации государственной программы Хант</w:t>
      </w:r>
      <w:r>
        <w:rPr>
          <w:rFonts w:eastAsiaTheme="minorHAnsi"/>
          <w:lang w:eastAsia="en-US"/>
        </w:rPr>
        <w:t>ы-</w:t>
      </w:r>
      <w:r w:rsidRPr="00CF7662">
        <w:rPr>
          <w:rFonts w:eastAsiaTheme="minorHAnsi"/>
          <w:lang w:eastAsia="en-US"/>
        </w:rPr>
        <w:t>Мансийского автономного округа – Югры «Устойчивое развитие коренных малочисленных народов Севера».</w:t>
      </w:r>
    </w:p>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lastRenderedPageBreak/>
        <w:t xml:space="preserve">1.3. Предоставление субсидий осуществляется за счет средств бюджета Нижневартовского </w:t>
      </w:r>
      <w:proofErr w:type="gramStart"/>
      <w:r w:rsidRPr="00CF7662">
        <w:rPr>
          <w:rFonts w:eastAsiaTheme="minorHAnsi"/>
          <w:lang w:eastAsia="en-US"/>
        </w:rPr>
        <w:t>района  в</w:t>
      </w:r>
      <w:proofErr w:type="gramEnd"/>
      <w:r w:rsidRPr="00CF7662">
        <w:rPr>
          <w:rFonts w:eastAsiaTheme="minorHAnsi"/>
          <w:lang w:eastAsia="en-US"/>
        </w:rPr>
        <w:t xml:space="preserve"> пределах утвержденных бюджетных ассигнований на текущий финансовый год.</w:t>
      </w:r>
    </w:p>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t xml:space="preserve">1.4. Субсидия предоставляется 1 раз в период действия Порядка на обустройство 1 домохозяйства или лесного участка, предназначенного для ведения традиционной хозяйственной деятельности, по каждому из видов материально-технических средств. </w:t>
      </w:r>
    </w:p>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t>1.5. Целевым назначением субсидии является возмещение части фактически понесенных затрат на приобретение материально-технических средств, необходимых для обустройства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B94689" w:rsidRPr="00CF7662" w:rsidRDefault="00B94689" w:rsidP="00B94689">
      <w:pPr>
        <w:suppressAutoHyphens/>
        <w:autoSpaceDE w:val="0"/>
        <w:jc w:val="both"/>
        <w:rPr>
          <w:rFonts w:eastAsiaTheme="minorHAnsi"/>
          <w:lang w:eastAsia="en-US"/>
        </w:rPr>
      </w:pPr>
    </w:p>
    <w:tbl>
      <w:tblPr>
        <w:tblStyle w:val="3e"/>
        <w:tblW w:w="0" w:type="auto"/>
        <w:tblLook w:val="04A0" w:firstRow="1" w:lastRow="0" w:firstColumn="1" w:lastColumn="0" w:noHBand="0" w:noVBand="1"/>
      </w:tblPr>
      <w:tblGrid>
        <w:gridCol w:w="675"/>
        <w:gridCol w:w="2135"/>
        <w:gridCol w:w="1510"/>
        <w:gridCol w:w="1645"/>
        <w:gridCol w:w="1823"/>
        <w:gridCol w:w="1500"/>
      </w:tblGrid>
      <w:tr w:rsidR="00B94689" w:rsidRPr="002B2935" w:rsidTr="006600C8">
        <w:tc>
          <w:tcPr>
            <w:tcW w:w="675" w:type="dxa"/>
            <w:tcBorders>
              <w:top w:val="single" w:sz="4" w:space="0" w:color="auto"/>
              <w:left w:val="single" w:sz="4" w:space="0" w:color="auto"/>
              <w:bottom w:val="single" w:sz="4" w:space="0" w:color="auto"/>
              <w:right w:val="single" w:sz="4" w:space="0" w:color="auto"/>
            </w:tcBorders>
            <w:hideMark/>
          </w:tcPr>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w:t>
            </w:r>
          </w:p>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п/п</w:t>
            </w:r>
          </w:p>
        </w:tc>
        <w:tc>
          <w:tcPr>
            <w:tcW w:w="2135" w:type="dxa"/>
            <w:tcBorders>
              <w:top w:val="single" w:sz="4" w:space="0" w:color="auto"/>
              <w:left w:val="single" w:sz="4" w:space="0" w:color="auto"/>
              <w:bottom w:val="single" w:sz="4" w:space="0" w:color="auto"/>
              <w:right w:val="single" w:sz="4" w:space="0" w:color="auto"/>
            </w:tcBorders>
            <w:hideMark/>
          </w:tcPr>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Вид материально технических</w:t>
            </w:r>
          </w:p>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средств</w:t>
            </w:r>
          </w:p>
        </w:tc>
        <w:tc>
          <w:tcPr>
            <w:tcW w:w="1510" w:type="dxa"/>
            <w:tcBorders>
              <w:top w:val="single" w:sz="4" w:space="0" w:color="auto"/>
              <w:left w:val="single" w:sz="4" w:space="0" w:color="auto"/>
              <w:bottom w:val="single" w:sz="4" w:space="0" w:color="auto"/>
              <w:right w:val="single" w:sz="4" w:space="0" w:color="auto"/>
            </w:tcBorders>
            <w:hideMark/>
          </w:tcPr>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Ед.</w:t>
            </w:r>
          </w:p>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измерения</w:t>
            </w:r>
          </w:p>
        </w:tc>
        <w:tc>
          <w:tcPr>
            <w:tcW w:w="1645" w:type="dxa"/>
            <w:tcBorders>
              <w:top w:val="single" w:sz="4" w:space="0" w:color="auto"/>
              <w:left w:val="single" w:sz="4" w:space="0" w:color="auto"/>
              <w:bottom w:val="single" w:sz="4" w:space="0" w:color="auto"/>
              <w:right w:val="single" w:sz="4" w:space="0" w:color="auto"/>
            </w:tcBorders>
            <w:hideMark/>
          </w:tcPr>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Фактически</w:t>
            </w:r>
          </w:p>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понесенные</w:t>
            </w:r>
          </w:p>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затраты, рулей</w:t>
            </w:r>
          </w:p>
        </w:tc>
        <w:tc>
          <w:tcPr>
            <w:tcW w:w="1823" w:type="dxa"/>
            <w:tcBorders>
              <w:top w:val="single" w:sz="4" w:space="0" w:color="auto"/>
              <w:left w:val="single" w:sz="4" w:space="0" w:color="auto"/>
              <w:bottom w:val="single" w:sz="4" w:space="0" w:color="auto"/>
              <w:right w:val="single" w:sz="4" w:space="0" w:color="auto"/>
            </w:tcBorders>
            <w:hideMark/>
          </w:tcPr>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Процент от стоимости</w:t>
            </w:r>
          </w:p>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материально технического средства</w:t>
            </w:r>
          </w:p>
        </w:tc>
        <w:tc>
          <w:tcPr>
            <w:tcW w:w="1500" w:type="dxa"/>
            <w:tcBorders>
              <w:top w:val="single" w:sz="4" w:space="0" w:color="auto"/>
              <w:left w:val="single" w:sz="4" w:space="0" w:color="auto"/>
              <w:bottom w:val="single" w:sz="4" w:space="0" w:color="auto"/>
              <w:right w:val="single" w:sz="4" w:space="0" w:color="auto"/>
            </w:tcBorders>
            <w:hideMark/>
          </w:tcPr>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Субсидия,</w:t>
            </w:r>
          </w:p>
          <w:p w:rsidR="00B94689" w:rsidRPr="002B2935" w:rsidRDefault="00B94689" w:rsidP="006600C8">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руб.</w:t>
            </w:r>
          </w:p>
        </w:tc>
      </w:tr>
      <w:tr w:rsidR="00B94689" w:rsidRPr="002B2935" w:rsidTr="006600C8">
        <w:tc>
          <w:tcPr>
            <w:tcW w:w="67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213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510"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64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823"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500"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r>
      <w:tr w:rsidR="00B94689" w:rsidRPr="002B2935" w:rsidTr="006600C8">
        <w:tc>
          <w:tcPr>
            <w:tcW w:w="67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213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510"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64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823"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500"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r>
      <w:tr w:rsidR="00B94689" w:rsidRPr="002B2935" w:rsidTr="006600C8">
        <w:tc>
          <w:tcPr>
            <w:tcW w:w="67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213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510"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64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823"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500"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r>
      <w:tr w:rsidR="00B94689" w:rsidRPr="002B2935" w:rsidTr="006600C8">
        <w:tc>
          <w:tcPr>
            <w:tcW w:w="67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2135" w:type="dxa"/>
            <w:tcBorders>
              <w:top w:val="single" w:sz="4" w:space="0" w:color="auto"/>
              <w:left w:val="single" w:sz="4" w:space="0" w:color="auto"/>
              <w:bottom w:val="single" w:sz="4" w:space="0" w:color="auto"/>
              <w:right w:val="single" w:sz="4" w:space="0" w:color="auto"/>
            </w:tcBorders>
            <w:hideMark/>
          </w:tcPr>
          <w:p w:rsidR="00B94689" w:rsidRPr="002B2935" w:rsidRDefault="00B94689" w:rsidP="006600C8">
            <w:pPr>
              <w:suppressAutoHyphens/>
              <w:autoSpaceDE w:val="0"/>
              <w:jc w:val="both"/>
              <w:rPr>
                <w:rFonts w:ascii="Times New Roman" w:hAnsi="Times New Roman" w:cs="Times New Roman"/>
                <w:sz w:val="24"/>
                <w:szCs w:val="24"/>
              </w:rPr>
            </w:pPr>
            <w:r w:rsidRPr="002B2935">
              <w:rPr>
                <w:rFonts w:ascii="Times New Roman" w:hAnsi="Times New Roman" w:cs="Times New Roman"/>
                <w:sz w:val="24"/>
                <w:szCs w:val="24"/>
              </w:rPr>
              <w:t>ИТОГО:</w:t>
            </w:r>
          </w:p>
        </w:tc>
        <w:tc>
          <w:tcPr>
            <w:tcW w:w="1510"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645"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823"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c>
          <w:tcPr>
            <w:tcW w:w="1500"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suppressAutoHyphens/>
              <w:autoSpaceDE w:val="0"/>
              <w:jc w:val="both"/>
              <w:rPr>
                <w:rFonts w:ascii="Times New Roman" w:hAnsi="Times New Roman" w:cs="Times New Roman"/>
              </w:rPr>
            </w:pPr>
          </w:p>
        </w:tc>
      </w:tr>
    </w:tbl>
    <w:p w:rsidR="00B94689" w:rsidRPr="00CF7662" w:rsidRDefault="00B94689" w:rsidP="00B94689">
      <w:pPr>
        <w:suppressAutoHyphens/>
        <w:autoSpaceDE w:val="0"/>
        <w:jc w:val="both"/>
        <w:rPr>
          <w:rFonts w:eastAsiaTheme="minorHAnsi"/>
          <w:lang w:eastAsia="en-US"/>
        </w:rPr>
      </w:pPr>
    </w:p>
    <w:p w:rsidR="00B94689" w:rsidRPr="00CF7662" w:rsidRDefault="00B94689" w:rsidP="00B94689">
      <w:pPr>
        <w:tabs>
          <w:tab w:val="left" w:pos="240"/>
        </w:tabs>
        <w:suppressAutoHyphens/>
        <w:autoSpaceDE w:val="0"/>
        <w:jc w:val="center"/>
        <w:rPr>
          <w:rFonts w:eastAsiaTheme="minorHAnsi"/>
          <w:lang w:eastAsia="en-US"/>
        </w:rPr>
      </w:pPr>
      <w:r w:rsidRPr="00CF7662">
        <w:rPr>
          <w:rFonts w:eastAsiaTheme="minorHAnsi"/>
          <w:lang w:eastAsia="en-US"/>
        </w:rPr>
        <w:t>2. РАЗМЕР И ПОРЯДОК ПЕРЕЧИСЛЕНИЯ СУБСИДИИ</w:t>
      </w:r>
    </w:p>
    <w:p w:rsidR="00B94689" w:rsidRPr="00CF7662" w:rsidRDefault="00B94689" w:rsidP="00B94689">
      <w:pPr>
        <w:tabs>
          <w:tab w:val="left" w:pos="240"/>
        </w:tabs>
        <w:suppressAutoHyphens/>
        <w:autoSpaceDE w:val="0"/>
        <w:rPr>
          <w:rFonts w:eastAsiaTheme="minorHAnsi"/>
          <w:lang w:eastAsia="en-US"/>
        </w:rPr>
      </w:pPr>
      <w:r w:rsidRPr="00CF7662">
        <w:rPr>
          <w:rFonts w:eastAsiaTheme="minorHAnsi"/>
          <w:lang w:eastAsia="en-US"/>
        </w:rPr>
        <w:t xml:space="preserve"> </w:t>
      </w: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2.1. Размер субсидии определяется в соответствии с постановлением Правительства Ханты-Мансийского автономного округа – Югры от 30 декабря 2021 года № 639-п «О мерах по реализации государственной программы Ханты-Мансийского автономного округа – </w:t>
      </w:r>
      <w:proofErr w:type="gramStart"/>
      <w:r w:rsidRPr="00CF7662">
        <w:rPr>
          <w:rFonts w:eastAsiaTheme="minorHAnsi"/>
          <w:lang w:eastAsia="en-US"/>
        </w:rPr>
        <w:t>Югры  «</w:t>
      </w:r>
      <w:proofErr w:type="gramEnd"/>
      <w:r w:rsidRPr="00CF7662">
        <w:rPr>
          <w:rFonts w:eastAsiaTheme="minorHAnsi"/>
          <w:lang w:eastAsia="en-US"/>
        </w:rPr>
        <w:t>Устойчивое развитие коренных малочисленных народов Севера») и составляет __________(_____________________________________________________) рублей ____ копеек (с учетом НДФЛ для физических лиц).</w:t>
      </w: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2.2. Получатель в течение 15 рабочих дней со дня получения Соглашения подписывает его и представляет в Администрацию. В случае непредставления Получателем Соглашения в установленный срок, подписания Соглашения с нарушением установленной формы, подписания Соглашения неуполномоченным лицом Получатель считается отказавшимся от получения Субсидии и Соглашение не заключается.</w:t>
      </w: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2.3. Администрация в течение 10 рабочих дней с даты получения Соглашения подписывает его при отсутствии оснований, указанных в пункте 2.2 Соглашения, и направляет заявку на финансирование в Департамент недропользования и природных ресурсов Ханты-Мансийского автономного округа – Югры. </w:t>
      </w:r>
    </w:p>
    <w:p w:rsidR="00B94689" w:rsidRPr="00CF7662" w:rsidRDefault="00B94689" w:rsidP="00B94689">
      <w:pPr>
        <w:tabs>
          <w:tab w:val="left" w:pos="240"/>
        </w:tabs>
        <w:suppressAutoHyphens/>
        <w:autoSpaceDE w:val="0"/>
        <w:ind w:firstLine="709"/>
        <w:jc w:val="both"/>
        <w:rPr>
          <w:rFonts w:eastAsiaTheme="minorHAnsi"/>
          <w:lang w:eastAsia="en-US"/>
        </w:rPr>
      </w:pPr>
      <w:r>
        <w:rPr>
          <w:rFonts w:eastAsiaTheme="minorHAnsi"/>
          <w:lang w:eastAsia="en-US"/>
        </w:rPr>
        <w:t xml:space="preserve">2.4. Администрация </w:t>
      </w:r>
      <w:r w:rsidRPr="00CF7662">
        <w:rPr>
          <w:rFonts w:eastAsiaTheme="minorHAnsi"/>
          <w:lang w:eastAsia="en-US"/>
        </w:rPr>
        <w:t xml:space="preserve">в течение 9 рабочих дней со дня зачисления средств субвенции на его счет принимает решение о предоставлении Субсидии, издает </w:t>
      </w:r>
      <w:r w:rsidRPr="00CF7662">
        <w:rPr>
          <w:rFonts w:eastAsiaTheme="minorHAnsi"/>
          <w:lang w:eastAsia="en-US"/>
        </w:rPr>
        <w:lastRenderedPageBreak/>
        <w:t xml:space="preserve">соответствующий акт и не позднее 10-го рабочего дня, следующего за днем принятия указанного решения, перечисляет Субсидию на расчетный счет Получателя, открытый в российской кредитной организации, указанный в Соглашении. </w:t>
      </w:r>
    </w:p>
    <w:p w:rsidR="00B94689" w:rsidRPr="00CF7662" w:rsidRDefault="00B94689" w:rsidP="00B94689">
      <w:pPr>
        <w:tabs>
          <w:tab w:val="left" w:pos="240"/>
        </w:tabs>
        <w:suppressAutoHyphens/>
        <w:autoSpaceDE w:val="0"/>
        <w:jc w:val="both"/>
        <w:rPr>
          <w:rFonts w:eastAsiaTheme="minorHAnsi"/>
          <w:lang w:eastAsia="en-US"/>
        </w:rPr>
      </w:pPr>
    </w:p>
    <w:p w:rsidR="00B94689" w:rsidRPr="00CF7662" w:rsidRDefault="00B94689" w:rsidP="00B94689">
      <w:pPr>
        <w:tabs>
          <w:tab w:val="left" w:pos="240"/>
        </w:tabs>
        <w:suppressAutoHyphens/>
        <w:autoSpaceDE w:val="0"/>
        <w:jc w:val="center"/>
        <w:rPr>
          <w:rFonts w:eastAsiaTheme="minorHAnsi"/>
          <w:lang w:eastAsia="en-US"/>
        </w:rPr>
      </w:pPr>
      <w:r w:rsidRPr="00CF7662">
        <w:rPr>
          <w:rFonts w:eastAsiaTheme="minorHAnsi"/>
          <w:lang w:eastAsia="en-US"/>
        </w:rPr>
        <w:t>3. ОБЯЗАТЕЛЬСТВА СТОРОН</w:t>
      </w:r>
    </w:p>
    <w:p w:rsidR="00B94689" w:rsidRPr="00CF7662" w:rsidRDefault="00B94689" w:rsidP="00B94689">
      <w:pPr>
        <w:tabs>
          <w:tab w:val="left" w:pos="240"/>
        </w:tabs>
        <w:suppressAutoHyphens/>
        <w:autoSpaceDE w:val="0"/>
        <w:jc w:val="both"/>
        <w:rPr>
          <w:rFonts w:eastAsiaTheme="minorHAnsi"/>
          <w:lang w:eastAsia="en-US"/>
        </w:rPr>
      </w:pP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3.1. Уполномоченный орган: </w:t>
      </w: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3.1.1. </w:t>
      </w:r>
      <w:r>
        <w:rPr>
          <w:rFonts w:eastAsiaTheme="minorHAnsi"/>
          <w:lang w:eastAsia="en-US"/>
        </w:rPr>
        <w:t>О</w:t>
      </w:r>
      <w:r w:rsidRPr="00CF7662">
        <w:rPr>
          <w:rFonts w:eastAsiaTheme="minorHAnsi"/>
          <w:lang w:eastAsia="en-US"/>
        </w:rPr>
        <w:t xml:space="preserve">бязан перечислить средства Субсидии на расчетный счет Получателя, открытый в российской кредитной организации, указанный </w:t>
      </w:r>
      <w:r>
        <w:rPr>
          <w:rFonts w:eastAsiaTheme="minorHAnsi"/>
          <w:lang w:eastAsia="en-US"/>
        </w:rPr>
        <w:t xml:space="preserve">                                   </w:t>
      </w:r>
      <w:r w:rsidRPr="00CF7662">
        <w:rPr>
          <w:rFonts w:eastAsiaTheme="minorHAnsi"/>
          <w:lang w:eastAsia="en-US"/>
        </w:rPr>
        <w:t>в Соглашении, в размере и порядке</w:t>
      </w:r>
      <w:r>
        <w:rPr>
          <w:rFonts w:eastAsiaTheme="minorHAnsi"/>
          <w:lang w:eastAsia="en-US"/>
        </w:rPr>
        <w:t>, предусмотренными пунктами 2.1–2.4 Соглашения.</w:t>
      </w: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3.2. Получатель: </w:t>
      </w:r>
    </w:p>
    <w:p w:rsidR="00B94689" w:rsidRPr="00CF7662" w:rsidRDefault="00B94689" w:rsidP="00B94689">
      <w:pPr>
        <w:tabs>
          <w:tab w:val="left" w:pos="240"/>
        </w:tabs>
        <w:suppressAutoHyphens/>
        <w:autoSpaceDE w:val="0"/>
        <w:ind w:firstLine="709"/>
        <w:jc w:val="both"/>
        <w:rPr>
          <w:rFonts w:eastAsiaTheme="minorHAnsi"/>
          <w:lang w:eastAsia="en-US"/>
        </w:rPr>
      </w:pPr>
      <w:r>
        <w:rPr>
          <w:rFonts w:eastAsiaTheme="minorHAnsi"/>
          <w:lang w:eastAsia="en-US"/>
        </w:rPr>
        <w:t>3.2.1. Н</w:t>
      </w:r>
      <w:r w:rsidRPr="00CF7662">
        <w:rPr>
          <w:rFonts w:eastAsiaTheme="minorHAnsi"/>
          <w:lang w:eastAsia="en-US"/>
        </w:rPr>
        <w:t>есет ответственность за достоверность представляемых документ</w:t>
      </w:r>
      <w:r>
        <w:rPr>
          <w:rFonts w:eastAsiaTheme="minorHAnsi"/>
          <w:lang w:eastAsia="en-US"/>
        </w:rPr>
        <w:t>ов и сведений, указанных в них.</w:t>
      </w:r>
    </w:p>
    <w:p w:rsidR="00B94689" w:rsidRPr="00CF7662" w:rsidRDefault="00B94689" w:rsidP="00B94689">
      <w:pPr>
        <w:tabs>
          <w:tab w:val="left" w:pos="240"/>
        </w:tabs>
        <w:suppressAutoHyphens/>
        <w:autoSpaceDE w:val="0"/>
        <w:ind w:firstLine="709"/>
        <w:jc w:val="both"/>
        <w:rPr>
          <w:rFonts w:eastAsiaTheme="minorHAnsi"/>
          <w:lang w:eastAsia="en-US"/>
        </w:rPr>
      </w:pPr>
      <w:r>
        <w:rPr>
          <w:rFonts w:eastAsiaTheme="minorHAnsi"/>
          <w:lang w:eastAsia="en-US"/>
        </w:rPr>
        <w:t>3.3.3. Д</w:t>
      </w:r>
      <w:r w:rsidRPr="00CF7662">
        <w:rPr>
          <w:rFonts w:eastAsiaTheme="minorHAnsi"/>
          <w:lang w:eastAsia="en-US"/>
        </w:rPr>
        <w:t>ает согласие на осуществление Отделом по развитию коренных малочисленных народов Севера, управлением финансов</w:t>
      </w:r>
      <w:r>
        <w:rPr>
          <w:rFonts w:eastAsiaTheme="minorHAnsi"/>
          <w:lang w:eastAsia="en-US"/>
        </w:rPr>
        <w:t>ого</w:t>
      </w:r>
      <w:r w:rsidRPr="00CF7662">
        <w:rPr>
          <w:rFonts w:eastAsiaTheme="minorHAnsi"/>
          <w:lang w:eastAsia="en-US"/>
        </w:rPr>
        <w:t xml:space="preserve"> контроля </w:t>
      </w:r>
      <w:r>
        <w:rPr>
          <w:rFonts w:eastAsiaTheme="minorHAnsi"/>
          <w:lang w:eastAsia="en-US"/>
        </w:rPr>
        <w:t xml:space="preserve">администрации </w:t>
      </w:r>
      <w:proofErr w:type="gramStart"/>
      <w:r>
        <w:rPr>
          <w:rFonts w:eastAsiaTheme="minorHAnsi"/>
          <w:lang w:eastAsia="en-US"/>
        </w:rPr>
        <w:t>района</w:t>
      </w:r>
      <w:r w:rsidRPr="00CF7662">
        <w:rPr>
          <w:rFonts w:eastAsiaTheme="minorHAnsi"/>
          <w:lang w:eastAsia="en-US"/>
        </w:rPr>
        <w:t xml:space="preserve">  проверки</w:t>
      </w:r>
      <w:proofErr w:type="gramEnd"/>
      <w:r w:rsidRPr="00CF7662">
        <w:rPr>
          <w:rFonts w:eastAsiaTheme="minorHAnsi"/>
          <w:lang w:eastAsia="en-US"/>
        </w:rPr>
        <w:t xml:space="preserve"> соблюдения Получателем условий, целей и порядка предоставления Субсидии. </w:t>
      </w:r>
    </w:p>
    <w:p w:rsidR="00B94689" w:rsidRPr="00CF7662" w:rsidRDefault="00B94689" w:rsidP="00B94689">
      <w:pPr>
        <w:tabs>
          <w:tab w:val="left" w:pos="240"/>
        </w:tabs>
        <w:suppressAutoHyphens/>
        <w:autoSpaceDE w:val="0"/>
        <w:jc w:val="both"/>
        <w:rPr>
          <w:rFonts w:eastAsiaTheme="minorHAnsi"/>
          <w:lang w:eastAsia="en-US"/>
        </w:rPr>
      </w:pPr>
      <w:r w:rsidRPr="00CF7662">
        <w:rPr>
          <w:rFonts w:eastAsiaTheme="minorHAnsi"/>
          <w:lang w:eastAsia="en-US"/>
        </w:rPr>
        <w:t xml:space="preserve"> </w:t>
      </w:r>
    </w:p>
    <w:p w:rsidR="00B94689" w:rsidRPr="00CF7662" w:rsidRDefault="00B94689" w:rsidP="00B94689">
      <w:pPr>
        <w:tabs>
          <w:tab w:val="left" w:pos="240"/>
        </w:tabs>
        <w:suppressAutoHyphens/>
        <w:autoSpaceDE w:val="0"/>
        <w:jc w:val="center"/>
        <w:rPr>
          <w:rFonts w:eastAsiaTheme="minorHAnsi"/>
          <w:lang w:eastAsia="en-US"/>
        </w:rPr>
      </w:pPr>
      <w:r w:rsidRPr="00CF7662">
        <w:rPr>
          <w:rFonts w:eastAsiaTheme="minorHAnsi"/>
          <w:lang w:eastAsia="en-US"/>
        </w:rPr>
        <w:t>4. ВОЗВРАТ СУБСИДИИ</w:t>
      </w:r>
    </w:p>
    <w:p w:rsidR="00B94689" w:rsidRPr="00CF7662" w:rsidRDefault="00B94689" w:rsidP="00B94689">
      <w:pPr>
        <w:tabs>
          <w:tab w:val="left" w:pos="240"/>
        </w:tabs>
        <w:suppressAutoHyphens/>
        <w:autoSpaceDE w:val="0"/>
        <w:jc w:val="both"/>
        <w:rPr>
          <w:rFonts w:eastAsiaTheme="minorHAnsi"/>
          <w:lang w:eastAsia="en-US"/>
        </w:rPr>
      </w:pP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4.1. Отдел по развитию коренных малочисленных народов Севера, управление </w:t>
      </w:r>
      <w:proofErr w:type="gramStart"/>
      <w:r w:rsidRPr="00CF7662">
        <w:rPr>
          <w:rFonts w:eastAsiaTheme="minorHAnsi"/>
          <w:lang w:eastAsia="en-US"/>
        </w:rPr>
        <w:t>финансов</w:t>
      </w:r>
      <w:r>
        <w:rPr>
          <w:rFonts w:eastAsiaTheme="minorHAnsi"/>
          <w:lang w:eastAsia="en-US"/>
        </w:rPr>
        <w:t xml:space="preserve">ого </w:t>
      </w:r>
      <w:r w:rsidRPr="00CF7662">
        <w:rPr>
          <w:rFonts w:eastAsiaTheme="minorHAnsi"/>
          <w:lang w:eastAsia="en-US"/>
        </w:rPr>
        <w:t xml:space="preserve"> контроля</w:t>
      </w:r>
      <w:proofErr w:type="gramEnd"/>
      <w:r w:rsidRPr="00CF7662">
        <w:rPr>
          <w:rFonts w:eastAsiaTheme="minorHAnsi"/>
          <w:lang w:eastAsia="en-US"/>
        </w:rPr>
        <w:t xml:space="preserve"> </w:t>
      </w:r>
      <w:r>
        <w:rPr>
          <w:rFonts w:eastAsiaTheme="minorHAnsi"/>
          <w:lang w:eastAsia="en-US"/>
        </w:rPr>
        <w:t xml:space="preserve">администрации района </w:t>
      </w:r>
      <w:r w:rsidRPr="00CF7662">
        <w:rPr>
          <w:rFonts w:eastAsiaTheme="minorHAnsi"/>
          <w:lang w:eastAsia="en-US"/>
        </w:rPr>
        <w:t>осуществляет проверку соблюдения Получателем условий, целей и порядка предоставления Субсидии.</w:t>
      </w: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4.2. В случае нарушений Получателем условий, целей и порядка предоставления Субсидии, нарушения условий Соглашения, выявленных по фактам проверок, проведенных Отделом по развитию коренных малочисленных народов Севера,</w:t>
      </w:r>
      <w:r>
        <w:rPr>
          <w:rFonts w:eastAsiaTheme="minorHAnsi"/>
          <w:lang w:eastAsia="en-US"/>
        </w:rPr>
        <w:t xml:space="preserve"> управлением финансового контроля администрации района,</w:t>
      </w:r>
      <w:r w:rsidRPr="00CF7662">
        <w:rPr>
          <w:rFonts w:eastAsiaTheme="minorHAnsi"/>
          <w:lang w:eastAsia="en-US"/>
        </w:rPr>
        <w:t xml:space="preserve"> а также в случае недостижения результата предоставления Субсидии администрация Нижневартовского </w:t>
      </w:r>
      <w:proofErr w:type="gramStart"/>
      <w:r w:rsidRPr="00CF7662">
        <w:rPr>
          <w:rFonts w:eastAsiaTheme="minorHAnsi"/>
          <w:lang w:eastAsia="en-US"/>
        </w:rPr>
        <w:t>района  принимает</w:t>
      </w:r>
      <w:proofErr w:type="gramEnd"/>
      <w:r w:rsidRPr="00CF7662">
        <w:rPr>
          <w:rFonts w:eastAsiaTheme="minorHAnsi"/>
          <w:lang w:eastAsia="en-US"/>
        </w:rPr>
        <w:t xml:space="preserve"> решение о возврате предоставленной Субсидии. </w:t>
      </w: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4.3. В течение 10 рабочих дней с даты возникновения основания для возврата Субсидии, предусмотренного пунктом 4.2 Соглашения, </w:t>
      </w:r>
      <w:r>
        <w:rPr>
          <w:rFonts w:eastAsiaTheme="minorHAnsi"/>
          <w:lang w:eastAsia="en-US"/>
        </w:rPr>
        <w:t>А</w:t>
      </w:r>
      <w:r w:rsidRPr="00CF7662">
        <w:rPr>
          <w:rFonts w:eastAsiaTheme="minorHAnsi"/>
          <w:lang w:eastAsia="en-US"/>
        </w:rPr>
        <w:t xml:space="preserve">дминистрация направляет Получателю письменное требование о ее возврате (далее – требование) почтовым отправлением с уведомлением.           </w:t>
      </w: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4.4. В течение 20 рабочих дней с даты получения требования Получатель обязан осуществить возврат по реквизитам, указанны</w:t>
      </w:r>
      <w:r>
        <w:rPr>
          <w:rFonts w:eastAsiaTheme="minorHAnsi"/>
          <w:lang w:eastAsia="en-US"/>
        </w:rPr>
        <w:t>м в нем, и уведомить письменно А</w:t>
      </w:r>
      <w:r w:rsidRPr="00CF7662">
        <w:rPr>
          <w:rFonts w:eastAsiaTheme="minorHAnsi"/>
          <w:lang w:eastAsia="en-US"/>
        </w:rPr>
        <w:t xml:space="preserve">дминистрацию непосредственно или почтовым отправлением с приложением копии платежного поручения. </w:t>
      </w:r>
    </w:p>
    <w:p w:rsidR="00B94689" w:rsidRPr="00CF7662" w:rsidRDefault="00B94689" w:rsidP="00B94689">
      <w:pPr>
        <w:tabs>
          <w:tab w:val="left" w:pos="240"/>
        </w:tabs>
        <w:suppressAutoHyphens/>
        <w:autoSpaceDE w:val="0"/>
        <w:ind w:firstLine="709"/>
        <w:jc w:val="both"/>
        <w:rPr>
          <w:rFonts w:eastAsiaTheme="minorHAnsi"/>
          <w:lang w:eastAsia="en-US"/>
        </w:rPr>
      </w:pPr>
      <w:r w:rsidRPr="00CF7662">
        <w:rPr>
          <w:rFonts w:eastAsiaTheme="minorHAnsi"/>
          <w:lang w:eastAsia="en-US"/>
        </w:rPr>
        <w:t>4.5. В случае невыполнения требования о возврате Субсидии ее взыскание осуществляется в судебном порядке в соответствии с законодательством Российской Федерации.</w:t>
      </w:r>
    </w:p>
    <w:p w:rsidR="00B94689" w:rsidRPr="00CF7662" w:rsidRDefault="00B94689" w:rsidP="00B94689">
      <w:pPr>
        <w:suppressAutoHyphens/>
        <w:autoSpaceDE w:val="0"/>
        <w:jc w:val="right"/>
        <w:rPr>
          <w:rFonts w:eastAsiaTheme="minorHAnsi"/>
          <w:lang w:eastAsia="en-US"/>
        </w:rPr>
      </w:pPr>
    </w:p>
    <w:p w:rsidR="00B94689" w:rsidRDefault="00B94689" w:rsidP="00B94689">
      <w:pPr>
        <w:tabs>
          <w:tab w:val="left" w:pos="855"/>
          <w:tab w:val="left" w:pos="1305"/>
          <w:tab w:val="left" w:pos="2055"/>
        </w:tabs>
        <w:suppressAutoHyphens/>
        <w:autoSpaceDE w:val="0"/>
        <w:jc w:val="center"/>
        <w:rPr>
          <w:rFonts w:eastAsiaTheme="minorHAnsi"/>
          <w:lang w:eastAsia="en-US"/>
        </w:rPr>
      </w:pPr>
    </w:p>
    <w:p w:rsidR="00B94689" w:rsidRPr="00CF7662" w:rsidRDefault="00B94689" w:rsidP="00B94689">
      <w:pPr>
        <w:tabs>
          <w:tab w:val="left" w:pos="855"/>
          <w:tab w:val="left" w:pos="1305"/>
          <w:tab w:val="left" w:pos="2055"/>
        </w:tabs>
        <w:suppressAutoHyphens/>
        <w:autoSpaceDE w:val="0"/>
        <w:jc w:val="center"/>
        <w:rPr>
          <w:rFonts w:eastAsiaTheme="minorHAnsi"/>
          <w:lang w:eastAsia="en-US"/>
        </w:rPr>
      </w:pPr>
      <w:r w:rsidRPr="00CF7662">
        <w:rPr>
          <w:rFonts w:eastAsiaTheme="minorHAnsi"/>
          <w:lang w:eastAsia="en-US"/>
        </w:rPr>
        <w:t>5. РЕЗУЛЬТАТ ПРЕДОСТАВЛЕНИЯ СУБСИДИИ</w:t>
      </w:r>
    </w:p>
    <w:p w:rsidR="00B94689" w:rsidRPr="00CF7662" w:rsidRDefault="00B94689" w:rsidP="00B94689">
      <w:pPr>
        <w:suppressAutoHyphens/>
        <w:autoSpaceDE w:val="0"/>
        <w:jc w:val="right"/>
        <w:rPr>
          <w:rFonts w:eastAsiaTheme="minorHAnsi"/>
          <w:lang w:eastAsia="en-US"/>
        </w:rPr>
      </w:pPr>
    </w:p>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t>5.1. Результат предоставления Субсидии определяется количеством материально-технических средств, приобретенных для строительства объектов и построек, необходимых для ведения традиционной хозяйственной деятельности, по состоянию на 31 декабря года предоставления Субсидии.</w:t>
      </w:r>
    </w:p>
    <w:p w:rsidR="00B94689" w:rsidRPr="00CF7662" w:rsidRDefault="00B94689" w:rsidP="00B94689">
      <w:pPr>
        <w:tabs>
          <w:tab w:val="left" w:pos="1335"/>
        </w:tabs>
        <w:suppressAutoHyphens/>
        <w:autoSpaceDE w:val="0"/>
        <w:rPr>
          <w:rFonts w:eastAsiaTheme="minorHAnsi"/>
          <w:lang w:eastAsia="en-US"/>
        </w:rPr>
      </w:pPr>
      <w:r w:rsidRPr="00CF7662">
        <w:rPr>
          <w:rFonts w:eastAsiaTheme="minorHAnsi"/>
          <w:lang w:eastAsia="en-US"/>
        </w:rPr>
        <w:tab/>
      </w:r>
    </w:p>
    <w:p w:rsidR="00B94689" w:rsidRPr="00CF7662" w:rsidRDefault="00B94689" w:rsidP="00B94689">
      <w:pPr>
        <w:tabs>
          <w:tab w:val="left" w:pos="1335"/>
        </w:tabs>
        <w:suppressAutoHyphens/>
        <w:autoSpaceDE w:val="0"/>
        <w:jc w:val="center"/>
        <w:rPr>
          <w:rFonts w:eastAsiaTheme="minorHAnsi"/>
          <w:lang w:eastAsia="en-US"/>
        </w:rPr>
      </w:pPr>
      <w:r w:rsidRPr="00CF7662">
        <w:rPr>
          <w:rFonts w:eastAsiaTheme="minorHAnsi"/>
          <w:lang w:eastAsia="en-US"/>
        </w:rPr>
        <w:t>6. ФОРМЫ ПРЕДОСТАВЛЕНИЯ ОТЧЕТНОСТИ</w:t>
      </w:r>
    </w:p>
    <w:p w:rsidR="00B94689" w:rsidRPr="00CF7662" w:rsidRDefault="00B94689" w:rsidP="00B94689">
      <w:pPr>
        <w:suppressAutoHyphens/>
        <w:autoSpaceDE w:val="0"/>
        <w:jc w:val="right"/>
        <w:rPr>
          <w:rFonts w:eastAsiaTheme="minorHAnsi"/>
          <w:lang w:eastAsia="en-US"/>
        </w:rPr>
      </w:pPr>
    </w:p>
    <w:p w:rsidR="00B94689" w:rsidRPr="00CF7662" w:rsidRDefault="00B94689" w:rsidP="00B94689">
      <w:pPr>
        <w:tabs>
          <w:tab w:val="left" w:pos="1050"/>
        </w:tabs>
        <w:autoSpaceDE w:val="0"/>
        <w:autoSpaceDN w:val="0"/>
        <w:adjustRightInd w:val="0"/>
        <w:ind w:firstLine="709"/>
        <w:jc w:val="both"/>
        <w:rPr>
          <w:rFonts w:eastAsiaTheme="minorHAnsi"/>
          <w:iCs/>
          <w:lang w:eastAsia="en-US"/>
        </w:rPr>
      </w:pPr>
      <w:r w:rsidRPr="00CF7662">
        <w:rPr>
          <w:rFonts w:eastAsiaTheme="minorHAnsi"/>
          <w:lang w:eastAsia="en-US"/>
        </w:rPr>
        <w:t xml:space="preserve">6.1. Получатель представляет </w:t>
      </w:r>
      <w:proofErr w:type="gramStart"/>
      <w:r w:rsidRPr="00CF7662">
        <w:rPr>
          <w:rFonts w:eastAsiaTheme="minorHAnsi"/>
          <w:lang w:eastAsia="en-US"/>
        </w:rPr>
        <w:t>в  Администрацию</w:t>
      </w:r>
      <w:proofErr w:type="gramEnd"/>
      <w:r w:rsidRPr="00CF7662">
        <w:rPr>
          <w:rFonts w:eastAsiaTheme="minorHAnsi"/>
          <w:lang w:eastAsia="en-US"/>
        </w:rPr>
        <w:t xml:space="preserve"> отчетность о достижении значений результата предоставления Субсидии, указанного в пункте 5.1 Соглашения, в соответствии с формой, установленной в Соглашении, </w:t>
      </w:r>
      <w:r w:rsidRPr="00CF7662">
        <w:rPr>
          <w:rFonts w:eastAsiaTheme="minorHAnsi"/>
          <w:iCs/>
          <w:lang w:eastAsia="en-US"/>
        </w:rPr>
        <w:t xml:space="preserve">ежеквартально не позднее 25 – </w:t>
      </w:r>
      <w:proofErr w:type="spellStart"/>
      <w:r w:rsidRPr="00CF7662">
        <w:rPr>
          <w:rFonts w:eastAsiaTheme="minorHAnsi"/>
          <w:iCs/>
          <w:lang w:eastAsia="en-US"/>
        </w:rPr>
        <w:t>го</w:t>
      </w:r>
      <w:proofErr w:type="spellEnd"/>
      <w:r w:rsidRPr="00CF7662">
        <w:rPr>
          <w:rFonts w:eastAsiaTheme="minorHAnsi"/>
          <w:iCs/>
          <w:lang w:eastAsia="en-US"/>
        </w:rPr>
        <w:t xml:space="preserve"> числа месяца, следующего за отчетным  кварталом  получения Субсидий.</w:t>
      </w:r>
    </w:p>
    <w:p w:rsidR="00B94689" w:rsidRPr="00CF7662" w:rsidRDefault="00B94689" w:rsidP="00B94689">
      <w:pPr>
        <w:suppressAutoHyphens/>
        <w:autoSpaceDE w:val="0"/>
        <w:jc w:val="both"/>
        <w:rPr>
          <w:rFonts w:eastAsiaTheme="minorHAnsi"/>
          <w:lang w:eastAsia="en-US"/>
        </w:rPr>
      </w:pPr>
      <w:r w:rsidRPr="00CF7662">
        <w:rPr>
          <w:rFonts w:eastAsiaTheme="minorHAnsi"/>
          <w:lang w:eastAsia="en-US"/>
        </w:rPr>
        <w:tab/>
      </w:r>
    </w:p>
    <w:p w:rsidR="00B94689" w:rsidRPr="00CF7662" w:rsidRDefault="00B94689" w:rsidP="00B94689">
      <w:pPr>
        <w:tabs>
          <w:tab w:val="left" w:pos="1545"/>
        </w:tabs>
        <w:suppressAutoHyphens/>
        <w:autoSpaceDE w:val="0"/>
        <w:jc w:val="center"/>
        <w:rPr>
          <w:rFonts w:eastAsiaTheme="minorHAnsi"/>
          <w:lang w:eastAsia="en-US"/>
        </w:rPr>
      </w:pPr>
      <w:r w:rsidRPr="00CF7662">
        <w:rPr>
          <w:rFonts w:eastAsiaTheme="minorHAnsi"/>
          <w:lang w:eastAsia="en-US"/>
        </w:rPr>
        <w:t>7. РАЗРЕШЕНИЕ СПОРОВ</w:t>
      </w:r>
    </w:p>
    <w:p w:rsidR="00B94689" w:rsidRPr="00CF7662" w:rsidRDefault="00B94689" w:rsidP="00B94689">
      <w:pPr>
        <w:tabs>
          <w:tab w:val="left" w:pos="1545"/>
        </w:tabs>
        <w:suppressAutoHyphens/>
        <w:autoSpaceDE w:val="0"/>
        <w:jc w:val="both"/>
        <w:rPr>
          <w:rFonts w:eastAsiaTheme="minorHAnsi"/>
          <w:lang w:eastAsia="en-US"/>
        </w:rPr>
      </w:pPr>
      <w:r w:rsidRPr="00CF7662">
        <w:rPr>
          <w:rFonts w:eastAsiaTheme="minorHAnsi"/>
          <w:lang w:eastAsia="en-US"/>
        </w:rPr>
        <w:t xml:space="preserve">  </w:t>
      </w:r>
    </w:p>
    <w:p w:rsidR="00B94689" w:rsidRPr="00CF7662" w:rsidRDefault="00B94689" w:rsidP="00B94689">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7.1. За неисполнение или ненадлежащее исполнение обязанностей по настоящему Соглашению Стороны несут ответственность, предусмотренную действующим законодательством. </w:t>
      </w:r>
    </w:p>
    <w:p w:rsidR="00B94689" w:rsidRPr="00CF7662" w:rsidRDefault="00B94689" w:rsidP="00B94689">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7.2. Стороны Соглашения принимают все меры к разрешению споров и разногласий, возникающих по Соглашению (и/или в связи с ним), путем переговоров между Сторонами. </w:t>
      </w:r>
    </w:p>
    <w:p w:rsidR="00B94689" w:rsidRPr="00CF7662" w:rsidRDefault="00B94689" w:rsidP="00B94689">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7.3. Все споры и разногласия между Сторонами, которые могут возникнуть по Соглашению (и/или в связи с ним), если они не будут разрешены путем переговоров, подлежат рассмотрению в судебном порядке в соответствии с законодательством Российской Федерации. </w:t>
      </w:r>
    </w:p>
    <w:p w:rsidR="00B94689" w:rsidRPr="00CF7662" w:rsidRDefault="00B94689" w:rsidP="00B94689">
      <w:pPr>
        <w:tabs>
          <w:tab w:val="left" w:pos="1545"/>
        </w:tabs>
        <w:suppressAutoHyphens/>
        <w:autoSpaceDE w:val="0"/>
        <w:jc w:val="both"/>
        <w:rPr>
          <w:rFonts w:eastAsiaTheme="minorHAnsi"/>
          <w:lang w:eastAsia="en-US"/>
        </w:rPr>
      </w:pPr>
    </w:p>
    <w:p w:rsidR="00B94689" w:rsidRPr="00CF7662" w:rsidRDefault="00B94689" w:rsidP="00B94689">
      <w:pPr>
        <w:tabs>
          <w:tab w:val="left" w:pos="1545"/>
        </w:tabs>
        <w:suppressAutoHyphens/>
        <w:autoSpaceDE w:val="0"/>
        <w:jc w:val="center"/>
        <w:rPr>
          <w:rFonts w:eastAsiaTheme="minorHAnsi"/>
          <w:lang w:eastAsia="en-US"/>
        </w:rPr>
      </w:pPr>
      <w:r w:rsidRPr="00CF7662">
        <w:rPr>
          <w:rFonts w:eastAsiaTheme="minorHAnsi"/>
          <w:lang w:eastAsia="en-US"/>
        </w:rPr>
        <w:t>8. ПРОЧИЕ УСЛОВИЯ</w:t>
      </w:r>
    </w:p>
    <w:p w:rsidR="00B94689" w:rsidRPr="00CF7662" w:rsidRDefault="00B94689" w:rsidP="00B94689">
      <w:pPr>
        <w:tabs>
          <w:tab w:val="left" w:pos="1545"/>
        </w:tabs>
        <w:suppressAutoHyphens/>
        <w:autoSpaceDE w:val="0"/>
        <w:jc w:val="both"/>
        <w:rPr>
          <w:rFonts w:eastAsiaTheme="minorHAnsi"/>
          <w:lang w:eastAsia="en-US"/>
        </w:rPr>
      </w:pPr>
      <w:r w:rsidRPr="00CF7662">
        <w:rPr>
          <w:rFonts w:eastAsiaTheme="minorHAnsi"/>
          <w:lang w:eastAsia="en-US"/>
        </w:rPr>
        <w:t xml:space="preserve">      </w:t>
      </w:r>
    </w:p>
    <w:p w:rsidR="00B94689" w:rsidRPr="00CF7662" w:rsidRDefault="00B94689" w:rsidP="00B94689">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8.1. Все изменения, дополнения и приложения к настоящему Соглашению действительны, если совершены в письменной форме и подписаны уполномоченными </w:t>
      </w:r>
      <w:proofErr w:type="gramStart"/>
      <w:r w:rsidRPr="00CF7662">
        <w:rPr>
          <w:rFonts w:eastAsiaTheme="minorHAnsi"/>
          <w:lang w:eastAsia="en-US"/>
        </w:rPr>
        <w:t>на</w:t>
      </w:r>
      <w:proofErr w:type="gramEnd"/>
      <w:r w:rsidRPr="00CF7662">
        <w:rPr>
          <w:rFonts w:eastAsiaTheme="minorHAnsi"/>
          <w:lang w:eastAsia="en-US"/>
        </w:rPr>
        <w:t xml:space="preserve"> то представителями обеих Сторон и являются его неотъемлемыми частями. </w:t>
      </w:r>
    </w:p>
    <w:p w:rsidR="00B94689" w:rsidRPr="00CF7662" w:rsidRDefault="00B94689" w:rsidP="00B94689">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8.2. Настоящее Соглашение составлено в двух экземплярах, имеющих равную юридическую силу. </w:t>
      </w:r>
    </w:p>
    <w:p w:rsidR="00B94689" w:rsidRPr="00CF7662" w:rsidRDefault="00B94689" w:rsidP="00B94689">
      <w:pPr>
        <w:tabs>
          <w:tab w:val="left" w:pos="1545"/>
        </w:tabs>
        <w:suppressAutoHyphens/>
        <w:autoSpaceDE w:val="0"/>
        <w:ind w:firstLine="709"/>
        <w:jc w:val="both"/>
        <w:rPr>
          <w:rFonts w:eastAsiaTheme="minorHAnsi"/>
          <w:lang w:eastAsia="en-US"/>
        </w:rPr>
      </w:pPr>
      <w:r w:rsidRPr="00CF7662">
        <w:rPr>
          <w:rFonts w:eastAsiaTheme="minorHAnsi"/>
          <w:lang w:eastAsia="en-US"/>
        </w:rPr>
        <w:t>8.3. Настоящее Соглашение вступает в силу с момента его подписания Сторонами и действует до полного исполнения обязательств по Соглашению обеими Сторонами.</w:t>
      </w:r>
    </w:p>
    <w:p w:rsidR="00B94689" w:rsidRPr="00CF7662" w:rsidRDefault="00B94689" w:rsidP="00B94689">
      <w:pPr>
        <w:suppressAutoHyphens/>
        <w:autoSpaceDE w:val="0"/>
        <w:jc w:val="both"/>
        <w:rPr>
          <w:rFonts w:eastAsiaTheme="minorHAnsi"/>
          <w:lang w:eastAsia="en-US"/>
        </w:rPr>
      </w:pPr>
    </w:p>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t>9. БАНКОВСКИЕ РЕКВИЗИТЫ ДЛЯ ПЕРЕЧИСЛЕНИЯ СУБСИДИИ ________________________________________________________________________________________________________________________________</w:t>
      </w:r>
    </w:p>
    <w:p w:rsidR="00B94689" w:rsidRPr="00CF7662" w:rsidRDefault="00B94689" w:rsidP="00B94689">
      <w:pPr>
        <w:suppressAutoHyphens/>
        <w:autoSpaceDE w:val="0"/>
        <w:jc w:val="both"/>
        <w:rPr>
          <w:rFonts w:eastAsiaTheme="minorHAnsi"/>
          <w:lang w:eastAsia="en-US"/>
        </w:rPr>
      </w:pPr>
      <w:r w:rsidRPr="00CF7662">
        <w:rPr>
          <w:rFonts w:eastAsiaTheme="minorHAnsi"/>
          <w:lang w:eastAsia="en-US"/>
        </w:rPr>
        <w:t xml:space="preserve">   </w:t>
      </w:r>
    </w:p>
    <w:p w:rsidR="00B94689" w:rsidRDefault="00B94689" w:rsidP="00B94689">
      <w:pPr>
        <w:suppressAutoHyphens/>
        <w:autoSpaceDE w:val="0"/>
        <w:jc w:val="center"/>
        <w:rPr>
          <w:rFonts w:eastAsiaTheme="minorHAnsi"/>
          <w:lang w:eastAsia="en-US"/>
        </w:rPr>
      </w:pPr>
    </w:p>
    <w:p w:rsidR="00B94689" w:rsidRPr="00CF7662" w:rsidRDefault="00B94689" w:rsidP="00B94689">
      <w:pPr>
        <w:suppressAutoHyphens/>
        <w:autoSpaceDE w:val="0"/>
        <w:jc w:val="center"/>
        <w:rPr>
          <w:rFonts w:eastAsiaTheme="minorHAnsi"/>
          <w:lang w:eastAsia="en-US"/>
        </w:rPr>
      </w:pPr>
      <w:r w:rsidRPr="00CF7662">
        <w:rPr>
          <w:rFonts w:eastAsiaTheme="minorHAnsi"/>
          <w:lang w:eastAsia="en-US"/>
        </w:rPr>
        <w:t>10. ПОДПИСИ И РЕКВИЗИТЫ СТОРОН</w:t>
      </w:r>
    </w:p>
    <w:p w:rsidR="00B94689" w:rsidRPr="00CF7662" w:rsidRDefault="00B94689" w:rsidP="00B94689">
      <w:pPr>
        <w:suppressAutoHyphens/>
        <w:autoSpaceDE w:val="0"/>
        <w:jc w:val="right"/>
        <w:rPr>
          <w:rFonts w:eastAsiaTheme="minorHAnsi"/>
          <w:lang w:eastAsia="en-US"/>
        </w:rPr>
      </w:pPr>
      <w:bookmarkStart w:id="21" w:name="_Hlk98247012"/>
    </w:p>
    <w:tbl>
      <w:tblPr>
        <w:tblStyle w:val="3e"/>
        <w:tblW w:w="0" w:type="auto"/>
        <w:tblLook w:val="04A0" w:firstRow="1" w:lastRow="0" w:firstColumn="1" w:lastColumn="0" w:noHBand="0" w:noVBand="1"/>
      </w:tblPr>
      <w:tblGrid>
        <w:gridCol w:w="4644"/>
        <w:gridCol w:w="4644"/>
      </w:tblGrid>
      <w:tr w:rsidR="00B94689" w:rsidRPr="002B2935" w:rsidTr="006600C8">
        <w:tc>
          <w:tcPr>
            <w:tcW w:w="4644" w:type="dxa"/>
            <w:tcBorders>
              <w:top w:val="single" w:sz="4" w:space="0" w:color="auto"/>
              <w:left w:val="single" w:sz="4" w:space="0" w:color="auto"/>
              <w:bottom w:val="single" w:sz="4" w:space="0" w:color="auto"/>
              <w:right w:val="single" w:sz="4" w:space="0" w:color="auto"/>
            </w:tcBorders>
            <w:hideMark/>
          </w:tcPr>
          <w:p w:rsidR="00B94689" w:rsidRPr="002B2935" w:rsidRDefault="00B94689" w:rsidP="006600C8">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 xml:space="preserve"> </w:t>
            </w:r>
            <w:r w:rsidRPr="002B2935">
              <w:rPr>
                <w:rFonts w:ascii="Times New Roman" w:hAnsi="Times New Roman" w:cs="Times New Roman"/>
                <w:sz w:val="24"/>
                <w:szCs w:val="24"/>
              </w:rPr>
              <w:tab/>
              <w:t>Уполномоченный орган:</w:t>
            </w:r>
          </w:p>
        </w:tc>
        <w:tc>
          <w:tcPr>
            <w:tcW w:w="4644" w:type="dxa"/>
            <w:tcBorders>
              <w:top w:val="single" w:sz="4" w:space="0" w:color="auto"/>
              <w:left w:val="single" w:sz="4" w:space="0" w:color="auto"/>
              <w:bottom w:val="single" w:sz="4" w:space="0" w:color="auto"/>
              <w:right w:val="single" w:sz="4" w:space="0" w:color="auto"/>
            </w:tcBorders>
            <w:hideMark/>
          </w:tcPr>
          <w:p w:rsidR="00B94689" w:rsidRPr="002B2935" w:rsidRDefault="00B94689" w:rsidP="006600C8">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 xml:space="preserve">                    Получатель:</w:t>
            </w:r>
          </w:p>
        </w:tc>
      </w:tr>
      <w:tr w:rsidR="00B94689" w:rsidRPr="002B2935" w:rsidTr="006600C8">
        <w:tc>
          <w:tcPr>
            <w:tcW w:w="4644"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____________/_________________/</w:t>
            </w:r>
          </w:p>
          <w:p w:rsidR="00B94689" w:rsidRPr="002B2935" w:rsidRDefault="00B94689" w:rsidP="006600C8">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Подпись М.П.</w:t>
            </w:r>
          </w:p>
          <w:p w:rsidR="00B94689" w:rsidRPr="002B2935" w:rsidRDefault="00B94689" w:rsidP="006600C8">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«___</w:t>
            </w:r>
            <w:proofErr w:type="gramStart"/>
            <w:r w:rsidRPr="002B2935">
              <w:rPr>
                <w:rFonts w:ascii="Times New Roman" w:hAnsi="Times New Roman" w:cs="Times New Roman"/>
                <w:sz w:val="24"/>
                <w:szCs w:val="24"/>
              </w:rPr>
              <w:t>_»_</w:t>
            </w:r>
            <w:proofErr w:type="gramEnd"/>
            <w:r w:rsidRPr="002B2935">
              <w:rPr>
                <w:rFonts w:ascii="Times New Roman" w:hAnsi="Times New Roman" w:cs="Times New Roman"/>
                <w:sz w:val="24"/>
                <w:szCs w:val="24"/>
              </w:rPr>
              <w:t>___________20____г.</w:t>
            </w:r>
          </w:p>
          <w:p w:rsidR="00B94689" w:rsidRPr="002B2935" w:rsidRDefault="00B94689" w:rsidP="006600C8">
            <w:pPr>
              <w:tabs>
                <w:tab w:val="left" w:pos="345"/>
              </w:tabs>
              <w:suppressAutoHyphens/>
              <w:autoSpaceDE w:val="0"/>
              <w:rPr>
                <w:rFonts w:ascii="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rsidR="00B94689" w:rsidRPr="002B2935" w:rsidRDefault="00B94689" w:rsidP="006600C8">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____________/_________________/</w:t>
            </w:r>
          </w:p>
          <w:p w:rsidR="00B94689" w:rsidRPr="002B2935" w:rsidRDefault="00B94689" w:rsidP="006600C8">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Подпись М.П.</w:t>
            </w:r>
          </w:p>
          <w:p w:rsidR="00B94689" w:rsidRPr="002B2935" w:rsidRDefault="00B94689" w:rsidP="006600C8">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«___</w:t>
            </w:r>
            <w:proofErr w:type="gramStart"/>
            <w:r w:rsidRPr="002B2935">
              <w:rPr>
                <w:rFonts w:ascii="Times New Roman" w:hAnsi="Times New Roman" w:cs="Times New Roman"/>
                <w:sz w:val="24"/>
                <w:szCs w:val="24"/>
              </w:rPr>
              <w:t>_»_</w:t>
            </w:r>
            <w:proofErr w:type="gramEnd"/>
            <w:r w:rsidRPr="002B2935">
              <w:rPr>
                <w:rFonts w:ascii="Times New Roman" w:hAnsi="Times New Roman" w:cs="Times New Roman"/>
                <w:sz w:val="24"/>
                <w:szCs w:val="24"/>
              </w:rPr>
              <w:t>___________20____г.</w:t>
            </w:r>
          </w:p>
          <w:p w:rsidR="00B94689" w:rsidRPr="002B2935" w:rsidRDefault="00B94689" w:rsidP="006600C8">
            <w:pPr>
              <w:tabs>
                <w:tab w:val="left" w:pos="345"/>
              </w:tabs>
              <w:suppressAutoHyphens/>
              <w:autoSpaceDE w:val="0"/>
              <w:rPr>
                <w:rFonts w:ascii="Times New Roman" w:hAnsi="Times New Roman" w:cs="Times New Roman"/>
                <w:sz w:val="24"/>
                <w:szCs w:val="24"/>
              </w:rPr>
            </w:pPr>
          </w:p>
        </w:tc>
      </w:tr>
    </w:tbl>
    <w:p w:rsidR="00B94689" w:rsidRDefault="00B94689" w:rsidP="00B94689">
      <w:pPr>
        <w:suppressAutoHyphens/>
        <w:autoSpaceDE w:val="0"/>
        <w:rPr>
          <w:rFonts w:eastAsiaTheme="minorHAnsi"/>
          <w:lang w:eastAsia="en-US"/>
        </w:rPr>
        <w:sectPr w:rsidR="00B94689" w:rsidSect="000A3B9D">
          <w:pgSz w:w="11907" w:h="16840"/>
          <w:pgMar w:top="1134" w:right="567" w:bottom="1134" w:left="1701" w:header="0" w:footer="709" w:gutter="0"/>
          <w:cols w:space="720"/>
        </w:sectPr>
      </w:pPr>
      <w:bookmarkStart w:id="22" w:name="_Hlk98258333"/>
      <w:bookmarkEnd w:id="21"/>
    </w:p>
    <w:p w:rsidR="00B94689" w:rsidRPr="00CF7662" w:rsidRDefault="00B94689" w:rsidP="00B94689">
      <w:pPr>
        <w:suppressAutoHyphens/>
        <w:autoSpaceDE w:val="0"/>
        <w:jc w:val="both"/>
        <w:rPr>
          <w:rFonts w:eastAsiaTheme="minorHAnsi"/>
          <w:sz w:val="24"/>
          <w:szCs w:val="24"/>
          <w:lang w:eastAsia="en-US"/>
        </w:rPr>
      </w:pPr>
      <w:r w:rsidRPr="00CF7662">
        <w:rPr>
          <w:rFonts w:eastAsiaTheme="minorHAnsi"/>
          <w:sz w:val="24"/>
          <w:szCs w:val="24"/>
          <w:lang w:eastAsia="en-US"/>
        </w:rPr>
        <w:lastRenderedPageBreak/>
        <w:t xml:space="preserve">                                                                                                     Приложение </w:t>
      </w:r>
      <w:proofErr w:type="gramStart"/>
      <w:r w:rsidRPr="00CF7662">
        <w:rPr>
          <w:rFonts w:eastAsiaTheme="minorHAnsi"/>
          <w:sz w:val="24"/>
          <w:szCs w:val="24"/>
          <w:lang w:eastAsia="en-US"/>
        </w:rPr>
        <w:t>к  Соглашению</w:t>
      </w:r>
      <w:proofErr w:type="gramEnd"/>
      <w:r w:rsidRPr="00CF7662">
        <w:rPr>
          <w:rFonts w:eastAsiaTheme="minorHAnsi"/>
          <w:sz w:val="24"/>
          <w:szCs w:val="24"/>
          <w:lang w:eastAsia="en-US"/>
        </w:rPr>
        <w:t xml:space="preserve"> </w:t>
      </w:r>
    </w:p>
    <w:p w:rsidR="00B94689" w:rsidRPr="00CF7662" w:rsidRDefault="00B94689" w:rsidP="00B94689">
      <w:pPr>
        <w:suppressAutoHyphens/>
        <w:autoSpaceDE w:val="0"/>
        <w:rPr>
          <w:rFonts w:eastAsiaTheme="minorHAnsi"/>
          <w:lang w:eastAsia="en-US"/>
        </w:rPr>
      </w:pPr>
      <w:r w:rsidRPr="00CF7662">
        <w:rPr>
          <w:rFonts w:eastAsiaTheme="minorHAnsi"/>
          <w:lang w:eastAsia="en-US"/>
        </w:rPr>
        <w:t xml:space="preserve">                                                 </w:t>
      </w:r>
    </w:p>
    <w:p w:rsidR="00B94689" w:rsidRPr="00D84FFF" w:rsidRDefault="00B94689" w:rsidP="00B94689">
      <w:pPr>
        <w:suppressAutoHyphens/>
        <w:autoSpaceDE w:val="0"/>
        <w:jc w:val="center"/>
        <w:rPr>
          <w:rFonts w:eastAsiaTheme="minorHAnsi"/>
          <w:b/>
          <w:lang w:eastAsia="en-US"/>
        </w:rPr>
      </w:pPr>
      <w:r w:rsidRPr="00D84FFF">
        <w:rPr>
          <w:rFonts w:eastAsiaTheme="minorHAnsi"/>
          <w:b/>
          <w:lang w:eastAsia="en-US"/>
        </w:rPr>
        <w:t>Форма</w:t>
      </w:r>
    </w:p>
    <w:p w:rsidR="00B94689" w:rsidRPr="00CF7662" w:rsidRDefault="00B94689" w:rsidP="00B94689">
      <w:pPr>
        <w:suppressAutoHyphens/>
        <w:autoSpaceDE w:val="0"/>
        <w:jc w:val="center"/>
        <w:rPr>
          <w:rFonts w:eastAsiaTheme="minorHAnsi"/>
          <w:lang w:eastAsia="en-US"/>
        </w:rPr>
      </w:pPr>
      <w:r w:rsidRPr="00D84FFF">
        <w:rPr>
          <w:rFonts w:eastAsiaTheme="minorHAnsi"/>
          <w:b/>
          <w:lang w:eastAsia="en-US"/>
        </w:rPr>
        <w:t>предоставления отчетности в администрацию Нижневартовского района</w:t>
      </w:r>
      <w:r w:rsidRPr="00CF7662">
        <w:rPr>
          <w:rFonts w:eastAsiaTheme="minorHAnsi"/>
          <w:lang w:eastAsia="en-US"/>
        </w:rPr>
        <w:t xml:space="preserve"> ________________________________________________________________, </w:t>
      </w:r>
      <w:r w:rsidRPr="00CF7662">
        <w:rPr>
          <w:rFonts w:eastAsiaTheme="minorHAnsi"/>
          <w:sz w:val="24"/>
          <w:szCs w:val="24"/>
          <w:lang w:eastAsia="en-US"/>
        </w:rPr>
        <w:t>именуемый в дальнейшем «Получатель», действующий на основании</w:t>
      </w:r>
      <w:r w:rsidRPr="00CF7662">
        <w:rPr>
          <w:rFonts w:eastAsiaTheme="minorHAnsi"/>
          <w:lang w:eastAsia="en-US"/>
        </w:rPr>
        <w:t xml:space="preserve"> ________________________________________________________________</w:t>
      </w:r>
    </w:p>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t>в соответствии с пунктом 6.1 Соглашения о предоставлении субсидии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r>
        <w:rPr>
          <w:rFonts w:eastAsiaTheme="minorHAnsi"/>
          <w:lang w:eastAsia="en-US"/>
        </w:rPr>
        <w:t>,</w:t>
      </w:r>
      <w:r w:rsidRPr="00CF7662">
        <w:rPr>
          <w:rFonts w:eastAsiaTheme="minorHAnsi"/>
          <w:lang w:eastAsia="en-US"/>
        </w:rPr>
        <w:t xml:space="preserve"> от «___» ___________20___г.</w:t>
      </w:r>
      <w:r>
        <w:rPr>
          <w:rFonts w:eastAsiaTheme="minorHAnsi"/>
          <w:lang w:eastAsia="en-US"/>
        </w:rPr>
        <w:t>,</w:t>
      </w:r>
      <w:r w:rsidRPr="00CF7662">
        <w:rPr>
          <w:rFonts w:eastAsiaTheme="minorHAnsi"/>
          <w:lang w:eastAsia="en-US"/>
        </w:rPr>
        <w:t xml:space="preserve"> отчитываюсь о следующем. </w:t>
      </w:r>
    </w:p>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t xml:space="preserve">Целевым назначением субсидии является возмещение части фактически понесенных затрат на приобретение материально-технических средств, необходимых для обустройства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w:t>
      </w:r>
    </w:p>
    <w:tbl>
      <w:tblPr>
        <w:tblStyle w:val="3e"/>
        <w:tblW w:w="0" w:type="auto"/>
        <w:tblLook w:val="04A0" w:firstRow="1" w:lastRow="0" w:firstColumn="1" w:lastColumn="0" w:noHBand="0" w:noVBand="1"/>
      </w:tblPr>
      <w:tblGrid>
        <w:gridCol w:w="589"/>
        <w:gridCol w:w="2171"/>
        <w:gridCol w:w="1459"/>
        <w:gridCol w:w="1949"/>
        <w:gridCol w:w="1599"/>
        <w:gridCol w:w="1521"/>
      </w:tblGrid>
      <w:tr w:rsidR="00B94689" w:rsidRPr="005F79F3" w:rsidTr="006600C8">
        <w:tc>
          <w:tcPr>
            <w:tcW w:w="589"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suppressAutoHyphens/>
              <w:autoSpaceDE w:val="0"/>
              <w:jc w:val="both"/>
              <w:rPr>
                <w:rFonts w:ascii="Times New Roman" w:hAnsi="Times New Roman" w:cs="Times New Roman"/>
                <w:sz w:val="24"/>
                <w:szCs w:val="24"/>
              </w:rPr>
            </w:pPr>
            <w:r w:rsidRPr="005F79F3">
              <w:rPr>
                <w:rFonts w:ascii="Times New Roman" w:hAnsi="Times New Roman" w:cs="Times New Roman"/>
                <w:sz w:val="24"/>
                <w:szCs w:val="24"/>
              </w:rPr>
              <w:t>№ п/п</w:t>
            </w:r>
          </w:p>
        </w:tc>
        <w:tc>
          <w:tcPr>
            <w:tcW w:w="217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suppressAutoHyphens/>
              <w:autoSpaceDE w:val="0"/>
              <w:jc w:val="center"/>
              <w:rPr>
                <w:rFonts w:ascii="Times New Roman" w:hAnsi="Times New Roman" w:cs="Times New Roman"/>
                <w:sz w:val="24"/>
                <w:szCs w:val="24"/>
              </w:rPr>
            </w:pPr>
            <w:r w:rsidRPr="005F79F3">
              <w:rPr>
                <w:rFonts w:ascii="Times New Roman" w:hAnsi="Times New Roman" w:cs="Times New Roman"/>
                <w:sz w:val="24"/>
                <w:szCs w:val="24"/>
              </w:rPr>
              <w:t>Вид материально-технических средств</w:t>
            </w:r>
          </w:p>
        </w:tc>
        <w:tc>
          <w:tcPr>
            <w:tcW w:w="1459"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suppressAutoHyphens/>
              <w:autoSpaceDE w:val="0"/>
              <w:jc w:val="center"/>
              <w:rPr>
                <w:rFonts w:ascii="Times New Roman" w:hAnsi="Times New Roman" w:cs="Times New Roman"/>
                <w:sz w:val="24"/>
                <w:szCs w:val="24"/>
              </w:rPr>
            </w:pPr>
            <w:r w:rsidRPr="005F79F3">
              <w:rPr>
                <w:rFonts w:ascii="Times New Roman" w:hAnsi="Times New Roman" w:cs="Times New Roman"/>
                <w:sz w:val="24"/>
                <w:szCs w:val="24"/>
              </w:rPr>
              <w:t>Ед. измерения</w:t>
            </w:r>
          </w:p>
        </w:tc>
        <w:tc>
          <w:tcPr>
            <w:tcW w:w="1949"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suppressAutoHyphens/>
              <w:autoSpaceDE w:val="0"/>
              <w:jc w:val="center"/>
              <w:rPr>
                <w:rFonts w:ascii="Times New Roman" w:hAnsi="Times New Roman" w:cs="Times New Roman"/>
                <w:sz w:val="24"/>
                <w:szCs w:val="24"/>
              </w:rPr>
            </w:pPr>
            <w:r w:rsidRPr="005F79F3">
              <w:rPr>
                <w:rFonts w:ascii="Times New Roman" w:hAnsi="Times New Roman" w:cs="Times New Roman"/>
                <w:sz w:val="24"/>
                <w:szCs w:val="24"/>
              </w:rPr>
              <w:t>Фактически понесенные затраты, рулей</w:t>
            </w:r>
          </w:p>
        </w:tc>
        <w:tc>
          <w:tcPr>
            <w:tcW w:w="1599"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suppressAutoHyphens/>
              <w:autoSpaceDE w:val="0"/>
              <w:jc w:val="center"/>
              <w:rPr>
                <w:rFonts w:ascii="Times New Roman" w:hAnsi="Times New Roman" w:cs="Times New Roman"/>
              </w:rPr>
            </w:pPr>
            <w:r w:rsidRPr="005F79F3">
              <w:rPr>
                <w:rFonts w:ascii="Times New Roman" w:hAnsi="Times New Roman" w:cs="Times New Roman"/>
                <w:sz w:val="24"/>
                <w:szCs w:val="24"/>
              </w:rPr>
              <w:t>Процент от стоимости материально- технического средства</w:t>
            </w:r>
          </w:p>
        </w:tc>
        <w:tc>
          <w:tcPr>
            <w:tcW w:w="152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suppressAutoHyphens/>
              <w:autoSpaceDE w:val="0"/>
              <w:jc w:val="center"/>
              <w:rPr>
                <w:rFonts w:ascii="Times New Roman" w:hAnsi="Times New Roman" w:cs="Times New Roman"/>
                <w:sz w:val="24"/>
                <w:szCs w:val="24"/>
              </w:rPr>
            </w:pPr>
            <w:r w:rsidRPr="005F79F3">
              <w:rPr>
                <w:rFonts w:ascii="Times New Roman" w:hAnsi="Times New Roman" w:cs="Times New Roman"/>
                <w:sz w:val="24"/>
                <w:szCs w:val="24"/>
              </w:rPr>
              <w:t>Субсидия, руб.</w:t>
            </w:r>
          </w:p>
        </w:tc>
      </w:tr>
      <w:tr w:rsidR="00B94689" w:rsidRPr="005F79F3" w:rsidTr="006600C8">
        <w:tc>
          <w:tcPr>
            <w:tcW w:w="58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2171"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45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94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59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521"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r>
      <w:tr w:rsidR="00B94689" w:rsidRPr="005F79F3" w:rsidTr="006600C8">
        <w:tc>
          <w:tcPr>
            <w:tcW w:w="58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2171"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45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94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59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521"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r>
      <w:tr w:rsidR="00B94689" w:rsidRPr="005F79F3" w:rsidTr="006600C8">
        <w:tc>
          <w:tcPr>
            <w:tcW w:w="58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217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suppressAutoHyphens/>
              <w:autoSpaceDE w:val="0"/>
              <w:jc w:val="both"/>
              <w:rPr>
                <w:rFonts w:ascii="Times New Roman" w:hAnsi="Times New Roman" w:cs="Times New Roman"/>
                <w:sz w:val="24"/>
                <w:szCs w:val="24"/>
              </w:rPr>
            </w:pPr>
            <w:r w:rsidRPr="005F79F3">
              <w:rPr>
                <w:rFonts w:ascii="Times New Roman" w:hAnsi="Times New Roman" w:cs="Times New Roman"/>
                <w:sz w:val="24"/>
                <w:szCs w:val="24"/>
              </w:rPr>
              <w:t>ИТОГО:</w:t>
            </w:r>
          </w:p>
        </w:tc>
        <w:tc>
          <w:tcPr>
            <w:tcW w:w="145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94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599"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c>
          <w:tcPr>
            <w:tcW w:w="1521"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suppressAutoHyphens/>
              <w:autoSpaceDE w:val="0"/>
              <w:jc w:val="both"/>
              <w:rPr>
                <w:rFonts w:ascii="Times New Roman" w:hAnsi="Times New Roman" w:cs="Times New Roman"/>
              </w:rPr>
            </w:pPr>
          </w:p>
        </w:tc>
      </w:tr>
    </w:tbl>
    <w:p w:rsidR="00B94689" w:rsidRPr="00CF7662" w:rsidRDefault="00B94689" w:rsidP="00B94689">
      <w:pPr>
        <w:suppressAutoHyphens/>
        <w:autoSpaceDE w:val="0"/>
        <w:ind w:firstLine="709"/>
        <w:jc w:val="both"/>
        <w:rPr>
          <w:rFonts w:eastAsiaTheme="minorHAnsi"/>
          <w:lang w:eastAsia="en-US"/>
        </w:rPr>
      </w:pPr>
      <w:r w:rsidRPr="00CF7662">
        <w:rPr>
          <w:rFonts w:eastAsiaTheme="minorHAnsi"/>
          <w:lang w:eastAsia="en-US"/>
        </w:rPr>
        <w:t xml:space="preserve">Результат предоставления Субсидии определяется количеством материально-технических средств, приобретенных для строительства объектов и построек, необходимых для ведения традиционной хозяйственной деятельности, по состоянию на 31 декабря года предоставления Субсидии. </w:t>
      </w:r>
    </w:p>
    <w:p w:rsidR="00B94689" w:rsidRPr="00CF7662" w:rsidRDefault="00B94689" w:rsidP="00B94689">
      <w:pPr>
        <w:tabs>
          <w:tab w:val="left" w:pos="1050"/>
        </w:tabs>
        <w:autoSpaceDE w:val="0"/>
        <w:autoSpaceDN w:val="0"/>
        <w:adjustRightInd w:val="0"/>
        <w:ind w:firstLine="709"/>
        <w:jc w:val="both"/>
        <w:rPr>
          <w:rFonts w:eastAsiaTheme="minorHAnsi"/>
          <w:iCs/>
          <w:lang w:eastAsia="en-US"/>
        </w:rPr>
      </w:pPr>
      <w:r w:rsidRPr="00CF7662">
        <w:rPr>
          <w:rFonts w:eastAsiaTheme="minorHAnsi"/>
          <w:lang w:eastAsia="en-US"/>
        </w:rPr>
        <w:t>Получатель представляет в Отдел по развитию коренны</w:t>
      </w:r>
      <w:r>
        <w:rPr>
          <w:rFonts w:eastAsiaTheme="minorHAnsi"/>
          <w:lang w:eastAsia="en-US"/>
        </w:rPr>
        <w:t xml:space="preserve">х малочисленных народов Севера </w:t>
      </w:r>
      <w:r w:rsidRPr="00CF7662">
        <w:rPr>
          <w:rFonts w:eastAsiaTheme="minorHAnsi"/>
          <w:lang w:eastAsia="en-US"/>
        </w:rPr>
        <w:t xml:space="preserve">отчетность о достижении значений результата предоставления Субсидии </w:t>
      </w:r>
      <w:r>
        <w:rPr>
          <w:rFonts w:eastAsiaTheme="minorHAnsi"/>
          <w:iCs/>
          <w:lang w:eastAsia="en-US"/>
        </w:rPr>
        <w:t>ежеквартально не позднее 25-</w:t>
      </w:r>
      <w:r w:rsidRPr="00CF7662">
        <w:rPr>
          <w:rFonts w:eastAsiaTheme="minorHAnsi"/>
          <w:iCs/>
          <w:lang w:eastAsia="en-US"/>
        </w:rPr>
        <w:t xml:space="preserve">го числа месяца, следующего за </w:t>
      </w:r>
      <w:proofErr w:type="gramStart"/>
      <w:r w:rsidRPr="00CF7662">
        <w:rPr>
          <w:rFonts w:eastAsiaTheme="minorHAnsi"/>
          <w:iCs/>
          <w:lang w:eastAsia="en-US"/>
        </w:rPr>
        <w:t>отчетным  кварталом</w:t>
      </w:r>
      <w:proofErr w:type="gramEnd"/>
      <w:r w:rsidRPr="00CF7662">
        <w:rPr>
          <w:rFonts w:eastAsiaTheme="minorHAnsi"/>
          <w:iCs/>
          <w:lang w:eastAsia="en-US"/>
        </w:rPr>
        <w:t xml:space="preserve">  получения Субсидий.</w:t>
      </w:r>
    </w:p>
    <w:p w:rsidR="00B94689" w:rsidRPr="00CF7662" w:rsidRDefault="00B94689" w:rsidP="00B94689">
      <w:pPr>
        <w:suppressAutoHyphens/>
        <w:autoSpaceDE w:val="0"/>
        <w:jc w:val="both"/>
        <w:rPr>
          <w:rFonts w:eastAsiaTheme="minorHAnsi"/>
          <w:lang w:eastAsia="en-US"/>
        </w:rPr>
      </w:pPr>
    </w:p>
    <w:p w:rsidR="00B94689" w:rsidRPr="00CF7662" w:rsidRDefault="00B94689" w:rsidP="00B94689">
      <w:pPr>
        <w:suppressAutoHyphens/>
        <w:autoSpaceDE w:val="0"/>
        <w:jc w:val="both"/>
        <w:rPr>
          <w:rFonts w:eastAsiaTheme="minorHAnsi"/>
          <w:lang w:eastAsia="en-US"/>
        </w:rPr>
      </w:pPr>
      <w:r w:rsidRPr="00CF7662">
        <w:rPr>
          <w:rFonts w:eastAsiaTheme="minorHAnsi"/>
          <w:lang w:eastAsia="en-US"/>
        </w:rPr>
        <w:t xml:space="preserve">                                                       ___________________ /________________/</w:t>
      </w:r>
    </w:p>
    <w:p w:rsidR="00B94689" w:rsidRPr="00CF7662" w:rsidRDefault="00B94689" w:rsidP="00B94689">
      <w:pPr>
        <w:suppressAutoHyphens/>
        <w:autoSpaceDE w:val="0"/>
        <w:jc w:val="both"/>
        <w:rPr>
          <w:rFonts w:eastAsiaTheme="minorHAnsi"/>
          <w:sz w:val="20"/>
          <w:szCs w:val="20"/>
          <w:lang w:eastAsia="en-US"/>
        </w:rPr>
      </w:pPr>
      <w:r w:rsidRPr="00CF7662">
        <w:rPr>
          <w:rFonts w:eastAsiaTheme="minorHAnsi"/>
          <w:sz w:val="24"/>
          <w:szCs w:val="24"/>
          <w:lang w:eastAsia="en-US"/>
        </w:rPr>
        <w:t xml:space="preserve">                                                    </w:t>
      </w:r>
      <w:r>
        <w:rPr>
          <w:rFonts w:eastAsiaTheme="minorHAnsi"/>
          <w:sz w:val="24"/>
          <w:szCs w:val="24"/>
          <w:lang w:eastAsia="en-US"/>
        </w:rPr>
        <w:t xml:space="preserve">       </w:t>
      </w:r>
      <w:r w:rsidRPr="00CF7662">
        <w:rPr>
          <w:rFonts w:eastAsiaTheme="minorHAnsi"/>
          <w:sz w:val="24"/>
          <w:szCs w:val="24"/>
          <w:lang w:eastAsia="en-US"/>
        </w:rPr>
        <w:t xml:space="preserve">                        </w:t>
      </w:r>
      <w:r w:rsidRPr="00CF7662">
        <w:rPr>
          <w:rFonts w:eastAsiaTheme="minorHAnsi"/>
          <w:sz w:val="20"/>
          <w:szCs w:val="20"/>
          <w:lang w:eastAsia="en-US"/>
        </w:rPr>
        <w:t>Подпись</w:t>
      </w:r>
    </w:p>
    <w:p w:rsidR="00B94689" w:rsidRPr="00CF7662" w:rsidRDefault="00B94689" w:rsidP="00B94689">
      <w:pPr>
        <w:suppressAutoHyphens/>
        <w:autoSpaceDE w:val="0"/>
        <w:jc w:val="center"/>
        <w:rPr>
          <w:rFonts w:eastAsiaTheme="minorHAnsi"/>
          <w:lang w:eastAsia="en-US"/>
        </w:rPr>
      </w:pPr>
      <w:r w:rsidRPr="00CF7662">
        <w:rPr>
          <w:rFonts w:eastAsiaTheme="minorHAnsi"/>
          <w:lang w:eastAsia="en-US"/>
        </w:rPr>
        <w:t xml:space="preserve">                         «___» ___________20___г.</w:t>
      </w:r>
    </w:p>
    <w:p w:rsidR="00B94689" w:rsidRPr="00CF7662" w:rsidRDefault="00B94689" w:rsidP="00B94689">
      <w:pPr>
        <w:suppressAutoHyphens/>
        <w:autoSpaceDE w:val="0"/>
        <w:jc w:val="both"/>
        <w:rPr>
          <w:rFonts w:eastAsiaTheme="minorHAnsi"/>
          <w:lang w:eastAsia="en-US"/>
        </w:rPr>
      </w:pPr>
      <w:bookmarkStart w:id="23" w:name="_Hlk98258188"/>
      <w:r w:rsidRPr="00CF7662">
        <w:rPr>
          <w:rFonts w:eastAsiaTheme="minorHAnsi"/>
          <w:lang w:eastAsia="en-US"/>
        </w:rPr>
        <w:t xml:space="preserve">                                                       </w:t>
      </w:r>
    </w:p>
    <w:tbl>
      <w:tblPr>
        <w:tblStyle w:val="3e"/>
        <w:tblW w:w="0" w:type="auto"/>
        <w:tblLook w:val="04A0" w:firstRow="1" w:lastRow="0" w:firstColumn="1" w:lastColumn="0" w:noHBand="0" w:noVBand="1"/>
      </w:tblPr>
      <w:tblGrid>
        <w:gridCol w:w="4644"/>
        <w:gridCol w:w="4644"/>
      </w:tblGrid>
      <w:tr w:rsidR="00B94689" w:rsidRPr="005F79F3" w:rsidTr="006600C8">
        <w:tc>
          <w:tcPr>
            <w:tcW w:w="464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 xml:space="preserve"> </w:t>
            </w:r>
            <w:r w:rsidRPr="005F79F3">
              <w:rPr>
                <w:rFonts w:ascii="Times New Roman" w:hAnsi="Times New Roman" w:cs="Times New Roman"/>
                <w:sz w:val="24"/>
                <w:szCs w:val="24"/>
              </w:rPr>
              <w:tab/>
              <w:t>Уполномоченный орган:</w:t>
            </w:r>
          </w:p>
        </w:tc>
        <w:tc>
          <w:tcPr>
            <w:tcW w:w="464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 xml:space="preserve">                    Получатель:</w:t>
            </w:r>
          </w:p>
        </w:tc>
      </w:tr>
      <w:tr w:rsidR="00B94689" w:rsidRPr="005F79F3" w:rsidTr="006600C8">
        <w:tc>
          <w:tcPr>
            <w:tcW w:w="4644"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____________/_________________/</w:t>
            </w:r>
          </w:p>
          <w:p w:rsidR="00B94689" w:rsidRPr="005F79F3" w:rsidRDefault="00B94689" w:rsidP="006600C8">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Подпись М.П.</w:t>
            </w:r>
          </w:p>
          <w:p w:rsidR="00B94689" w:rsidRPr="005F79F3" w:rsidRDefault="00B94689" w:rsidP="006600C8">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«___</w:t>
            </w:r>
            <w:proofErr w:type="gramStart"/>
            <w:r w:rsidRPr="005F79F3">
              <w:rPr>
                <w:rFonts w:ascii="Times New Roman" w:hAnsi="Times New Roman" w:cs="Times New Roman"/>
                <w:sz w:val="24"/>
                <w:szCs w:val="24"/>
              </w:rPr>
              <w:t>_»_</w:t>
            </w:r>
            <w:proofErr w:type="gramEnd"/>
            <w:r w:rsidRPr="005F79F3">
              <w:rPr>
                <w:rFonts w:ascii="Times New Roman" w:hAnsi="Times New Roman" w:cs="Times New Roman"/>
                <w:sz w:val="24"/>
                <w:szCs w:val="24"/>
              </w:rPr>
              <w:t>___________20____г.</w:t>
            </w:r>
          </w:p>
          <w:p w:rsidR="00B94689" w:rsidRPr="005F79F3" w:rsidRDefault="00B94689" w:rsidP="006600C8">
            <w:pPr>
              <w:tabs>
                <w:tab w:val="left" w:pos="345"/>
              </w:tabs>
              <w:suppressAutoHyphens/>
              <w:autoSpaceDE w:val="0"/>
              <w:rPr>
                <w:rFonts w:ascii="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rsidR="00B94689" w:rsidRPr="005F79F3" w:rsidRDefault="00B94689" w:rsidP="006600C8">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____________/_________________/</w:t>
            </w:r>
          </w:p>
          <w:p w:rsidR="00B94689" w:rsidRPr="005F79F3" w:rsidRDefault="00B94689" w:rsidP="006600C8">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Подпись М.П.</w:t>
            </w:r>
          </w:p>
          <w:p w:rsidR="00B94689" w:rsidRPr="005F79F3" w:rsidRDefault="00B94689" w:rsidP="006600C8">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«___</w:t>
            </w:r>
            <w:proofErr w:type="gramStart"/>
            <w:r w:rsidRPr="005F79F3">
              <w:rPr>
                <w:rFonts w:ascii="Times New Roman" w:hAnsi="Times New Roman" w:cs="Times New Roman"/>
                <w:sz w:val="24"/>
                <w:szCs w:val="24"/>
              </w:rPr>
              <w:t>_»_</w:t>
            </w:r>
            <w:proofErr w:type="gramEnd"/>
            <w:r w:rsidRPr="005F79F3">
              <w:rPr>
                <w:rFonts w:ascii="Times New Roman" w:hAnsi="Times New Roman" w:cs="Times New Roman"/>
                <w:sz w:val="24"/>
                <w:szCs w:val="24"/>
              </w:rPr>
              <w:t>___________20____г.</w:t>
            </w:r>
          </w:p>
          <w:p w:rsidR="00B94689" w:rsidRPr="005F79F3" w:rsidRDefault="00B94689" w:rsidP="006600C8">
            <w:pPr>
              <w:tabs>
                <w:tab w:val="left" w:pos="345"/>
              </w:tabs>
              <w:suppressAutoHyphens/>
              <w:autoSpaceDE w:val="0"/>
              <w:rPr>
                <w:rFonts w:ascii="Times New Roman" w:hAnsi="Times New Roman" w:cs="Times New Roman"/>
                <w:sz w:val="24"/>
                <w:szCs w:val="24"/>
              </w:rPr>
            </w:pPr>
          </w:p>
        </w:tc>
      </w:tr>
      <w:bookmarkEnd w:id="23"/>
    </w:tbl>
    <w:p w:rsidR="00B94689" w:rsidRDefault="00B94689" w:rsidP="00B94689">
      <w:pPr>
        <w:suppressAutoHyphens/>
        <w:autoSpaceDE w:val="0"/>
        <w:jc w:val="both"/>
        <w:rPr>
          <w:rFonts w:eastAsiaTheme="minorHAnsi"/>
          <w:lang w:eastAsia="en-US"/>
        </w:rPr>
        <w:sectPr w:rsidR="00B94689" w:rsidSect="000A3B9D">
          <w:pgSz w:w="11907" w:h="16840"/>
          <w:pgMar w:top="1134" w:right="567" w:bottom="1134" w:left="1701" w:header="0" w:footer="709" w:gutter="0"/>
          <w:cols w:space="720"/>
        </w:sectPr>
      </w:pPr>
    </w:p>
    <w:bookmarkEnd w:id="22"/>
    <w:p w:rsidR="00B94689" w:rsidRPr="00CF7662" w:rsidRDefault="00B94689" w:rsidP="00B94689">
      <w:pPr>
        <w:suppressAutoHyphens/>
        <w:autoSpaceDE w:val="0"/>
        <w:ind w:left="5103"/>
        <w:jc w:val="both"/>
        <w:rPr>
          <w:rFonts w:eastAsiaTheme="minorHAnsi"/>
          <w:lang w:eastAsia="en-US"/>
        </w:rPr>
      </w:pPr>
      <w:r w:rsidRPr="00CF7662">
        <w:rPr>
          <w:rFonts w:eastAsiaTheme="minorHAnsi"/>
          <w:lang w:eastAsia="en-US"/>
        </w:rPr>
        <w:lastRenderedPageBreak/>
        <w:t>Приложение 4 к муниципальной программе «Устойчивое развитие</w:t>
      </w:r>
      <w:r>
        <w:rPr>
          <w:rFonts w:eastAsiaTheme="minorHAnsi"/>
          <w:lang w:eastAsia="en-US"/>
        </w:rPr>
        <w:t xml:space="preserve"> </w:t>
      </w:r>
      <w:r w:rsidRPr="00CF7662">
        <w:rPr>
          <w:rFonts w:eastAsiaTheme="minorHAnsi"/>
          <w:lang w:eastAsia="en-US"/>
        </w:rPr>
        <w:t>коренных малочисленных народов</w:t>
      </w:r>
      <w:r>
        <w:rPr>
          <w:rFonts w:eastAsiaTheme="minorHAnsi"/>
          <w:lang w:eastAsia="en-US"/>
        </w:rPr>
        <w:t xml:space="preserve"> </w:t>
      </w:r>
      <w:r w:rsidRPr="00CF7662">
        <w:rPr>
          <w:rFonts w:eastAsiaTheme="minorHAnsi"/>
          <w:lang w:eastAsia="en-US"/>
        </w:rPr>
        <w:t>Севера в Нижневартовском районе»</w:t>
      </w:r>
    </w:p>
    <w:p w:rsidR="00B94689" w:rsidRPr="00CF7662" w:rsidRDefault="00B94689" w:rsidP="00B94689">
      <w:pPr>
        <w:autoSpaceDE w:val="0"/>
        <w:autoSpaceDN w:val="0"/>
        <w:adjustRightInd w:val="0"/>
        <w:jc w:val="center"/>
        <w:outlineLvl w:val="1"/>
        <w:rPr>
          <w:rFonts w:eastAsiaTheme="minorHAnsi"/>
          <w:bCs/>
          <w:lang w:eastAsia="en-US"/>
        </w:rPr>
      </w:pPr>
    </w:p>
    <w:p w:rsidR="00B94689" w:rsidRPr="00CF7662" w:rsidRDefault="00B94689" w:rsidP="00B94689">
      <w:pPr>
        <w:autoSpaceDE w:val="0"/>
        <w:autoSpaceDN w:val="0"/>
        <w:adjustRightInd w:val="0"/>
        <w:jc w:val="center"/>
        <w:outlineLvl w:val="1"/>
        <w:rPr>
          <w:rFonts w:eastAsiaTheme="minorHAnsi"/>
          <w:bCs/>
          <w:lang w:eastAsia="en-US"/>
        </w:rPr>
      </w:pPr>
    </w:p>
    <w:p w:rsidR="00B94689" w:rsidRPr="005F79F3" w:rsidRDefault="00B94689" w:rsidP="00B94689">
      <w:pPr>
        <w:autoSpaceDE w:val="0"/>
        <w:autoSpaceDN w:val="0"/>
        <w:adjustRightInd w:val="0"/>
        <w:jc w:val="center"/>
        <w:outlineLvl w:val="1"/>
        <w:rPr>
          <w:rFonts w:eastAsiaTheme="minorHAnsi"/>
          <w:b/>
          <w:bCs/>
          <w:lang w:eastAsia="en-US"/>
        </w:rPr>
      </w:pPr>
      <w:r w:rsidRPr="005F79F3">
        <w:rPr>
          <w:rFonts w:eastAsiaTheme="minorHAnsi"/>
          <w:b/>
          <w:bCs/>
          <w:lang w:eastAsia="en-US"/>
        </w:rPr>
        <w:t>Порядок</w:t>
      </w:r>
    </w:p>
    <w:p w:rsidR="00B94689" w:rsidRPr="005F79F3" w:rsidRDefault="00B94689" w:rsidP="00B94689">
      <w:pPr>
        <w:autoSpaceDE w:val="0"/>
        <w:autoSpaceDN w:val="0"/>
        <w:adjustRightInd w:val="0"/>
        <w:jc w:val="center"/>
        <w:outlineLvl w:val="1"/>
        <w:rPr>
          <w:rFonts w:eastAsiaTheme="minorHAnsi"/>
          <w:b/>
          <w:bCs/>
          <w:lang w:eastAsia="en-US"/>
        </w:rPr>
      </w:pPr>
      <w:r w:rsidRPr="005F79F3">
        <w:rPr>
          <w:rFonts w:eastAsiaTheme="minorHAnsi"/>
          <w:b/>
          <w:bCs/>
          <w:lang w:eastAsia="en-US"/>
        </w:rPr>
        <w:t xml:space="preserve">предоставления субсидий </w:t>
      </w:r>
      <w:r>
        <w:rPr>
          <w:rFonts w:eastAsiaTheme="minorHAnsi"/>
          <w:b/>
          <w:lang w:eastAsia="en-US"/>
        </w:rPr>
        <w:t>на</w:t>
      </w:r>
      <w:r w:rsidRPr="005F79F3">
        <w:rPr>
          <w:rFonts w:eastAsiaTheme="minorHAnsi"/>
          <w:b/>
          <w:lang w:eastAsia="en-US"/>
        </w:rPr>
        <w:t xml:space="preserve"> продукцию охоты</w:t>
      </w:r>
    </w:p>
    <w:p w:rsidR="00B94689" w:rsidRPr="005F79F3" w:rsidRDefault="00B94689" w:rsidP="00B94689">
      <w:pPr>
        <w:autoSpaceDE w:val="0"/>
        <w:autoSpaceDN w:val="0"/>
        <w:adjustRightInd w:val="0"/>
        <w:jc w:val="center"/>
        <w:outlineLvl w:val="1"/>
        <w:rPr>
          <w:rFonts w:eastAsiaTheme="minorHAnsi"/>
          <w:b/>
          <w:bCs/>
          <w:lang w:eastAsia="en-US"/>
        </w:rPr>
      </w:pPr>
    </w:p>
    <w:p w:rsidR="00B94689" w:rsidRPr="005F79F3" w:rsidRDefault="00B94689" w:rsidP="00B94689">
      <w:pPr>
        <w:tabs>
          <w:tab w:val="left" w:pos="17294"/>
          <w:tab w:val="left" w:pos="19845"/>
        </w:tabs>
        <w:ind w:firstLine="709"/>
        <w:jc w:val="center"/>
        <w:rPr>
          <w:rFonts w:eastAsia="Calibri"/>
          <w:b/>
          <w:lang w:eastAsia="en-US"/>
        </w:rPr>
      </w:pPr>
      <w:r w:rsidRPr="005F79F3">
        <w:rPr>
          <w:rFonts w:eastAsia="Calibri"/>
          <w:b/>
          <w:lang w:eastAsia="en-US"/>
        </w:rPr>
        <w:t xml:space="preserve">Раздел </w:t>
      </w:r>
      <w:r w:rsidRPr="005F79F3">
        <w:rPr>
          <w:rFonts w:eastAsia="Calibri"/>
          <w:b/>
          <w:lang w:val="en-US" w:eastAsia="en-US"/>
        </w:rPr>
        <w:t>I</w:t>
      </w:r>
      <w:r w:rsidRPr="005F79F3">
        <w:rPr>
          <w:rFonts w:eastAsia="Calibri"/>
          <w:b/>
          <w:lang w:eastAsia="en-US"/>
        </w:rPr>
        <w:t>. Общие положения о предоставлении субсидий</w:t>
      </w:r>
    </w:p>
    <w:p w:rsidR="00B94689" w:rsidRPr="00CF7662" w:rsidRDefault="00B94689" w:rsidP="00B94689">
      <w:pPr>
        <w:autoSpaceDE w:val="0"/>
        <w:autoSpaceDN w:val="0"/>
        <w:adjustRightInd w:val="0"/>
        <w:contextualSpacing/>
        <w:jc w:val="both"/>
        <w:rPr>
          <w:rFonts w:eastAsia="Calibri"/>
          <w:lang w:eastAsia="en-US"/>
        </w:rPr>
      </w:pPr>
    </w:p>
    <w:p w:rsidR="00B94689" w:rsidRPr="005F79F3" w:rsidRDefault="00B94689" w:rsidP="00B94689">
      <w:pPr>
        <w:autoSpaceDE w:val="0"/>
        <w:autoSpaceDN w:val="0"/>
        <w:adjustRightInd w:val="0"/>
        <w:ind w:firstLine="709"/>
        <w:jc w:val="both"/>
        <w:rPr>
          <w:rFonts w:eastAsiaTheme="minorHAnsi"/>
          <w:bCs/>
          <w:lang w:eastAsia="en-US"/>
        </w:rPr>
      </w:pPr>
      <w:r w:rsidRPr="005F79F3">
        <w:rPr>
          <w:rFonts w:eastAsiaTheme="minorHAnsi"/>
          <w:lang w:eastAsia="en-US"/>
        </w:rPr>
        <w:t>1.1. Настоящий порядок разработан в соответствии со статьей 78 Бюджетного кодекса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устанавливает порядок  предоставления</w:t>
      </w:r>
      <w:r w:rsidRPr="005F79F3">
        <w:rPr>
          <w:rFonts w:eastAsiaTheme="minorHAnsi"/>
          <w:bCs/>
          <w:lang w:eastAsia="en-US"/>
        </w:rPr>
        <w:t xml:space="preserve"> субсидий </w:t>
      </w:r>
      <w:r w:rsidRPr="005F79F3">
        <w:rPr>
          <w:rFonts w:eastAsiaTheme="minorHAnsi"/>
          <w:lang w:eastAsia="en-US"/>
        </w:rPr>
        <w:t>на  продукцию охоты (далее – субсидия) из бюджета</w:t>
      </w:r>
      <w:r>
        <w:rPr>
          <w:rFonts w:eastAsiaTheme="minorHAnsi"/>
          <w:lang w:eastAsia="en-US"/>
        </w:rPr>
        <w:t xml:space="preserve"> </w:t>
      </w:r>
      <w:r w:rsidRPr="005F79F3">
        <w:rPr>
          <w:rFonts w:eastAsiaTheme="minorHAnsi"/>
          <w:lang w:eastAsia="en-US"/>
        </w:rPr>
        <w:t xml:space="preserve">Нижневартовского района 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w:t>
      </w:r>
      <w:r>
        <w:rPr>
          <w:rFonts w:eastAsiaTheme="minorHAnsi"/>
          <w:lang w:eastAsia="en-US"/>
        </w:rPr>
        <w:t xml:space="preserve">                        </w:t>
      </w:r>
      <w:r w:rsidRPr="005F79F3">
        <w:rPr>
          <w:rFonts w:eastAsiaTheme="minorHAnsi"/>
          <w:lang w:eastAsia="en-US"/>
        </w:rPr>
        <w:t>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B94689" w:rsidRPr="005F79F3"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5F79F3">
        <w:t>1.2. Для целей настоящего Порядка используются понятия, предусмотренные законодательством Российской Федерации и Ханты-Мансийского автономного округа – Югры.</w:t>
      </w:r>
    </w:p>
    <w:p w:rsidR="00B94689" w:rsidRPr="005F79F3" w:rsidRDefault="00B94689" w:rsidP="00B94689">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Департамент – Департамент недропользования и природных ресурсов </w:t>
      </w:r>
      <w:r>
        <w:rPr>
          <w:rFonts w:eastAsiaTheme="minorHAnsi"/>
          <w:color w:val="000000"/>
          <w:lang w:eastAsia="en-US"/>
        </w:rPr>
        <w:t xml:space="preserve">Ханты-Мансийского </w:t>
      </w:r>
      <w:r w:rsidRPr="005F79F3">
        <w:rPr>
          <w:rFonts w:eastAsiaTheme="minorHAnsi"/>
          <w:color w:val="000000"/>
          <w:lang w:eastAsia="en-US"/>
        </w:rPr>
        <w:t>автономного округа</w:t>
      </w:r>
      <w:r>
        <w:rPr>
          <w:rFonts w:eastAsiaTheme="minorHAnsi"/>
          <w:color w:val="000000"/>
          <w:lang w:eastAsia="en-US"/>
        </w:rPr>
        <w:t xml:space="preserve"> – </w:t>
      </w:r>
      <w:proofErr w:type="gramStart"/>
      <w:r>
        <w:rPr>
          <w:rFonts w:eastAsiaTheme="minorHAnsi"/>
          <w:color w:val="000000"/>
          <w:lang w:eastAsia="en-US"/>
        </w:rPr>
        <w:t xml:space="preserve">Югры </w:t>
      </w:r>
      <w:r w:rsidRPr="005F79F3">
        <w:rPr>
          <w:rFonts w:eastAsiaTheme="minorHAnsi"/>
          <w:color w:val="000000"/>
          <w:lang w:eastAsia="en-US"/>
        </w:rPr>
        <w:t>;</w:t>
      </w:r>
      <w:proofErr w:type="gramEnd"/>
      <w:r w:rsidRPr="005F79F3">
        <w:rPr>
          <w:rFonts w:eastAsiaTheme="minorHAnsi"/>
          <w:color w:val="000000"/>
          <w:lang w:eastAsia="en-US"/>
        </w:rPr>
        <w:t xml:space="preserve"> </w:t>
      </w:r>
    </w:p>
    <w:p w:rsidR="00B94689" w:rsidRPr="005F79F3" w:rsidRDefault="00B94689" w:rsidP="00B94689">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Заготовитель – физическое лицо, осуществляющее добычу охотничьих ресурсов; </w:t>
      </w:r>
    </w:p>
    <w:p w:rsidR="00B94689" w:rsidRPr="005F79F3" w:rsidRDefault="00B94689" w:rsidP="00B94689">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Заявитель –  юридическое лицо, претендующее на получение Субсидии; </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 xml:space="preserve">Лимит добычи охотничьих ресурсов – объем допустимой годовой добычи охотничьих ресурсов, утверждаемый постановлением Губернатора </w:t>
      </w:r>
      <w:r>
        <w:rPr>
          <w:rFonts w:eastAsiaTheme="minorHAnsi"/>
          <w:lang w:eastAsia="en-US"/>
        </w:rPr>
        <w:t xml:space="preserve">Ханты-Мансийского </w:t>
      </w:r>
      <w:r w:rsidRPr="005F79F3">
        <w:rPr>
          <w:rFonts w:eastAsiaTheme="minorHAnsi"/>
          <w:lang w:eastAsia="en-US"/>
        </w:rPr>
        <w:t>автономного округа</w:t>
      </w:r>
      <w:r>
        <w:rPr>
          <w:rFonts w:eastAsiaTheme="minorHAnsi"/>
          <w:lang w:eastAsia="en-US"/>
        </w:rPr>
        <w:t xml:space="preserve"> – Югры</w:t>
      </w:r>
      <w:r w:rsidRPr="005F79F3">
        <w:rPr>
          <w:rFonts w:eastAsiaTheme="minorHAnsi"/>
          <w:lang w:eastAsia="en-US"/>
        </w:rPr>
        <w:t xml:space="preserve">; </w:t>
      </w:r>
    </w:p>
    <w:p w:rsidR="00B94689" w:rsidRPr="005F79F3" w:rsidRDefault="00B94689" w:rsidP="00B94689">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Охотничьи ресурсы – объекты животного мира (соболь, выдра, лось), которые используются или могут быть использованы в целях охоты; </w:t>
      </w:r>
    </w:p>
    <w:p w:rsidR="00B94689" w:rsidRPr="005F79F3" w:rsidRDefault="00B94689" w:rsidP="00B94689">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Получатель – Заявитель, который по результатам отбора для предоставления субсидии признан соответствующим критериям и требованиям, установленным в пунктах 1.5, 2.2 Порядка; </w:t>
      </w:r>
    </w:p>
    <w:p w:rsidR="00B94689" w:rsidRPr="005F79F3" w:rsidRDefault="00B94689" w:rsidP="00B94689">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lastRenderedPageBreak/>
        <w:t xml:space="preserve">Продукция </w:t>
      </w:r>
      <w:r>
        <w:rPr>
          <w:rFonts w:eastAsiaTheme="minorHAnsi"/>
          <w:color w:val="000000"/>
          <w:lang w:eastAsia="en-US"/>
        </w:rPr>
        <w:t>охоты – отловленные или отстреля</w:t>
      </w:r>
      <w:r w:rsidRPr="005F79F3">
        <w:rPr>
          <w:rFonts w:eastAsiaTheme="minorHAnsi"/>
          <w:color w:val="000000"/>
          <w:lang w:eastAsia="en-US"/>
        </w:rPr>
        <w:t xml:space="preserve">нные дикие животные (соболь, выдра, лось), их мясо, пушнина; </w:t>
      </w:r>
    </w:p>
    <w:p w:rsidR="00B94689" w:rsidRPr="005F79F3" w:rsidRDefault="00B94689" w:rsidP="00B94689">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Разрешение на добычу охотничьих ресурсов – документ, удостоверяющий право на добычу охотничьих ресурсов; </w:t>
      </w:r>
    </w:p>
    <w:p w:rsidR="00B94689" w:rsidRPr="005F79F3" w:rsidRDefault="00B94689" w:rsidP="00B94689">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Реестр организаций – реестр организаций, осуществляющих традиционную хозяйственную деятельность коренных малочисленных народов Севера в автономном округе, сформированный в соответствии с порядком, утвержденным постановлением Правительства </w:t>
      </w:r>
      <w:r>
        <w:rPr>
          <w:rFonts w:eastAsiaTheme="minorHAnsi"/>
          <w:color w:val="000000"/>
          <w:lang w:eastAsia="en-US"/>
        </w:rPr>
        <w:t xml:space="preserve">Ханты-Мансийского </w:t>
      </w:r>
      <w:r w:rsidRPr="005F79F3">
        <w:rPr>
          <w:rFonts w:eastAsiaTheme="minorHAnsi"/>
          <w:color w:val="000000"/>
          <w:lang w:eastAsia="en-US"/>
        </w:rPr>
        <w:t>автономного округа</w:t>
      </w:r>
      <w:r>
        <w:rPr>
          <w:rFonts w:eastAsiaTheme="minorHAnsi"/>
          <w:color w:val="000000"/>
          <w:lang w:eastAsia="en-US"/>
        </w:rPr>
        <w:t xml:space="preserve"> – </w:t>
      </w:r>
      <w:proofErr w:type="gramStart"/>
      <w:r>
        <w:rPr>
          <w:rFonts w:eastAsiaTheme="minorHAnsi"/>
          <w:color w:val="000000"/>
          <w:lang w:eastAsia="en-US"/>
        </w:rPr>
        <w:t xml:space="preserve">Югры </w:t>
      </w:r>
      <w:r w:rsidRPr="005F79F3">
        <w:rPr>
          <w:rFonts w:eastAsiaTheme="minorHAnsi"/>
          <w:color w:val="000000"/>
          <w:lang w:eastAsia="en-US"/>
        </w:rPr>
        <w:t xml:space="preserve"> от</w:t>
      </w:r>
      <w:proofErr w:type="gramEnd"/>
      <w:r w:rsidRPr="005F79F3">
        <w:rPr>
          <w:rFonts w:eastAsiaTheme="minorHAnsi"/>
          <w:color w:val="000000"/>
          <w:lang w:eastAsia="en-US"/>
        </w:rPr>
        <w:t xml:space="preserve"> 6 апреля 2007 года № 85-п «О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 </w:t>
      </w:r>
    </w:p>
    <w:p w:rsidR="00B94689" w:rsidRPr="005F79F3" w:rsidRDefault="00B94689" w:rsidP="00B94689">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Соглашение – соглашение о предоставлении Субсидии, заключенное между Уполномоченным органом и Получателем; </w:t>
      </w:r>
    </w:p>
    <w:p w:rsidR="00B94689" w:rsidRPr="005F79F3" w:rsidRDefault="00B94689" w:rsidP="00B94689">
      <w:pPr>
        <w:ind w:firstLine="709"/>
        <w:jc w:val="both"/>
        <w:rPr>
          <w:rFonts w:eastAsiaTheme="minorHAnsi"/>
          <w:lang w:eastAsia="en-US"/>
        </w:rPr>
      </w:pPr>
      <w:r w:rsidRPr="005F79F3">
        <w:rPr>
          <w:rFonts w:eastAsiaTheme="minorHAnsi"/>
          <w:lang w:eastAsia="en-US"/>
        </w:rPr>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коренных малочисленных народов Севера</w:t>
      </w:r>
      <w:r>
        <w:rPr>
          <w:rFonts w:eastAsiaTheme="minorHAnsi"/>
          <w:lang w:eastAsia="en-US"/>
        </w:rPr>
        <w:t>»</w:t>
      </w:r>
      <w:r w:rsidRPr="005F79F3">
        <w:rPr>
          <w:rFonts w:eastAsiaTheme="minorHAnsi"/>
          <w:lang w:eastAsia="en-US"/>
        </w:rPr>
        <w:t xml:space="preserve"> – администрация Нижневартовского района;</w:t>
      </w:r>
    </w:p>
    <w:p w:rsidR="00B94689" w:rsidRPr="005F79F3" w:rsidRDefault="00B94689" w:rsidP="00B94689">
      <w:pPr>
        <w:ind w:firstLine="709"/>
        <w:jc w:val="both"/>
        <w:rPr>
          <w:rFonts w:eastAsiaTheme="minorHAnsi"/>
          <w:lang w:eastAsia="en-US"/>
        </w:rPr>
      </w:pPr>
      <w:r w:rsidRPr="005F79F3">
        <w:rPr>
          <w:rFonts w:eastAsiaTheme="minorHAnsi"/>
          <w:lang w:eastAsia="en-US"/>
        </w:rPr>
        <w:t>Автономный округ – Ханты – Мансийский автономный округ – Югра.</w:t>
      </w:r>
    </w:p>
    <w:p w:rsidR="00B94689" w:rsidRPr="005F79F3" w:rsidRDefault="00B94689" w:rsidP="00B94689">
      <w:pPr>
        <w:ind w:firstLine="709"/>
        <w:jc w:val="both"/>
        <w:rPr>
          <w:rFonts w:eastAsiaTheme="minorHAnsi"/>
          <w:lang w:eastAsia="en-US"/>
        </w:rPr>
      </w:pPr>
      <w:r w:rsidRPr="005F79F3">
        <w:rPr>
          <w:rFonts w:eastAsiaTheme="minorHAnsi"/>
          <w:lang w:eastAsia="en-US"/>
        </w:rPr>
        <w:t xml:space="preserve">1.3. </w:t>
      </w:r>
      <w:r w:rsidRPr="005F79F3">
        <w:rPr>
          <w:rFonts w:eastAsia="Calibri"/>
          <w:lang w:eastAsia="en-US"/>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 xml:space="preserve">1.4. Субсидии предоставляются администрации Нижневартовского </w:t>
      </w:r>
      <w:proofErr w:type="gramStart"/>
      <w:r w:rsidRPr="005F79F3">
        <w:rPr>
          <w:rFonts w:eastAsiaTheme="minorHAnsi"/>
          <w:lang w:eastAsia="en-US"/>
        </w:rPr>
        <w:t>района  на</w:t>
      </w:r>
      <w:proofErr w:type="gramEnd"/>
      <w:r w:rsidRPr="005F79F3">
        <w:rPr>
          <w:rFonts w:eastAsiaTheme="minorHAnsi"/>
          <w:lang w:eastAsia="en-US"/>
        </w:rPr>
        <w:t xml:space="preserve"> 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1.</w:t>
      </w:r>
      <w:r w:rsidRPr="005F79F3">
        <w:rPr>
          <w:rFonts w:eastAsia="Calibri"/>
          <w:lang w:eastAsia="en-US"/>
        </w:rPr>
        <w:t>5.</w:t>
      </w:r>
      <w:r w:rsidRPr="005F79F3">
        <w:rPr>
          <w:rFonts w:eastAsiaTheme="minorHAnsi"/>
          <w:lang w:eastAsia="en-US"/>
        </w:rPr>
        <w:t xml:space="preserve"> Право на получение субсидии по настоящему Порядку предоставл</w:t>
      </w:r>
      <w:r>
        <w:rPr>
          <w:rFonts w:eastAsiaTheme="minorHAnsi"/>
          <w:lang w:eastAsia="en-US"/>
        </w:rPr>
        <w:t>яется юридическим лицам (далее ‒</w:t>
      </w:r>
      <w:r w:rsidRPr="005F79F3">
        <w:rPr>
          <w:rFonts w:eastAsiaTheme="minorHAnsi"/>
          <w:lang w:eastAsia="en-US"/>
        </w:rPr>
        <w:t xml:space="preserve"> Заявитель), соответствующим в совокупности на дату подачи </w:t>
      </w:r>
      <w:proofErr w:type="gramStart"/>
      <w:r w:rsidRPr="005F79F3">
        <w:rPr>
          <w:rFonts w:eastAsiaTheme="minorHAnsi"/>
          <w:lang w:eastAsia="en-US"/>
        </w:rPr>
        <w:t>предложения  для</w:t>
      </w:r>
      <w:proofErr w:type="gramEnd"/>
      <w:r w:rsidRPr="005F79F3">
        <w:rPr>
          <w:rFonts w:eastAsiaTheme="minorHAnsi"/>
          <w:lang w:eastAsia="en-US"/>
        </w:rPr>
        <w:t xml:space="preserve"> участия в отборе,  по следующим критериям:</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а) имеет лимит добычи охотничьих ресурсов;</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б) включен в Реестр организаций, осуществляющих традиционное хозяйствование и занимающихся промыслами коренных малочисленных народов Севера в Ханты-Мансийском автономном округе – Югре (далее – Реестр организаций) или соответствует следующим критериям:</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хотя бы один из учредителей является лицом из числа коренных малочисленных народов</w:t>
      </w:r>
      <w:r>
        <w:rPr>
          <w:rFonts w:eastAsiaTheme="minorHAnsi"/>
          <w:lang w:eastAsia="en-US"/>
        </w:rPr>
        <w:t xml:space="preserve"> Севера, проживающих в Ханты-Мансийском автономном округе ‒</w:t>
      </w:r>
      <w:r w:rsidRPr="005F79F3">
        <w:rPr>
          <w:rFonts w:eastAsiaTheme="minorHAnsi"/>
          <w:lang w:eastAsia="en-US"/>
        </w:rPr>
        <w:t xml:space="preserve"> Югр</w:t>
      </w:r>
      <w:r>
        <w:rPr>
          <w:rFonts w:eastAsiaTheme="minorHAnsi"/>
          <w:lang w:eastAsia="en-US"/>
        </w:rPr>
        <w:t>е</w:t>
      </w:r>
      <w:r w:rsidRPr="005F79F3">
        <w:rPr>
          <w:rFonts w:eastAsiaTheme="minorHAnsi"/>
          <w:lang w:eastAsia="en-US"/>
        </w:rPr>
        <w:t>;</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основным видом является традиционная хозяйственная деятельность коренных малочисленных народов Севера, при этом выручка от этого вида деятельности в общей сумме должна составлять не менее 70%;</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lastRenderedPageBreak/>
        <w:t>не менее половины рабочих мест занято лицами из числа коренных малочисленных народо</w:t>
      </w:r>
      <w:r>
        <w:rPr>
          <w:rFonts w:eastAsiaTheme="minorHAnsi"/>
          <w:lang w:eastAsia="en-US"/>
        </w:rPr>
        <w:t>в Севера, проживающих в Ханты-Мансийском автономном округе ‒</w:t>
      </w:r>
      <w:r w:rsidRPr="005F79F3">
        <w:rPr>
          <w:rFonts w:eastAsiaTheme="minorHAnsi"/>
          <w:lang w:eastAsia="en-US"/>
        </w:rPr>
        <w:t xml:space="preserve"> Югре;</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организационно-правовыми формами являются хозяйственные товарищества, общества, производственные и потребительские кооперативы, общины коренных малочисленных народов Севера;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регистрация в качестве юридиче</w:t>
      </w:r>
      <w:r>
        <w:rPr>
          <w:rFonts w:eastAsiaTheme="minorHAnsi"/>
          <w:lang w:eastAsia="en-US"/>
        </w:rPr>
        <w:t>ского лица на территории Ханты-</w:t>
      </w:r>
      <w:r w:rsidRPr="005F79F3">
        <w:rPr>
          <w:rFonts w:eastAsiaTheme="minorHAnsi"/>
          <w:lang w:eastAsia="en-US"/>
        </w:rPr>
        <w:t xml:space="preserve"> Мансийского автономного округа – Югры.</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1.6. Сведения о субсидиях размещаются на портале администрации Нижневартовского района (</w:t>
      </w:r>
      <w:proofErr w:type="spellStart"/>
      <w:r w:rsidRPr="005F79F3">
        <w:rPr>
          <w:rFonts w:eastAsiaTheme="minorHAnsi"/>
          <w:lang w:eastAsia="en-US"/>
        </w:rPr>
        <w:t>www</w:t>
      </w:r>
      <w:proofErr w:type="spellEnd"/>
      <w:r w:rsidRPr="005F79F3">
        <w:rPr>
          <w:rFonts w:eastAsiaTheme="minorHAnsi"/>
          <w:lang w:eastAsia="en-US"/>
        </w:rPr>
        <w:t>.</w:t>
      </w:r>
      <w:r w:rsidRPr="005F79F3">
        <w:rPr>
          <w:rFonts w:eastAsiaTheme="minorHAnsi"/>
          <w:lang w:val="en-US" w:eastAsia="en-US"/>
        </w:rPr>
        <w:t>nvraion</w:t>
      </w:r>
      <w:r w:rsidRPr="005F79F3">
        <w:rPr>
          <w:rFonts w:eastAsiaTheme="minorHAnsi"/>
          <w:lang w:eastAsia="en-US"/>
        </w:rPr>
        <w:t xml:space="preserve">), </w:t>
      </w:r>
      <w:r w:rsidR="00EC75CC" w:rsidRPr="00574AF5">
        <w:rPr>
          <w:rFonts w:eastAsiaTheme="minorHAnsi"/>
          <w:lang w:eastAsia="en-US"/>
        </w:rPr>
        <w:t>на едином портале бюджетной системы Российской Федерации в информационно-теле</w:t>
      </w:r>
      <w:r w:rsidR="00EC75CC">
        <w:rPr>
          <w:rFonts w:eastAsiaTheme="minorHAnsi"/>
          <w:lang w:eastAsia="en-US"/>
        </w:rPr>
        <w:t>коммуникационной сети Интернет</w:t>
      </w:r>
      <w:r w:rsidR="00EC75CC" w:rsidRPr="005F79F3">
        <w:rPr>
          <w:rFonts w:eastAsiaTheme="minorHAnsi"/>
          <w:lang w:eastAsia="en-US"/>
        </w:rPr>
        <w:t xml:space="preserve"> </w:t>
      </w:r>
      <w:r w:rsidRPr="005F79F3">
        <w:rPr>
          <w:rFonts w:eastAsiaTheme="minorHAnsi"/>
          <w:lang w:eastAsia="en-US"/>
        </w:rPr>
        <w:t>(при наличии технической возможности) при формировании проекта решения о бюджете   на очередной финансовый год и плановый период (проекта решения о внесении изменений в бюджет).</w:t>
      </w:r>
    </w:p>
    <w:p w:rsidR="00B94689" w:rsidRPr="00CF7662" w:rsidRDefault="00B94689" w:rsidP="00B94689">
      <w:pPr>
        <w:autoSpaceDE w:val="0"/>
        <w:autoSpaceDN w:val="0"/>
        <w:adjustRightInd w:val="0"/>
        <w:jc w:val="both"/>
        <w:rPr>
          <w:rFonts w:eastAsiaTheme="minorHAnsi"/>
          <w:lang w:eastAsia="en-US"/>
        </w:rPr>
      </w:pPr>
    </w:p>
    <w:p w:rsidR="00B94689" w:rsidRPr="005F79F3" w:rsidRDefault="00B94689" w:rsidP="00B94689">
      <w:pPr>
        <w:autoSpaceDE w:val="0"/>
        <w:autoSpaceDN w:val="0"/>
        <w:adjustRightInd w:val="0"/>
        <w:jc w:val="center"/>
        <w:rPr>
          <w:rFonts w:eastAsiaTheme="minorHAnsi"/>
          <w:b/>
          <w:lang w:eastAsia="en-US"/>
        </w:rPr>
      </w:pPr>
      <w:r w:rsidRPr="005F79F3">
        <w:rPr>
          <w:rFonts w:eastAsiaTheme="minorHAnsi"/>
          <w:b/>
          <w:lang w:eastAsia="en-US"/>
        </w:rPr>
        <w:t xml:space="preserve">Раздел </w:t>
      </w:r>
      <w:r w:rsidRPr="005F79F3">
        <w:rPr>
          <w:rFonts w:eastAsiaTheme="minorHAnsi"/>
          <w:b/>
          <w:lang w:val="en-US" w:eastAsia="en-US"/>
        </w:rPr>
        <w:t>II</w:t>
      </w:r>
      <w:r>
        <w:rPr>
          <w:rFonts w:eastAsiaTheme="minorHAnsi"/>
          <w:b/>
          <w:lang w:eastAsia="en-US"/>
        </w:rPr>
        <w:t xml:space="preserve">. Порядок проведения отбора </w:t>
      </w:r>
      <w:proofErr w:type="gramStart"/>
      <w:r w:rsidRPr="005F79F3">
        <w:rPr>
          <w:rFonts w:eastAsiaTheme="minorHAnsi"/>
          <w:b/>
          <w:lang w:eastAsia="en-US"/>
        </w:rPr>
        <w:t>заявителей  для</w:t>
      </w:r>
      <w:proofErr w:type="gramEnd"/>
      <w:r w:rsidRPr="005F79F3">
        <w:rPr>
          <w:rFonts w:eastAsiaTheme="minorHAnsi"/>
          <w:b/>
          <w:lang w:eastAsia="en-US"/>
        </w:rPr>
        <w:t xml:space="preserve"> предоставления   субсидий</w:t>
      </w:r>
    </w:p>
    <w:p w:rsidR="00B94689" w:rsidRPr="00CF7662" w:rsidRDefault="00B94689" w:rsidP="00B94689">
      <w:pPr>
        <w:autoSpaceDE w:val="0"/>
        <w:autoSpaceDN w:val="0"/>
        <w:adjustRightInd w:val="0"/>
        <w:ind w:firstLine="540"/>
        <w:jc w:val="center"/>
        <w:rPr>
          <w:rFonts w:eastAsiaTheme="minorHAnsi"/>
          <w:lang w:eastAsia="en-US"/>
        </w:rPr>
      </w:pPr>
    </w:p>
    <w:p w:rsidR="00B94689" w:rsidRPr="005F79F3" w:rsidRDefault="00B94689" w:rsidP="00B94689">
      <w:pPr>
        <w:ind w:firstLine="709"/>
        <w:jc w:val="both"/>
        <w:rPr>
          <w:rFonts w:eastAsiaTheme="minorHAnsi"/>
          <w:lang w:eastAsia="en-US"/>
        </w:rPr>
      </w:pPr>
      <w:r w:rsidRPr="005F79F3">
        <w:rPr>
          <w:rFonts w:eastAsiaTheme="minorHAnsi"/>
          <w:lang w:eastAsia="en-US"/>
        </w:rPr>
        <w:t xml:space="preserve">2.1. В целях проведения отбора посредством запроса предложений администрация Нижневартовского района не позднее 30 апреля очередного финансового года размещает на своем официальном сайте в информационно – </w:t>
      </w:r>
      <w:r>
        <w:rPr>
          <w:rFonts w:eastAsiaTheme="minorHAnsi"/>
          <w:lang w:eastAsia="en-US"/>
        </w:rPr>
        <w:t>теле</w:t>
      </w:r>
      <w:r w:rsidRPr="005F79F3">
        <w:rPr>
          <w:rFonts w:eastAsiaTheme="minorHAnsi"/>
          <w:lang w:eastAsia="en-US"/>
        </w:rPr>
        <w:t xml:space="preserve">коммуникационной сети Интернет </w:t>
      </w:r>
      <w:r w:rsidRPr="002D016C">
        <w:rPr>
          <w:rFonts w:eastAsiaTheme="minorHAnsi"/>
          <w:lang w:eastAsia="en-US"/>
        </w:rPr>
        <w:t>(</w:t>
      </w:r>
      <w:hyperlink w:history="1">
        <w:r w:rsidRPr="002D016C">
          <w:rPr>
            <w:rStyle w:val="af9"/>
            <w:rFonts w:eastAsiaTheme="minorHAnsi"/>
            <w:color w:val="auto"/>
            <w:u w:val="none"/>
            <w:lang w:eastAsia="en-US"/>
          </w:rPr>
          <w:t>www.</w:t>
        </w:r>
        <w:r w:rsidRPr="002D016C">
          <w:rPr>
            <w:rStyle w:val="af9"/>
            <w:rFonts w:eastAsiaTheme="minorHAnsi"/>
            <w:color w:val="auto"/>
            <w:u w:val="none"/>
            <w:lang w:val="en-US" w:eastAsia="en-US"/>
          </w:rPr>
          <w:t>nvraion</w:t>
        </w:r>
        <w:r w:rsidRPr="002D016C">
          <w:rPr>
            <w:rStyle w:val="af9"/>
            <w:rFonts w:eastAsiaTheme="minorHAnsi"/>
            <w:color w:val="auto"/>
            <w:u w:val="none"/>
            <w:lang w:eastAsia="en-US"/>
          </w:rPr>
          <w:t>) в раздел</w:t>
        </w:r>
      </w:hyperlink>
      <w:r w:rsidRPr="002D016C">
        <w:rPr>
          <w:rFonts w:eastAsiaTheme="minorHAnsi"/>
          <w:lang w:eastAsia="en-US"/>
        </w:rPr>
        <w:t xml:space="preserve">е </w:t>
      </w:r>
      <w:r w:rsidRPr="005F79F3">
        <w:rPr>
          <w:rFonts w:eastAsiaTheme="minorHAnsi"/>
          <w:lang w:eastAsia="en-US"/>
        </w:rPr>
        <w:t xml:space="preserve">«Коренные народы Севера»  </w:t>
      </w:r>
      <w:r>
        <w:rPr>
          <w:rFonts w:eastAsiaTheme="minorHAnsi"/>
          <w:lang w:eastAsia="en-US"/>
        </w:rPr>
        <w:t>(</w:t>
      </w:r>
      <w:r w:rsidRPr="005F79F3">
        <w:rPr>
          <w:rFonts w:eastAsiaTheme="minorHAnsi"/>
          <w:lang w:eastAsia="en-US"/>
        </w:rPr>
        <w:t>далее – официальный сайт)</w:t>
      </w:r>
      <w:r>
        <w:rPr>
          <w:rFonts w:eastAsiaTheme="minorHAnsi"/>
          <w:lang w:eastAsia="en-US"/>
        </w:rPr>
        <w:t xml:space="preserve"> </w:t>
      </w:r>
      <w:r w:rsidRPr="005F79F3">
        <w:rPr>
          <w:rFonts w:eastAsiaTheme="minorHAnsi"/>
          <w:lang w:eastAsia="en-US"/>
        </w:rPr>
        <w:t>объявление о его проведении, которое содержит информацию, предусмотренную подпунктом «б»</w:t>
      </w:r>
      <w:r>
        <w:rPr>
          <w:rFonts w:eastAsiaTheme="minorHAnsi"/>
          <w:lang w:eastAsia="en-US"/>
        </w:rPr>
        <w:t xml:space="preserve"> </w:t>
      </w:r>
      <w:r w:rsidRPr="005F79F3">
        <w:rPr>
          <w:rFonts w:eastAsiaTheme="minorHAnsi"/>
          <w:lang w:eastAsia="en-US"/>
        </w:rPr>
        <w:t>пункта 4 общих требований к нормативным правовым актам, муниципальным правовым актам, регулирующим представление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года № 1492 , а также  форму Соглашения согласно приложению 4 к Порядку</w:t>
      </w:r>
      <w:r>
        <w:rPr>
          <w:rFonts w:eastAsiaTheme="minorHAnsi"/>
          <w:lang w:eastAsia="en-US"/>
        </w:rPr>
        <w:t>.</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2.2. Требования, которым должен соответствовать Заявитель на 1-е число месяца, предшествующего месяцу подачи предложения (заявки):</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Юридическое лицо – участник Отбора:</w:t>
      </w:r>
    </w:p>
    <w:p w:rsidR="00B94689" w:rsidRPr="005F79F3"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отсутствует </w:t>
      </w:r>
      <w:r w:rsidRPr="005F79F3">
        <w:rPr>
          <w:rFonts w:eastAsiaTheme="minorHAnsi"/>
          <w:lang w:eastAsia="en-US"/>
        </w:rPr>
        <w:t>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B94689" w:rsidRPr="005F79F3"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не имеет </w:t>
      </w:r>
      <w:r w:rsidRPr="005F79F3">
        <w:rPr>
          <w:rFonts w:eastAsiaTheme="minorHAnsi"/>
          <w:lang w:eastAsia="en-US"/>
        </w:rPr>
        <w:t xml:space="preserve">просроченную задолженность по возврату в бюджет Нижневартовского района, из которого планируется предоставление субсидий в соответствии с правовым актом, субсидий, бюджетных инвестиций, предоставленных в том числе в соответствии </w:t>
      </w:r>
      <w:r>
        <w:rPr>
          <w:rFonts w:eastAsiaTheme="minorHAnsi"/>
          <w:lang w:eastAsia="en-US"/>
        </w:rPr>
        <w:t xml:space="preserve">с </w:t>
      </w:r>
      <w:r w:rsidRPr="005F79F3">
        <w:rPr>
          <w:rFonts w:eastAsiaTheme="minorHAnsi"/>
          <w:lang w:eastAsia="en-US"/>
        </w:rPr>
        <w:t xml:space="preserve">иными правовыми актами, а также иная просроченная (неурегулированная) задолженность по денежным обязательствам перед публично –правовым образованием, из бюджета которого планируется предоставление субсидий в соответствии с правовым актом (за исключением субсидий, предоставляемых государственным (муниципальным) учреждениям, субсидии в целях возмещения недополученных доходов, субсидий </w:t>
      </w:r>
      <w:r w:rsidRPr="005F79F3">
        <w:rPr>
          <w:rFonts w:eastAsiaTheme="minorHAnsi"/>
          <w:lang w:eastAsia="en-US"/>
        </w:rPr>
        <w:lastRenderedPageBreak/>
        <w:t>в целях финансового обеспечения или возмещения затрат, связанных с поставкой товара (выполнением работ, оказанием услуг) получателями субсидий физическим лицам</w:t>
      </w:r>
      <w:r>
        <w:rPr>
          <w:rFonts w:eastAsiaTheme="minorHAnsi"/>
          <w:lang w:eastAsia="en-US"/>
        </w:rPr>
        <w:t>)</w:t>
      </w:r>
      <w:r w:rsidRPr="005F79F3">
        <w:rPr>
          <w:rFonts w:eastAsiaTheme="minorHAnsi"/>
          <w:lang w:eastAsia="en-US"/>
        </w:rPr>
        <w:t xml:space="preserve">; </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 xml:space="preserve">не </w:t>
      </w:r>
      <w:proofErr w:type="gramStart"/>
      <w:r w:rsidRPr="005F79F3">
        <w:rPr>
          <w:rFonts w:eastAsiaTheme="minorHAnsi"/>
          <w:lang w:eastAsia="en-US"/>
        </w:rPr>
        <w:t>находится  в</w:t>
      </w:r>
      <w:proofErr w:type="gramEnd"/>
      <w:r w:rsidRPr="005F79F3">
        <w:rPr>
          <w:rFonts w:eastAsiaTheme="minorHAnsi"/>
          <w:lang w:eastAsia="en-US"/>
        </w:rPr>
        <w:t xml:space="preserve">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Pr="00717299">
        <w:rPr>
          <w:rFonts w:eastAsiaTheme="minorHAnsi"/>
          <w:lang w:eastAsia="en-US"/>
        </w:rPr>
        <w:t>)</w:t>
      </w:r>
      <w:r w:rsidRPr="005F79F3">
        <w:rPr>
          <w:rFonts w:eastAsiaTheme="minorHAnsi"/>
          <w:lang w:eastAsia="en-US"/>
        </w:rPr>
        <w:t>;</w:t>
      </w:r>
    </w:p>
    <w:p w:rsidR="00B94689" w:rsidRPr="005F79F3" w:rsidRDefault="00B94689" w:rsidP="00B94689">
      <w:pPr>
        <w:autoSpaceDE w:val="0"/>
        <w:autoSpaceDN w:val="0"/>
        <w:adjustRightInd w:val="0"/>
        <w:ind w:firstLine="709"/>
        <w:jc w:val="both"/>
        <w:rPr>
          <w:rFonts w:eastAsiaTheme="minorHAnsi"/>
          <w:strike/>
          <w:lang w:eastAsia="en-US"/>
        </w:rPr>
      </w:pPr>
      <w:r w:rsidRPr="005F79F3">
        <w:rPr>
          <w:rFonts w:eastAsiaTheme="minorHAnsi"/>
          <w:lang w:eastAsia="en-US"/>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 xml:space="preserve">не </w:t>
      </w:r>
      <w:proofErr w:type="gramStart"/>
      <w:r w:rsidRPr="005F79F3">
        <w:rPr>
          <w:rFonts w:eastAsiaTheme="minorHAnsi"/>
          <w:lang w:eastAsia="en-US"/>
        </w:rPr>
        <w:t>получает  средства</w:t>
      </w:r>
      <w:proofErr w:type="gramEnd"/>
      <w:r w:rsidRPr="005F79F3">
        <w:rPr>
          <w:rFonts w:eastAsiaTheme="minorHAnsi"/>
          <w:lang w:eastAsia="en-US"/>
        </w:rPr>
        <w:t xml:space="preserve"> из бюджетов  Ханты – Мансийског</w:t>
      </w:r>
      <w:r>
        <w:rPr>
          <w:rFonts w:eastAsiaTheme="minorHAnsi"/>
          <w:lang w:eastAsia="en-US"/>
        </w:rPr>
        <w:t xml:space="preserve">о автономного округа – Югры, </w:t>
      </w:r>
      <w:r w:rsidRPr="005F79F3">
        <w:rPr>
          <w:rFonts w:eastAsiaTheme="minorHAnsi"/>
          <w:lang w:eastAsia="en-US"/>
        </w:rPr>
        <w:t>Нижневартовского района, из которых  планируется предоставление субсидий в соответствии с настоящим Порядком  на основании иных нормативных правовых актов на ц</w:t>
      </w:r>
      <w:r>
        <w:rPr>
          <w:rFonts w:eastAsiaTheme="minorHAnsi"/>
          <w:lang w:eastAsia="en-US"/>
        </w:rPr>
        <w:t>ели, установленные в пункте 1.4</w:t>
      </w:r>
      <w:r w:rsidRPr="005F79F3">
        <w:rPr>
          <w:rFonts w:eastAsiaTheme="minorHAnsi"/>
          <w:lang w:eastAsia="en-US"/>
        </w:rPr>
        <w:t xml:space="preserve"> Порядка.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2.3. Для участия в Отборе Заявитель представляет в администрацию Нижневартовского района: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заявку о предоставлении Субсидии, включающую, в том числе, согласие на публикацию (размещение) в информационно –</w:t>
      </w:r>
      <w:r>
        <w:rPr>
          <w:rFonts w:eastAsiaTheme="minorHAnsi"/>
          <w:lang w:eastAsia="en-US"/>
        </w:rPr>
        <w:t xml:space="preserve"> </w:t>
      </w:r>
      <w:r w:rsidRPr="005F79F3">
        <w:rPr>
          <w:rFonts w:eastAsiaTheme="minorHAnsi"/>
          <w:lang w:eastAsia="en-US"/>
        </w:rPr>
        <w:t>телекоммуникационной сети Интернет информации о Заявителе, о подаваемом им предложении, иной информации о нем, связанной с участием в отборе, по форме согласно приложению 1 к Порядку;</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отчет о заготовленной продукции охоты по форме согласно приложению 2 к Порядку;</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документ, подтверждающий принятие продукции охоты (заверенная Заявителем копия акта приема – передачи или закупочного акта);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документ, подтверждающий выплату совокупной рекомендуемой цены Заготовителю (заверенная Заявителем копия платежного поручения или расходного кассового ордера, или пла</w:t>
      </w:r>
      <w:r>
        <w:rPr>
          <w:rFonts w:eastAsiaTheme="minorHAnsi"/>
          <w:lang w:eastAsia="en-US"/>
        </w:rPr>
        <w:t>тежной ведомости, или расчетно-</w:t>
      </w:r>
      <w:r w:rsidRPr="005F79F3">
        <w:rPr>
          <w:rFonts w:eastAsiaTheme="minorHAnsi"/>
          <w:lang w:eastAsia="en-US"/>
        </w:rPr>
        <w:t>платежной ведомости);</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lastRenderedPageBreak/>
        <w:t>копию разрешения на добычу охотничьих ресурсов, выданную Заготовителю, заверенную Заявителем;</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копию паспортных данных Заготовителя, отраженных в отчете о заготовленной продукции, заверенную Заявителем;</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копии документов, содержащих сведения о национальности одного из учредителей Заявителя, а также работников, состоящих в трудовых отношениях с ним (не менее 50% списочного состава), если Заявитель не состоит в Реестре организаций (вправе представить копии свидетельств о рождении, подтверждающих, что родители либо один из родителей одного из его учредителей, а также работников, состоящих в трудовых отношениях с ним (не менее 50% списочного состава) относятся к лицам из числа коренных малочисленных народов Севера, либо копии вступивших в законную силу решений суда, свидетельствующих об установлении судом факта отнесения к коренным малочисленным народам Севера Ханты – Мансийского автономного округа – Югры, либо иные содержащие сведения о национальности официальные документы);</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согласие работников, состоящих в трудовых отношениях с Заявителем, на обработку их персональных данных, если Заявитель не состоит в Реестре организаций;</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справку о сумме выручки за предыдущий год по видам деятельности по форме согласно приложению 3 к Порядку, если Заявитель не состоит в Реестре организаций.</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2.4. Для получения субсидии Заявитель по собственной инициативе может представить следующие документы:</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выписку из Реестра организаций;</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справку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выписку из Единого государственного реестра юридических лиц.</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2.5. Предложения, документ</w:t>
      </w:r>
      <w:r>
        <w:rPr>
          <w:rFonts w:eastAsiaTheme="minorHAnsi"/>
          <w:lang w:eastAsia="en-US"/>
        </w:rPr>
        <w:t>ы, указанные в пунктах 2.3, 2.4</w:t>
      </w:r>
      <w:r w:rsidRPr="005F79F3">
        <w:rPr>
          <w:rFonts w:eastAsiaTheme="minorHAnsi"/>
          <w:lang w:eastAsia="en-US"/>
        </w:rPr>
        <w:t xml:space="preserve"> Порядка, заявитель представляет (направляет) по выбору:</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 xml:space="preserve">в отдел по развитию коренных малочисленных народов Севера управления культуры и спорта администрации Нижневартовского района (далее – Отдел по развитию коренных малочисленных народов Севера) по </w:t>
      </w:r>
      <w:proofErr w:type="gramStart"/>
      <w:r w:rsidRPr="005F79F3">
        <w:rPr>
          <w:rFonts w:eastAsiaTheme="minorHAnsi"/>
          <w:lang w:eastAsia="en-US"/>
        </w:rPr>
        <w:t>адресу:  628606</w:t>
      </w:r>
      <w:proofErr w:type="gramEnd"/>
      <w:r w:rsidRPr="005F79F3">
        <w:rPr>
          <w:rFonts w:eastAsiaTheme="minorHAnsi"/>
          <w:lang w:eastAsia="en-US"/>
        </w:rPr>
        <w:t>, город Нижневартовск, улица Ленина,</w:t>
      </w:r>
      <w:r>
        <w:rPr>
          <w:rFonts w:eastAsiaTheme="minorHAnsi"/>
          <w:lang w:eastAsia="en-US"/>
        </w:rPr>
        <w:t xml:space="preserve"> д. </w:t>
      </w:r>
      <w:r w:rsidRPr="005F79F3">
        <w:rPr>
          <w:rFonts w:eastAsiaTheme="minorHAnsi"/>
          <w:lang w:eastAsia="en-US"/>
        </w:rPr>
        <w:t>6 кабинет 414 (контактный телефон</w:t>
      </w:r>
      <w:r>
        <w:rPr>
          <w:rFonts w:eastAsiaTheme="minorHAnsi"/>
          <w:lang w:eastAsia="en-US"/>
        </w:rPr>
        <w:t>:                                   8 (3466)</w:t>
      </w:r>
      <w:r w:rsidRPr="005F79F3">
        <w:rPr>
          <w:rFonts w:eastAsiaTheme="minorHAnsi"/>
          <w:lang w:eastAsia="en-US"/>
        </w:rPr>
        <w:t xml:space="preserve">  49</w:t>
      </w:r>
      <w:r>
        <w:rPr>
          <w:rFonts w:eastAsiaTheme="minorHAnsi"/>
          <w:lang w:eastAsia="en-US"/>
        </w:rPr>
        <w:t xml:space="preserve"> </w:t>
      </w:r>
      <w:r w:rsidRPr="005F79F3">
        <w:rPr>
          <w:rFonts w:eastAsiaTheme="minorHAnsi"/>
          <w:lang w:eastAsia="en-US"/>
        </w:rPr>
        <w:t>87</w:t>
      </w:r>
      <w:r>
        <w:rPr>
          <w:rFonts w:eastAsiaTheme="minorHAnsi"/>
          <w:lang w:eastAsia="en-US"/>
        </w:rPr>
        <w:t xml:space="preserve"> </w:t>
      </w:r>
      <w:r w:rsidRPr="005F79F3">
        <w:rPr>
          <w:rFonts w:eastAsiaTheme="minorHAnsi"/>
          <w:lang w:eastAsia="en-US"/>
        </w:rPr>
        <w:t>03);</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 xml:space="preserve">почтовым отправлением в администрацию Нижневартовского района </w:t>
      </w:r>
      <w:r>
        <w:rPr>
          <w:rFonts w:eastAsiaTheme="minorHAnsi"/>
          <w:lang w:eastAsia="en-US"/>
        </w:rPr>
        <w:t xml:space="preserve">                          </w:t>
      </w:r>
      <w:r w:rsidRPr="005F79F3">
        <w:rPr>
          <w:rFonts w:eastAsiaTheme="minorHAnsi"/>
          <w:lang w:eastAsia="en-US"/>
        </w:rPr>
        <w:t>по адресу: 628606, город Нижневартовск, улица Ленина,</w:t>
      </w:r>
      <w:r>
        <w:rPr>
          <w:rFonts w:eastAsiaTheme="minorHAnsi"/>
          <w:lang w:eastAsia="en-US"/>
        </w:rPr>
        <w:t xml:space="preserve"> д. </w:t>
      </w:r>
      <w:r w:rsidRPr="005F79F3">
        <w:rPr>
          <w:rFonts w:eastAsiaTheme="minorHAnsi"/>
          <w:lang w:eastAsia="en-US"/>
        </w:rPr>
        <w:t>6;</w:t>
      </w:r>
    </w:p>
    <w:p w:rsidR="00B94689" w:rsidRPr="005F79F3" w:rsidRDefault="00B94689" w:rsidP="00B94689">
      <w:pPr>
        <w:autoSpaceDE w:val="0"/>
        <w:autoSpaceDN w:val="0"/>
        <w:adjustRightInd w:val="0"/>
        <w:ind w:firstLine="709"/>
        <w:jc w:val="both"/>
      </w:pPr>
      <w:r w:rsidRPr="005F79F3">
        <w:t xml:space="preserve">в </w:t>
      </w:r>
      <w:proofErr w:type="gramStart"/>
      <w:r w:rsidRPr="005F79F3">
        <w:t>ав</w:t>
      </w:r>
      <w:r>
        <w:t>тономное  учреждение</w:t>
      </w:r>
      <w:proofErr w:type="gramEnd"/>
      <w:r>
        <w:t xml:space="preserve"> Ханты-</w:t>
      </w:r>
      <w:r w:rsidRPr="005F79F3">
        <w:t>Мансийского автономного округа – Югры «Многофункциональный центр предоставления государственных и муниципальных услуг Югры»;</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в электронной форме посредством федеральной государс</w:t>
      </w:r>
      <w:r>
        <w:rPr>
          <w:rFonts w:eastAsiaTheme="minorHAnsi"/>
          <w:lang w:eastAsia="en-US"/>
        </w:rPr>
        <w:t>твенной информационной системы «</w:t>
      </w:r>
      <w:r w:rsidRPr="005F79F3">
        <w:rPr>
          <w:rFonts w:eastAsiaTheme="minorHAnsi"/>
          <w:lang w:eastAsia="en-US"/>
        </w:rPr>
        <w:t>Единый портал государственных и муниципальных услуг</w:t>
      </w:r>
      <w:r>
        <w:rPr>
          <w:rFonts w:eastAsiaTheme="minorHAnsi"/>
          <w:lang w:eastAsia="en-US"/>
        </w:rPr>
        <w:t>» (далее ‒ Портал) (</w:t>
      </w:r>
      <w:r w:rsidRPr="005F79F3">
        <w:rPr>
          <w:rFonts w:eastAsiaTheme="minorHAnsi"/>
          <w:lang w:eastAsia="en-US"/>
        </w:rPr>
        <w:t>при технической возможности).</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lastRenderedPageBreak/>
        <w:t xml:space="preserve">Отдел по развитию коренных малочисленных народов Севера по мере поступления предложений формирует единый список Заявителей </w:t>
      </w:r>
      <w:r>
        <w:rPr>
          <w:rFonts w:eastAsiaTheme="minorHAnsi"/>
          <w:lang w:eastAsia="en-US"/>
        </w:rPr>
        <w:t xml:space="preserve">                                               </w:t>
      </w:r>
      <w:r w:rsidRPr="005F79F3">
        <w:rPr>
          <w:rFonts w:eastAsiaTheme="minorHAnsi"/>
          <w:lang w:eastAsia="en-US"/>
        </w:rPr>
        <w:t>в хронологической последовательности согласно дате и времени их регистрации.</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Должностное лицо Отдела по развитию коренных малочисленных народов Севера, ответственное за прием предложений, в течение 1 рабочего дня с даты поступления регистрирует и передает должностному лицу данного отдела, ответственному за их рассмотрение.</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Способом фиксации результата регистрации предложения является присвоение ему номера в журнале регистрации и (или) в системе электронного документооборота.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Уведомление о регистрации предложения (отметка о регистрации на втором экземпляре (или копии) заявки о предоставлении Субсидий) вручается Заявителю лично или направляется почтовой связью (электронной почтой) в течение 3 рабочих дней с даты регистрации.</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 xml:space="preserve">2.6. </w:t>
      </w:r>
      <w:proofErr w:type="gramStart"/>
      <w:r w:rsidRPr="005F79F3">
        <w:t>Отдел  по</w:t>
      </w:r>
      <w:proofErr w:type="gramEnd"/>
      <w:r w:rsidRPr="005F79F3">
        <w:t xml:space="preserve"> развитию коренных малочисленных народов Севера</w:t>
      </w:r>
      <w:r w:rsidRPr="005F79F3">
        <w:rPr>
          <w:rFonts w:eastAsiaTheme="minorHAnsi"/>
          <w:lang w:eastAsia="en-US"/>
        </w:rPr>
        <w:t xml:space="preserve"> </w:t>
      </w:r>
      <w:r>
        <w:rPr>
          <w:rFonts w:eastAsiaTheme="minorHAnsi"/>
          <w:lang w:eastAsia="en-US"/>
        </w:rPr>
        <w:t xml:space="preserve">                                    </w:t>
      </w:r>
      <w:r w:rsidRPr="005F79F3">
        <w:rPr>
          <w:rFonts w:eastAsiaTheme="minorHAnsi"/>
          <w:lang w:eastAsia="en-US"/>
        </w:rPr>
        <w:t>в порядке межведомственного информационного взаимодействия в течение 2 рабочих дней со дня регистрации предложения в соответствии с законодательством Российской Федерации, автономного округа запрашивает следующие документы (если они не представлены Заявителем самостоятельно):</w:t>
      </w:r>
    </w:p>
    <w:p w:rsidR="00B94689" w:rsidRPr="005F79F3" w:rsidRDefault="00B94689" w:rsidP="00B94689">
      <w:pPr>
        <w:autoSpaceDE w:val="0"/>
        <w:autoSpaceDN w:val="0"/>
        <w:adjustRightInd w:val="0"/>
        <w:ind w:firstLine="709"/>
        <w:jc w:val="both"/>
        <w:rPr>
          <w:rFonts w:eastAsiaTheme="minorHAnsi"/>
          <w:lang w:eastAsia="en-US"/>
        </w:rPr>
      </w:pPr>
      <w:r>
        <w:rPr>
          <w:rFonts w:eastAsiaTheme="minorHAnsi"/>
          <w:lang w:eastAsia="en-US"/>
        </w:rPr>
        <w:t>выписку из Реестра организаций ‒</w:t>
      </w:r>
      <w:r w:rsidRPr="005F79F3">
        <w:rPr>
          <w:rFonts w:eastAsiaTheme="minorHAnsi"/>
          <w:lang w:eastAsia="en-US"/>
        </w:rPr>
        <w:t xml:space="preserve"> в Департаменте недропользования и природных ресурсов Ханты – </w:t>
      </w:r>
      <w:r>
        <w:rPr>
          <w:rFonts w:eastAsiaTheme="minorHAnsi"/>
          <w:lang w:eastAsia="en-US"/>
        </w:rPr>
        <w:t>Мансийского автономного округа ‒</w:t>
      </w:r>
      <w:r w:rsidRPr="005F79F3">
        <w:rPr>
          <w:rFonts w:eastAsiaTheme="minorHAnsi"/>
          <w:lang w:eastAsia="en-US"/>
        </w:rPr>
        <w:t xml:space="preserve"> Югры;</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сведения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w:t>
      </w:r>
      <w:r>
        <w:rPr>
          <w:rFonts w:eastAsiaTheme="minorHAnsi"/>
          <w:lang w:eastAsia="en-US"/>
        </w:rPr>
        <w:t>тельством Российской Федерации ‒</w:t>
      </w:r>
      <w:r w:rsidRPr="005F79F3">
        <w:rPr>
          <w:rFonts w:eastAsiaTheme="minorHAnsi"/>
          <w:lang w:eastAsia="en-US"/>
        </w:rPr>
        <w:t xml:space="preserve"> в Управлении Федераль</w:t>
      </w:r>
      <w:r>
        <w:rPr>
          <w:rFonts w:eastAsiaTheme="minorHAnsi"/>
          <w:lang w:eastAsia="en-US"/>
        </w:rPr>
        <w:t>ной налоговой службы по Ханты-Мансийскому автономному округу ‒ Югре</w:t>
      </w:r>
      <w:r w:rsidRPr="005F79F3">
        <w:rPr>
          <w:rFonts w:eastAsiaTheme="minorHAnsi"/>
          <w:lang w:eastAsia="en-US"/>
        </w:rPr>
        <w:t>;</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выписку из Единого государств</w:t>
      </w:r>
      <w:r>
        <w:rPr>
          <w:rFonts w:eastAsiaTheme="minorHAnsi"/>
          <w:lang w:eastAsia="en-US"/>
        </w:rPr>
        <w:t>енного реестра юридических лиц ‒</w:t>
      </w:r>
      <w:r w:rsidRPr="005F79F3">
        <w:rPr>
          <w:rFonts w:eastAsiaTheme="minorHAnsi"/>
          <w:lang w:eastAsia="en-US"/>
        </w:rPr>
        <w:t xml:space="preserve"> в Управлении Федераль</w:t>
      </w:r>
      <w:r>
        <w:rPr>
          <w:rFonts w:eastAsiaTheme="minorHAnsi"/>
          <w:lang w:eastAsia="en-US"/>
        </w:rPr>
        <w:t>ной налоговой службы по Ханты-</w:t>
      </w:r>
      <w:r w:rsidRPr="005F79F3">
        <w:rPr>
          <w:rFonts w:eastAsiaTheme="minorHAnsi"/>
          <w:lang w:eastAsia="en-US"/>
        </w:rPr>
        <w:t>Мансий</w:t>
      </w:r>
      <w:r>
        <w:rPr>
          <w:rFonts w:eastAsiaTheme="minorHAnsi"/>
          <w:lang w:eastAsia="en-US"/>
        </w:rPr>
        <w:t>скому автономному округу ‒ Югре</w:t>
      </w:r>
      <w:r w:rsidRPr="005F79F3">
        <w:rPr>
          <w:rFonts w:eastAsiaTheme="minorHAnsi"/>
          <w:lang w:eastAsia="en-US"/>
        </w:rPr>
        <w:t>;</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сведения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w:t>
      </w:r>
      <w:r>
        <w:rPr>
          <w:rFonts w:eastAsiaTheme="minorHAnsi"/>
          <w:lang w:eastAsia="en-US"/>
        </w:rPr>
        <w:t>и главном бухгалтере Заявителя ‒</w:t>
      </w:r>
      <w:r w:rsidRPr="005F79F3">
        <w:rPr>
          <w:rFonts w:eastAsiaTheme="minorHAnsi"/>
          <w:lang w:eastAsia="en-US"/>
        </w:rPr>
        <w:t xml:space="preserve"> в Управлении Федеральной налоговой службы по Ханты – </w:t>
      </w:r>
      <w:r>
        <w:rPr>
          <w:rFonts w:eastAsiaTheme="minorHAnsi"/>
          <w:lang w:eastAsia="en-US"/>
        </w:rPr>
        <w:t>Мансийскому автономному округу ‒</w:t>
      </w:r>
      <w:r w:rsidRPr="005F79F3">
        <w:rPr>
          <w:rFonts w:eastAsiaTheme="minorHAnsi"/>
          <w:lang w:eastAsia="en-US"/>
        </w:rPr>
        <w:t xml:space="preserve"> Югр</w:t>
      </w:r>
      <w:r>
        <w:rPr>
          <w:rFonts w:eastAsiaTheme="minorHAnsi"/>
          <w:lang w:eastAsia="en-US"/>
        </w:rPr>
        <w:t>е</w:t>
      </w:r>
      <w:r w:rsidRPr="005F79F3">
        <w:rPr>
          <w:rFonts w:eastAsiaTheme="minorHAnsi"/>
          <w:lang w:eastAsia="en-US"/>
        </w:rPr>
        <w:t>.</w:t>
      </w:r>
    </w:p>
    <w:p w:rsidR="00B94689" w:rsidRPr="005F79F3" w:rsidRDefault="00B94689" w:rsidP="00B94689">
      <w:pPr>
        <w:ind w:firstLine="709"/>
        <w:jc w:val="both"/>
      </w:pPr>
      <w:r w:rsidRPr="005F79F3">
        <w:t>Для рассмотрения документов, принятия решения о соответствии (несоответствии) Заявителя и представленных им документов критериям и требованиям</w:t>
      </w:r>
      <w:r>
        <w:t>, установленными пунктами 2.2‒2.4</w:t>
      </w:r>
      <w:r w:rsidRPr="005F79F3">
        <w:t xml:space="preserve"> Порядка, админис</w:t>
      </w:r>
      <w:r>
        <w:t xml:space="preserve">трация Нижневартовского района </w:t>
      </w:r>
      <w:r w:rsidRPr="005F79F3">
        <w:t>формирует Комиссию</w:t>
      </w:r>
      <w:r w:rsidRPr="005F79F3">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5F79F3">
        <w:t>. Состав Комиссии и Положение о ней утверждается постановлением администрации Нижневартовского района.</w:t>
      </w:r>
    </w:p>
    <w:p w:rsidR="00B94689" w:rsidRPr="005F79F3" w:rsidRDefault="00B94689" w:rsidP="00B94689">
      <w:pPr>
        <w:ind w:firstLine="709"/>
        <w:jc w:val="both"/>
      </w:pPr>
      <w:r w:rsidRPr="005F79F3">
        <w:t xml:space="preserve">2.7. Комиссия в течение 30 рабочих дней со дня регистрации документов, </w:t>
      </w:r>
      <w:proofErr w:type="gramStart"/>
      <w:r w:rsidRPr="005F79F3">
        <w:t>предусмотрен</w:t>
      </w:r>
      <w:r>
        <w:t>ных  пунктами</w:t>
      </w:r>
      <w:proofErr w:type="gramEnd"/>
      <w:r>
        <w:t xml:space="preserve"> 2.3‒</w:t>
      </w:r>
      <w:r w:rsidRPr="005F79F3">
        <w:t>2.4. Порядка:</w:t>
      </w:r>
    </w:p>
    <w:p w:rsidR="00B94689" w:rsidRPr="005F79F3" w:rsidRDefault="00B94689" w:rsidP="00B94689">
      <w:pPr>
        <w:ind w:firstLine="709"/>
        <w:jc w:val="both"/>
      </w:pPr>
      <w:r w:rsidRPr="005F79F3">
        <w:lastRenderedPageBreak/>
        <w:t>проверяет соответствие Заявителя критериям и требования</w:t>
      </w:r>
      <w:r>
        <w:t xml:space="preserve">м, </w:t>
      </w:r>
      <w:proofErr w:type="gramStart"/>
      <w:r>
        <w:t>установленными  пунктами</w:t>
      </w:r>
      <w:proofErr w:type="gramEnd"/>
      <w:r>
        <w:t xml:space="preserve"> 1.5, 2.2</w:t>
      </w:r>
      <w:r w:rsidRPr="005F79F3">
        <w:t xml:space="preserve"> Порядка;   </w:t>
      </w:r>
    </w:p>
    <w:p w:rsidR="00B94689" w:rsidRPr="005F79F3" w:rsidRDefault="00B94689" w:rsidP="00B94689">
      <w:pPr>
        <w:ind w:firstLine="709"/>
        <w:jc w:val="both"/>
      </w:pPr>
      <w:r w:rsidRPr="005F79F3">
        <w:t>проверяет налич</w:t>
      </w:r>
      <w:r>
        <w:t>ие, предусмотренных пунктом 2.3 - 2.4</w:t>
      </w:r>
      <w:r w:rsidRPr="005F79F3">
        <w:t xml:space="preserve"> Порядка документов и достоверность указанных в них сведений, соблюдение требований к документам;</w:t>
      </w:r>
    </w:p>
    <w:p w:rsidR="00B94689" w:rsidRPr="005F79F3" w:rsidRDefault="00B94689" w:rsidP="00B94689">
      <w:pPr>
        <w:ind w:firstLine="709"/>
        <w:jc w:val="both"/>
      </w:pPr>
      <w:r w:rsidRPr="005F79F3">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B94689" w:rsidRPr="005F79F3" w:rsidRDefault="00B94689" w:rsidP="00B94689">
      <w:pPr>
        <w:autoSpaceDE w:val="0"/>
        <w:autoSpaceDN w:val="0"/>
        <w:adjustRightInd w:val="0"/>
        <w:ind w:firstLine="709"/>
        <w:jc w:val="both"/>
      </w:pPr>
      <w:r w:rsidRPr="005F79F3">
        <w:t xml:space="preserve">Администрация Нижневартовского района в течение 5 рабочих дней с даты подписания протокола </w:t>
      </w:r>
      <w:proofErr w:type="gramStart"/>
      <w:r w:rsidRPr="005F79F3">
        <w:t>Ком</w:t>
      </w:r>
      <w:r>
        <w:t>иссией</w:t>
      </w:r>
      <w:r w:rsidRPr="005F79F3">
        <w:t xml:space="preserve">  издает</w:t>
      </w:r>
      <w:proofErr w:type="gramEnd"/>
      <w:r w:rsidRPr="005F79F3">
        <w:t xml:space="preserve"> постановление о предоставлении либо об отказе в предоставлении </w:t>
      </w:r>
      <w:r w:rsidRPr="005F79F3">
        <w:rPr>
          <w:rFonts w:eastAsiaTheme="minorHAnsi"/>
          <w:bCs/>
          <w:lang w:eastAsia="en-US"/>
        </w:rPr>
        <w:t xml:space="preserve">субсидий </w:t>
      </w:r>
      <w:r w:rsidRPr="005F79F3">
        <w:rPr>
          <w:rFonts w:eastAsiaTheme="minorHAnsi"/>
          <w:lang w:eastAsia="en-US"/>
        </w:rPr>
        <w:t>на  продукцию охоты</w:t>
      </w:r>
      <w:r w:rsidRPr="005F79F3">
        <w:t>.</w:t>
      </w:r>
    </w:p>
    <w:p w:rsidR="00B94689" w:rsidRPr="005F79F3" w:rsidRDefault="00B94689" w:rsidP="00B94689">
      <w:pPr>
        <w:autoSpaceDE w:val="0"/>
        <w:autoSpaceDN w:val="0"/>
        <w:adjustRightInd w:val="0"/>
        <w:ind w:firstLine="709"/>
        <w:jc w:val="both"/>
        <w:rPr>
          <w:rFonts w:eastAsiaTheme="minorHAnsi"/>
          <w:bCs/>
          <w:lang w:eastAsia="en-US"/>
        </w:rPr>
      </w:pPr>
      <w:r w:rsidRPr="005F79F3">
        <w:t xml:space="preserve">В </w:t>
      </w:r>
      <w:r w:rsidRPr="005F79F3">
        <w:rPr>
          <w:rFonts w:eastAsiaTheme="minorHAnsi"/>
          <w:lang w:eastAsia="en-US"/>
        </w:rPr>
        <w:t>течение 3 рабочих дней со дня принятия решения об от</w:t>
      </w:r>
      <w:r>
        <w:rPr>
          <w:rFonts w:eastAsiaTheme="minorHAnsi"/>
          <w:lang w:eastAsia="en-US"/>
        </w:rPr>
        <w:t xml:space="preserve">казе в предоставлении субсидии </w:t>
      </w:r>
      <w:r w:rsidRPr="005F79F3">
        <w:rPr>
          <w:rFonts w:eastAsiaTheme="minorHAnsi"/>
          <w:lang w:eastAsia="en-US"/>
        </w:rPr>
        <w:t xml:space="preserve">Отдел по развитию коренных малочисленных народов Севера направляет почтовым отправлением или выдает Получателю соответствующее </w:t>
      </w:r>
      <w:proofErr w:type="gramStart"/>
      <w:r w:rsidRPr="005F79F3">
        <w:rPr>
          <w:rFonts w:eastAsiaTheme="minorHAnsi"/>
          <w:lang w:eastAsia="en-US"/>
        </w:rPr>
        <w:t>уведомление  с</w:t>
      </w:r>
      <w:proofErr w:type="gramEnd"/>
      <w:r w:rsidRPr="005F79F3">
        <w:rPr>
          <w:rFonts w:eastAsiaTheme="minorHAnsi"/>
          <w:lang w:eastAsia="en-US"/>
        </w:rPr>
        <w:t xml:space="preserve"> указанием причин отказа.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2.8. Основанием для отклонения предложения на стадии его рассмотрения и оценки и отказа в предоставлении Субсидий являются:</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несоответствие Заявителя критериям и требованиям, у</w:t>
      </w:r>
      <w:r>
        <w:rPr>
          <w:rFonts w:eastAsiaTheme="minorHAnsi"/>
          <w:lang w:eastAsia="en-US"/>
        </w:rPr>
        <w:t>становленными пунктами 1.5, 2.2</w:t>
      </w:r>
      <w:r w:rsidRPr="005F79F3">
        <w:rPr>
          <w:rFonts w:eastAsiaTheme="minorHAnsi"/>
          <w:lang w:eastAsia="en-US"/>
        </w:rPr>
        <w:t xml:space="preserve"> Порядка;</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несоответствие представленных доку</w:t>
      </w:r>
      <w:r>
        <w:rPr>
          <w:rFonts w:eastAsiaTheme="minorHAnsi"/>
          <w:lang w:eastAsia="en-US"/>
        </w:rPr>
        <w:t>ментов требованиям пунктов 2.3‒</w:t>
      </w:r>
      <w:r w:rsidRPr="005F79F3">
        <w:rPr>
          <w:rFonts w:eastAsiaTheme="minorHAnsi"/>
          <w:lang w:eastAsia="en-US"/>
        </w:rPr>
        <w:t>2.4 Порядка, или их непредставление (представление не в полном объеме);</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недостоверность информации, содержащейся в представленных документах, в том числе о месте нахождения и адресе Заявителя;</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 xml:space="preserve">подача Заявителем </w:t>
      </w:r>
      <w:proofErr w:type="gramStart"/>
      <w:r w:rsidRPr="005F79F3">
        <w:rPr>
          <w:rFonts w:eastAsiaTheme="minorHAnsi"/>
          <w:lang w:eastAsia="en-US"/>
        </w:rPr>
        <w:t>заявки  после</w:t>
      </w:r>
      <w:proofErr w:type="gramEnd"/>
      <w:r w:rsidRPr="005F79F3">
        <w:rPr>
          <w:rFonts w:eastAsiaTheme="minorHAnsi"/>
          <w:lang w:eastAsia="en-US"/>
        </w:rPr>
        <w:t xml:space="preserve"> даты и (или)времени, определенных для его подачи.</w:t>
      </w:r>
    </w:p>
    <w:p w:rsidR="00B94689" w:rsidRPr="005F79F3" w:rsidRDefault="00B94689" w:rsidP="00B94689">
      <w:pPr>
        <w:autoSpaceDE w:val="0"/>
        <w:autoSpaceDN w:val="0"/>
        <w:adjustRightInd w:val="0"/>
        <w:ind w:firstLine="709"/>
        <w:jc w:val="both"/>
        <w:rPr>
          <w:rFonts w:eastAsiaTheme="minorHAnsi"/>
          <w:lang w:eastAsia="en-US"/>
        </w:rPr>
      </w:pPr>
      <w:r w:rsidRPr="005F79F3">
        <w:rPr>
          <w:rFonts w:eastAsiaTheme="minorHAnsi"/>
          <w:lang w:eastAsia="en-US"/>
        </w:rPr>
        <w:t>2.9. Администрация Нижневартовского района в течение 10 рабочих дней после принятия решения на официальном сайте администрации Нижневартовского района (</w:t>
      </w:r>
      <w:proofErr w:type="spellStart"/>
      <w:r w:rsidRPr="005F79F3">
        <w:rPr>
          <w:rFonts w:eastAsiaTheme="minorHAnsi"/>
          <w:lang w:eastAsia="en-US"/>
        </w:rPr>
        <w:t>www</w:t>
      </w:r>
      <w:proofErr w:type="spellEnd"/>
      <w:r w:rsidRPr="005F79F3">
        <w:rPr>
          <w:rFonts w:eastAsiaTheme="minorHAnsi"/>
          <w:lang w:eastAsia="en-US"/>
        </w:rPr>
        <w:t>.</w:t>
      </w:r>
      <w:r w:rsidRPr="005F79F3">
        <w:rPr>
          <w:rFonts w:eastAsiaTheme="minorHAnsi"/>
          <w:lang w:val="en-US" w:eastAsia="en-US"/>
        </w:rPr>
        <w:t>nvraion</w:t>
      </w:r>
      <w:r w:rsidRPr="005F79F3">
        <w:rPr>
          <w:rFonts w:eastAsiaTheme="minorHAnsi"/>
          <w:lang w:eastAsia="en-US"/>
        </w:rPr>
        <w:t xml:space="preserve">) </w:t>
      </w:r>
      <w:r>
        <w:rPr>
          <w:rFonts w:eastAsiaTheme="minorHAnsi"/>
          <w:lang w:eastAsia="en-US"/>
        </w:rPr>
        <w:t xml:space="preserve">в </w:t>
      </w:r>
      <w:r w:rsidRPr="005F79F3">
        <w:rPr>
          <w:rFonts w:eastAsiaTheme="minorHAnsi"/>
          <w:lang w:eastAsia="en-US"/>
        </w:rPr>
        <w:t>раздел</w:t>
      </w:r>
      <w:r>
        <w:rPr>
          <w:rFonts w:eastAsiaTheme="minorHAnsi"/>
          <w:lang w:eastAsia="en-US"/>
        </w:rPr>
        <w:t>е</w:t>
      </w:r>
      <w:r w:rsidRPr="005F79F3">
        <w:rPr>
          <w:rFonts w:eastAsiaTheme="minorHAnsi"/>
          <w:lang w:eastAsia="en-US"/>
        </w:rPr>
        <w:t xml:space="preserve"> «Коренные народы Севера</w:t>
      </w:r>
      <w:proofErr w:type="gramStart"/>
      <w:r w:rsidRPr="005F79F3">
        <w:rPr>
          <w:rFonts w:eastAsiaTheme="minorHAnsi"/>
          <w:lang w:eastAsia="en-US"/>
        </w:rPr>
        <w:t>»,  посредством</w:t>
      </w:r>
      <w:proofErr w:type="gramEnd"/>
      <w:r w:rsidRPr="005F79F3">
        <w:rPr>
          <w:rFonts w:eastAsiaTheme="minorHAnsi"/>
          <w:lang w:eastAsia="en-US"/>
        </w:rPr>
        <w:t xml:space="preserve"> федеральной государс</w:t>
      </w:r>
      <w:r>
        <w:rPr>
          <w:rFonts w:eastAsiaTheme="minorHAnsi"/>
          <w:lang w:eastAsia="en-US"/>
        </w:rPr>
        <w:t>твенной информационной системы «</w:t>
      </w:r>
      <w:r w:rsidRPr="005F79F3">
        <w:rPr>
          <w:rFonts w:eastAsiaTheme="minorHAnsi"/>
          <w:lang w:eastAsia="en-US"/>
        </w:rPr>
        <w:t>Единый портал государственных и муниципальных услуг</w:t>
      </w:r>
      <w:r>
        <w:rPr>
          <w:rFonts w:eastAsiaTheme="minorHAnsi"/>
          <w:lang w:eastAsia="en-US"/>
        </w:rPr>
        <w:t>»</w:t>
      </w:r>
      <w:r w:rsidRPr="005F79F3">
        <w:rPr>
          <w:rFonts w:eastAsiaTheme="minorHAnsi"/>
          <w:lang w:eastAsia="en-US"/>
        </w:rPr>
        <w:t xml:space="preserve"> </w:t>
      </w:r>
      <w:r>
        <w:rPr>
          <w:rFonts w:eastAsiaTheme="minorHAnsi"/>
          <w:lang w:eastAsia="en-US"/>
        </w:rPr>
        <w:t>(далее ‒</w:t>
      </w:r>
      <w:r w:rsidRPr="005F79F3">
        <w:rPr>
          <w:rFonts w:eastAsiaTheme="minorHAnsi"/>
          <w:lang w:eastAsia="en-US"/>
        </w:rPr>
        <w:t xml:space="preserve"> Портал) (при условии технического обеспечения) размещает информацию о результатах рассмотрения заявок, включающую следующие сведения:</w:t>
      </w:r>
    </w:p>
    <w:p w:rsidR="00B94689" w:rsidRPr="005F79F3" w:rsidRDefault="00B94689" w:rsidP="00B94689">
      <w:pPr>
        <w:ind w:firstLine="709"/>
        <w:jc w:val="both"/>
      </w:pPr>
      <w:r w:rsidRPr="005F79F3">
        <w:t>дата, время и место проведения рассмотрения заявок;</w:t>
      </w:r>
    </w:p>
    <w:p w:rsidR="00B94689" w:rsidRPr="005F79F3" w:rsidRDefault="00B94689" w:rsidP="00B94689">
      <w:pPr>
        <w:ind w:firstLine="709"/>
        <w:jc w:val="both"/>
      </w:pPr>
      <w:r w:rsidRPr="005F79F3">
        <w:t xml:space="preserve">информацию об участниках </w:t>
      </w:r>
      <w:proofErr w:type="gramStart"/>
      <w:r w:rsidRPr="005F79F3">
        <w:t>отбора,  заявки</w:t>
      </w:r>
      <w:proofErr w:type="gramEnd"/>
      <w:r w:rsidRPr="005F79F3">
        <w:t xml:space="preserve"> которых были рассмотрены;</w:t>
      </w:r>
    </w:p>
    <w:p w:rsidR="00B94689" w:rsidRPr="005F79F3" w:rsidRDefault="00B94689" w:rsidP="00B94689">
      <w:pPr>
        <w:ind w:firstLine="709"/>
        <w:jc w:val="both"/>
      </w:pPr>
      <w:r w:rsidRPr="005F79F3">
        <w:t xml:space="preserve">информацию об участниках </w:t>
      </w:r>
      <w:proofErr w:type="gramStart"/>
      <w:r w:rsidRPr="005F79F3">
        <w:t>отбора,  заявки</w:t>
      </w:r>
      <w:proofErr w:type="gramEnd"/>
      <w:r w:rsidRPr="005F79F3">
        <w:t xml:space="preserve"> которых были отклонены, </w:t>
      </w:r>
      <w:r>
        <w:t xml:space="preserve">                                     </w:t>
      </w:r>
      <w:r w:rsidRPr="005F79F3">
        <w:t>с указанием причин их отклонения;</w:t>
      </w:r>
    </w:p>
    <w:p w:rsidR="00B94689" w:rsidRPr="005F79F3" w:rsidRDefault="00B94689" w:rsidP="00B94689">
      <w:pPr>
        <w:ind w:firstLine="709"/>
        <w:jc w:val="both"/>
      </w:pPr>
      <w:r>
        <w:t xml:space="preserve">наименование конкретных получателей </w:t>
      </w:r>
      <w:r w:rsidRPr="005F79F3">
        <w:t>Субсидий, с которым</w:t>
      </w:r>
      <w:r>
        <w:t>и</w:t>
      </w:r>
      <w:r w:rsidRPr="005F79F3">
        <w:t xml:space="preserve"> заключается соглашение и</w:t>
      </w:r>
      <w:r>
        <w:t xml:space="preserve"> размер предоставляемых Субсидий</w:t>
      </w:r>
      <w:r w:rsidRPr="005F79F3">
        <w:t>.</w:t>
      </w:r>
    </w:p>
    <w:p w:rsidR="00B94689" w:rsidRPr="00CF7662" w:rsidRDefault="00B94689" w:rsidP="00B94689">
      <w:pPr>
        <w:autoSpaceDE w:val="0"/>
        <w:autoSpaceDN w:val="0"/>
        <w:adjustRightInd w:val="0"/>
        <w:jc w:val="both"/>
        <w:rPr>
          <w:rFonts w:eastAsiaTheme="minorHAnsi"/>
          <w:lang w:eastAsia="en-US"/>
        </w:rPr>
      </w:pPr>
    </w:p>
    <w:p w:rsidR="00B94689" w:rsidRPr="005F79F3" w:rsidRDefault="00B94689" w:rsidP="00B94689">
      <w:pPr>
        <w:autoSpaceDE w:val="0"/>
        <w:autoSpaceDN w:val="0"/>
        <w:adjustRightInd w:val="0"/>
        <w:jc w:val="center"/>
        <w:rPr>
          <w:rFonts w:eastAsiaTheme="minorHAnsi"/>
          <w:b/>
          <w:lang w:eastAsia="en-US"/>
        </w:rPr>
      </w:pPr>
      <w:r w:rsidRPr="005F79F3">
        <w:rPr>
          <w:rFonts w:eastAsiaTheme="minorHAnsi"/>
          <w:b/>
          <w:lang w:eastAsia="en-US"/>
        </w:rPr>
        <w:t xml:space="preserve">Раздел </w:t>
      </w:r>
      <w:r w:rsidRPr="005F79F3">
        <w:rPr>
          <w:rFonts w:eastAsiaTheme="minorHAnsi"/>
          <w:b/>
          <w:lang w:val="en-US" w:eastAsia="en-US"/>
        </w:rPr>
        <w:t>III</w:t>
      </w:r>
      <w:r w:rsidRPr="005F79F3">
        <w:rPr>
          <w:rFonts w:eastAsiaTheme="minorHAnsi"/>
          <w:b/>
          <w:lang w:eastAsia="en-US"/>
        </w:rPr>
        <w:t>. Условия и порядок предоставления субсидии</w:t>
      </w:r>
    </w:p>
    <w:p w:rsidR="00B94689" w:rsidRPr="00CF7662" w:rsidRDefault="00B94689" w:rsidP="00B94689">
      <w:pPr>
        <w:autoSpaceDE w:val="0"/>
        <w:autoSpaceDN w:val="0"/>
        <w:adjustRightInd w:val="0"/>
        <w:jc w:val="both"/>
        <w:rPr>
          <w:rFonts w:eastAsiaTheme="minorHAnsi"/>
          <w:lang w:eastAsia="en-US"/>
        </w:rPr>
      </w:pPr>
      <w:r w:rsidRPr="00CF7662">
        <w:rPr>
          <w:rFonts w:eastAsiaTheme="minorHAnsi"/>
          <w:lang w:eastAsia="en-US"/>
        </w:rPr>
        <w:t xml:space="preserve">     </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3.1. Субсидия выплачивается Заявителю в соответствии со следующими ставками.</w:t>
      </w:r>
    </w:p>
    <w:p w:rsidR="00B94689" w:rsidRPr="00CF7662" w:rsidRDefault="00B94689" w:rsidP="00B94689">
      <w:pPr>
        <w:autoSpaceDE w:val="0"/>
        <w:autoSpaceDN w:val="0"/>
        <w:adjustRightInd w:val="0"/>
        <w:jc w:val="both"/>
        <w:rPr>
          <w:rFonts w:eastAsiaTheme="minorHAnsi"/>
          <w:lang w:eastAsia="en-US"/>
        </w:rPr>
      </w:pPr>
      <w:bookmarkStart w:id="24" w:name="Par4"/>
      <w:bookmarkEnd w:id="24"/>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13"/>
        <w:gridCol w:w="2716"/>
        <w:gridCol w:w="1361"/>
        <w:gridCol w:w="1191"/>
        <w:gridCol w:w="1144"/>
        <w:gridCol w:w="1654"/>
      </w:tblGrid>
      <w:tr w:rsidR="00B94689" w:rsidRPr="005F79F3" w:rsidTr="006600C8">
        <w:tc>
          <w:tcPr>
            <w:tcW w:w="913"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lastRenderedPageBreak/>
              <w:t xml:space="preserve">№ </w:t>
            </w:r>
          </w:p>
          <w:p w:rsidR="00B94689" w:rsidRPr="005F79F3" w:rsidRDefault="00B94689" w:rsidP="006600C8">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п/п</w:t>
            </w:r>
          </w:p>
        </w:tc>
        <w:tc>
          <w:tcPr>
            <w:tcW w:w="2716"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Наименование продукции охоты</w:t>
            </w:r>
          </w:p>
        </w:tc>
        <w:tc>
          <w:tcPr>
            <w:tcW w:w="136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Ед. измерения</w:t>
            </w:r>
          </w:p>
        </w:tc>
        <w:tc>
          <w:tcPr>
            <w:tcW w:w="119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Цена</w:t>
            </w:r>
          </w:p>
        </w:tc>
        <w:tc>
          <w:tcPr>
            <w:tcW w:w="114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Ставка Субсидии</w:t>
            </w:r>
          </w:p>
        </w:tc>
        <w:tc>
          <w:tcPr>
            <w:tcW w:w="165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Совокупная рекомендуемая цена</w:t>
            </w:r>
          </w:p>
        </w:tc>
      </w:tr>
      <w:tr w:rsidR="00B94689" w:rsidRPr="005F79F3" w:rsidTr="006600C8">
        <w:tc>
          <w:tcPr>
            <w:tcW w:w="913"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w:t>
            </w:r>
          </w:p>
        </w:tc>
        <w:tc>
          <w:tcPr>
            <w:tcW w:w="2716"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2</w:t>
            </w:r>
          </w:p>
        </w:tc>
        <w:tc>
          <w:tcPr>
            <w:tcW w:w="136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3</w:t>
            </w:r>
          </w:p>
        </w:tc>
        <w:tc>
          <w:tcPr>
            <w:tcW w:w="119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4</w:t>
            </w:r>
          </w:p>
        </w:tc>
        <w:tc>
          <w:tcPr>
            <w:tcW w:w="114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5</w:t>
            </w:r>
          </w:p>
        </w:tc>
        <w:tc>
          <w:tcPr>
            <w:tcW w:w="165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6</w:t>
            </w:r>
          </w:p>
        </w:tc>
      </w:tr>
      <w:tr w:rsidR="00B94689" w:rsidRPr="005F79F3" w:rsidTr="006600C8">
        <w:tc>
          <w:tcPr>
            <w:tcW w:w="913"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w:t>
            </w:r>
          </w:p>
        </w:tc>
        <w:tc>
          <w:tcPr>
            <w:tcW w:w="8066" w:type="dxa"/>
            <w:gridSpan w:val="5"/>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rPr>
                <w:rFonts w:eastAsiaTheme="minorHAnsi"/>
                <w:sz w:val="24"/>
                <w:szCs w:val="22"/>
                <w:lang w:eastAsia="en-US"/>
              </w:rPr>
            </w:pPr>
            <w:r w:rsidRPr="005F79F3">
              <w:rPr>
                <w:rFonts w:eastAsiaTheme="minorHAnsi"/>
                <w:sz w:val="24"/>
                <w:szCs w:val="22"/>
                <w:lang w:eastAsia="en-US"/>
              </w:rPr>
              <w:t>Пушнина</w:t>
            </w:r>
          </w:p>
        </w:tc>
      </w:tr>
      <w:tr w:rsidR="00B94689" w:rsidRPr="005F79F3" w:rsidTr="006600C8">
        <w:tc>
          <w:tcPr>
            <w:tcW w:w="913"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1.1.</w:t>
            </w:r>
          </w:p>
        </w:tc>
        <w:tc>
          <w:tcPr>
            <w:tcW w:w="2716"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rPr>
                <w:rFonts w:eastAsiaTheme="minorHAnsi"/>
                <w:sz w:val="24"/>
                <w:szCs w:val="22"/>
                <w:lang w:eastAsia="en-US"/>
              </w:rPr>
            </w:pPr>
            <w:r w:rsidRPr="005F79F3">
              <w:rPr>
                <w:rFonts w:eastAsiaTheme="minorHAnsi"/>
                <w:sz w:val="24"/>
                <w:szCs w:val="22"/>
                <w:lang w:eastAsia="en-US"/>
              </w:rPr>
              <w:t>Соболь</w:t>
            </w:r>
          </w:p>
        </w:tc>
        <w:tc>
          <w:tcPr>
            <w:tcW w:w="136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rPr>
                <w:rFonts w:eastAsiaTheme="minorHAnsi"/>
                <w:sz w:val="24"/>
                <w:szCs w:val="22"/>
                <w:lang w:eastAsia="en-US"/>
              </w:rPr>
            </w:pPr>
            <w:r w:rsidRPr="005F79F3">
              <w:rPr>
                <w:rFonts w:eastAsiaTheme="minorHAnsi"/>
                <w:sz w:val="24"/>
                <w:szCs w:val="22"/>
                <w:lang w:eastAsia="en-US"/>
              </w:rPr>
              <w:t>шт.</w:t>
            </w:r>
          </w:p>
        </w:tc>
        <w:tc>
          <w:tcPr>
            <w:tcW w:w="119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1 085,00</w:t>
            </w:r>
          </w:p>
        </w:tc>
        <w:tc>
          <w:tcPr>
            <w:tcW w:w="114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665,00</w:t>
            </w:r>
          </w:p>
        </w:tc>
        <w:tc>
          <w:tcPr>
            <w:tcW w:w="165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1 750,00</w:t>
            </w:r>
          </w:p>
        </w:tc>
      </w:tr>
      <w:tr w:rsidR="00B94689" w:rsidRPr="005F79F3" w:rsidTr="006600C8">
        <w:tc>
          <w:tcPr>
            <w:tcW w:w="913"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1.2.</w:t>
            </w:r>
          </w:p>
        </w:tc>
        <w:tc>
          <w:tcPr>
            <w:tcW w:w="2716"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rPr>
                <w:rFonts w:eastAsiaTheme="minorHAnsi"/>
                <w:sz w:val="24"/>
                <w:szCs w:val="22"/>
                <w:lang w:eastAsia="en-US"/>
              </w:rPr>
            </w:pPr>
            <w:r w:rsidRPr="005F79F3">
              <w:rPr>
                <w:rFonts w:eastAsiaTheme="minorHAnsi"/>
                <w:sz w:val="24"/>
                <w:szCs w:val="22"/>
                <w:lang w:eastAsia="en-US"/>
              </w:rPr>
              <w:t>Выдра</w:t>
            </w:r>
          </w:p>
        </w:tc>
        <w:tc>
          <w:tcPr>
            <w:tcW w:w="136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rPr>
                <w:rFonts w:eastAsiaTheme="minorHAnsi"/>
                <w:sz w:val="24"/>
                <w:szCs w:val="22"/>
                <w:lang w:eastAsia="en-US"/>
              </w:rPr>
            </w:pPr>
            <w:r w:rsidRPr="005F79F3">
              <w:rPr>
                <w:rFonts w:eastAsiaTheme="minorHAnsi"/>
                <w:sz w:val="24"/>
                <w:szCs w:val="22"/>
                <w:lang w:eastAsia="en-US"/>
              </w:rPr>
              <w:t>шт.</w:t>
            </w:r>
          </w:p>
        </w:tc>
        <w:tc>
          <w:tcPr>
            <w:tcW w:w="119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2 325,00</w:t>
            </w:r>
          </w:p>
        </w:tc>
        <w:tc>
          <w:tcPr>
            <w:tcW w:w="114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935,00</w:t>
            </w:r>
          </w:p>
        </w:tc>
        <w:tc>
          <w:tcPr>
            <w:tcW w:w="165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3 260,00</w:t>
            </w:r>
          </w:p>
        </w:tc>
      </w:tr>
      <w:tr w:rsidR="00B94689" w:rsidRPr="005F79F3" w:rsidTr="006600C8">
        <w:tc>
          <w:tcPr>
            <w:tcW w:w="913"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2.</w:t>
            </w:r>
          </w:p>
        </w:tc>
        <w:tc>
          <w:tcPr>
            <w:tcW w:w="8066" w:type="dxa"/>
            <w:gridSpan w:val="5"/>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Мясо диких животных</w:t>
            </w:r>
          </w:p>
        </w:tc>
      </w:tr>
      <w:tr w:rsidR="00B94689" w:rsidRPr="005F79F3" w:rsidTr="006600C8">
        <w:tc>
          <w:tcPr>
            <w:tcW w:w="913"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2.1.</w:t>
            </w:r>
          </w:p>
        </w:tc>
        <w:tc>
          <w:tcPr>
            <w:tcW w:w="2716"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rPr>
                <w:rFonts w:eastAsiaTheme="minorHAnsi"/>
                <w:sz w:val="24"/>
                <w:szCs w:val="22"/>
                <w:lang w:eastAsia="en-US"/>
              </w:rPr>
            </w:pPr>
            <w:r w:rsidRPr="005F79F3">
              <w:rPr>
                <w:rFonts w:eastAsiaTheme="minorHAnsi"/>
                <w:sz w:val="24"/>
                <w:szCs w:val="22"/>
                <w:lang w:eastAsia="en-US"/>
              </w:rPr>
              <w:t>Мясо копытных (лось)</w:t>
            </w:r>
          </w:p>
        </w:tc>
        <w:tc>
          <w:tcPr>
            <w:tcW w:w="136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rPr>
                <w:rFonts w:eastAsiaTheme="minorHAnsi"/>
                <w:sz w:val="24"/>
                <w:szCs w:val="22"/>
                <w:lang w:eastAsia="en-US"/>
              </w:rPr>
            </w:pPr>
            <w:r w:rsidRPr="005F79F3">
              <w:rPr>
                <w:rFonts w:eastAsiaTheme="minorHAnsi"/>
                <w:sz w:val="24"/>
                <w:szCs w:val="22"/>
                <w:lang w:eastAsia="en-US"/>
              </w:rPr>
              <w:t>кг</w:t>
            </w:r>
          </w:p>
        </w:tc>
        <w:tc>
          <w:tcPr>
            <w:tcW w:w="1191"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35,00</w:t>
            </w:r>
          </w:p>
        </w:tc>
        <w:tc>
          <w:tcPr>
            <w:tcW w:w="114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80,00</w:t>
            </w:r>
          </w:p>
        </w:tc>
        <w:tc>
          <w:tcPr>
            <w:tcW w:w="1654" w:type="dxa"/>
            <w:tcBorders>
              <w:top w:val="single" w:sz="4" w:space="0" w:color="auto"/>
              <w:left w:val="single" w:sz="4" w:space="0" w:color="auto"/>
              <w:bottom w:val="single" w:sz="4" w:space="0" w:color="auto"/>
              <w:right w:val="single" w:sz="4" w:space="0" w:color="auto"/>
            </w:tcBorders>
            <w:hideMark/>
          </w:tcPr>
          <w:p w:rsidR="00B94689" w:rsidRPr="005F79F3" w:rsidRDefault="00B94689" w:rsidP="006600C8">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115,00</w:t>
            </w:r>
          </w:p>
        </w:tc>
      </w:tr>
    </w:tbl>
    <w:p w:rsidR="00B94689" w:rsidRPr="00CF7662" w:rsidRDefault="00B94689" w:rsidP="00B94689">
      <w:pPr>
        <w:autoSpaceDE w:val="0"/>
        <w:autoSpaceDN w:val="0"/>
        <w:adjustRightInd w:val="0"/>
        <w:jc w:val="both"/>
        <w:rPr>
          <w:rFonts w:eastAsiaTheme="minorHAnsi"/>
          <w:lang w:eastAsia="en-US"/>
        </w:rPr>
      </w:pP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3.2. Расчет субсидии осуществляется перемножением объема заготовленной продукции охоты на ставку субси</w:t>
      </w:r>
      <w:r>
        <w:rPr>
          <w:rFonts w:eastAsiaTheme="minorHAnsi"/>
          <w:lang w:eastAsia="en-US"/>
        </w:rPr>
        <w:t>дии, указанную в пункте 3.1</w:t>
      </w:r>
      <w:r w:rsidRPr="00CF7662">
        <w:rPr>
          <w:rFonts w:eastAsiaTheme="minorHAnsi"/>
          <w:lang w:eastAsia="en-US"/>
        </w:rPr>
        <w:t xml:space="preserve"> Порядка, с учетом лимита добычи охотничьих ресурсов.</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3.3. Ставка субсидии и рекомендуемая цена установлены за продукцию охоты высшего качества, не имеющую дефектов, без снижения сортности и размерности.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w:t>
      </w:r>
      <w:proofErr w:type="gramStart"/>
      <w:r w:rsidRPr="00CF7662">
        <w:rPr>
          <w:rFonts w:eastAsiaTheme="minorHAnsi"/>
          <w:lang w:eastAsia="en-US"/>
        </w:rPr>
        <w:t>4.Субсидия</w:t>
      </w:r>
      <w:proofErr w:type="gramEnd"/>
      <w:r w:rsidRPr="00CF7662">
        <w:rPr>
          <w:rFonts w:eastAsiaTheme="minorHAnsi"/>
          <w:lang w:eastAsia="en-US"/>
        </w:rPr>
        <w:t xml:space="preserve"> предоставляется на продукцию охоты, с момента приема которой прошло не более 2 месяцев и сданную Заготовителем по цене, не ниже совокупной рекомендуемой цены.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w:t>
      </w:r>
      <w:proofErr w:type="gramStart"/>
      <w:r w:rsidRPr="00CF7662">
        <w:rPr>
          <w:rFonts w:eastAsiaTheme="minorHAnsi"/>
          <w:lang w:eastAsia="en-US"/>
        </w:rPr>
        <w:t>5.Субсидия</w:t>
      </w:r>
      <w:proofErr w:type="gramEnd"/>
      <w:r w:rsidRPr="00CF7662">
        <w:rPr>
          <w:rFonts w:eastAsiaTheme="minorHAnsi"/>
          <w:lang w:eastAsia="en-US"/>
        </w:rPr>
        <w:t xml:space="preserve"> предоставляется на продукцию охоты, заготовленную в автономном округе по итогам ее приема.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w:t>
      </w:r>
      <w:proofErr w:type="gramStart"/>
      <w:r w:rsidRPr="00CF7662">
        <w:rPr>
          <w:rFonts w:eastAsiaTheme="minorHAnsi"/>
          <w:lang w:eastAsia="en-US"/>
        </w:rPr>
        <w:t>6.Ставки</w:t>
      </w:r>
      <w:proofErr w:type="gramEnd"/>
      <w:r w:rsidRPr="00CF7662">
        <w:rPr>
          <w:rFonts w:eastAsiaTheme="minorHAnsi"/>
          <w:lang w:eastAsia="en-US"/>
        </w:rPr>
        <w:t xml:space="preserve"> субсидии рассчитываются: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на соболя - исходя из 50% материальных затрат и размера ставки сбора за каждый объект животного мира, установленного федеральным законодательством; совокупная рекомендуемая цена равна 100% материальных затрат и ставке субсидии;</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на выдру ‒</w:t>
      </w:r>
      <w:r w:rsidRPr="00CF7662">
        <w:rPr>
          <w:rFonts w:eastAsiaTheme="minorHAnsi"/>
          <w:lang w:eastAsia="en-US"/>
        </w:rPr>
        <w:t xml:space="preserve"> исходя из 35% материальных затрат и размера ставки сбора за каждый объект животного мира, установленного федеральным законодательством; совокупная рекомендуемая цена равна 100% материальных затрат и ставке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на 1 кг мяса копы</w:t>
      </w:r>
      <w:r>
        <w:rPr>
          <w:rFonts w:eastAsiaTheme="minorHAnsi"/>
          <w:lang w:eastAsia="en-US"/>
        </w:rPr>
        <w:t>тных животных (лось) ‒</w:t>
      </w:r>
      <w:r w:rsidRPr="00CF7662">
        <w:rPr>
          <w:rFonts w:eastAsiaTheme="minorHAnsi"/>
          <w:lang w:eastAsia="en-US"/>
        </w:rPr>
        <w:t xml:space="preserve"> исходя из 100% материальных затрат и размера ставки сбора за каждый объект животного мира, установленного федеральным законодательством, поделенной на средний вес 1 лося (150 кг); совокупная рекомендуемая цена равна 100% материальных затрат и ставке субсидии.</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3.7. Предоставление </w:t>
      </w:r>
      <w:r w:rsidRPr="00CF7662">
        <w:rPr>
          <w:rFonts w:eastAsiaTheme="minorHAnsi"/>
          <w:lang w:eastAsia="en-US"/>
        </w:rPr>
        <w:t>Субсидий Получателям осуществляется в соответствии с установленной очередностью единого списка Заявител</w:t>
      </w:r>
      <w:r>
        <w:rPr>
          <w:rFonts w:eastAsiaTheme="minorHAnsi"/>
          <w:lang w:eastAsia="en-US"/>
        </w:rPr>
        <w:t>ей, предусмотренных пунктом 2.5</w:t>
      </w:r>
      <w:r w:rsidRPr="00CF7662">
        <w:rPr>
          <w:rFonts w:eastAsiaTheme="minorHAnsi"/>
          <w:lang w:eastAsia="en-US"/>
        </w:rPr>
        <w:t xml:space="preserve"> Порядка.</w:t>
      </w:r>
    </w:p>
    <w:p w:rsidR="00B94689" w:rsidRPr="00CF7662" w:rsidRDefault="00B94689" w:rsidP="00B94689">
      <w:pPr>
        <w:autoSpaceDE w:val="0"/>
        <w:autoSpaceDN w:val="0"/>
        <w:adjustRightInd w:val="0"/>
        <w:ind w:firstLine="709"/>
        <w:jc w:val="both"/>
        <w:rPr>
          <w:rFonts w:eastAsiaTheme="minorHAnsi"/>
          <w:lang w:eastAsia="en-US"/>
        </w:rPr>
      </w:pPr>
      <w:proofErr w:type="gramStart"/>
      <w:r w:rsidRPr="00CF7662">
        <w:rPr>
          <w:rFonts w:eastAsiaTheme="minorHAnsi"/>
          <w:lang w:eastAsia="en-US"/>
        </w:rPr>
        <w:t>В  случае</w:t>
      </w:r>
      <w:proofErr w:type="gramEnd"/>
      <w:r w:rsidRPr="00CF7662">
        <w:rPr>
          <w:rFonts w:eastAsiaTheme="minorHAnsi"/>
          <w:lang w:eastAsia="en-US"/>
        </w:rPr>
        <w:t xml:space="preserve"> недостаточности лимитов бюджетных обязательств на текущий финансовый год на предоставление Субсидии в полном объеме Получателю, включенному в постановление администрации Нижневартовского района, </w:t>
      </w:r>
      <w:r w:rsidRPr="00CF7662">
        <w:rPr>
          <w:rFonts w:eastAsiaTheme="minorHAnsi"/>
          <w:lang w:eastAsia="en-US"/>
        </w:rPr>
        <w:lastRenderedPageBreak/>
        <w:t>предоставление субсидии осуществляется без повторного прохождения отбора в следующем финансовом году в пределах доведенных лимитов бюджетных обязательств.</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3.8. О принятом решении, указанном в пункте 2.7 Порядка, Отдел по развитию коренных малочисленных народов Севера письменно извещает Заявителя в течение 3 рабочих дней с даты его принятия (в случае отказа в предоставлении Субсидий с изложением оснований отказа), одновременно направляя Получателю Соглашение по форме согласно приложению 4 к Порядку для подписания.</w:t>
      </w:r>
    </w:p>
    <w:p w:rsidR="00B94689" w:rsidRPr="00CF7662" w:rsidRDefault="00B94689" w:rsidP="00B94689">
      <w:pPr>
        <w:autoSpaceDE w:val="0"/>
        <w:autoSpaceDN w:val="0"/>
        <w:adjustRightInd w:val="0"/>
        <w:ind w:firstLine="709"/>
        <w:jc w:val="both"/>
        <w:rPr>
          <w:rFonts w:eastAsia="Calibri"/>
          <w:lang w:eastAsia="en-US"/>
        </w:rPr>
      </w:pPr>
      <w:r w:rsidRPr="00CF7662">
        <w:rPr>
          <w:rFonts w:eastAsiaTheme="minorHAnsi"/>
          <w:lang w:eastAsia="en-US"/>
        </w:rPr>
        <w:t>3.9. О</w:t>
      </w:r>
      <w:r w:rsidRPr="00CF7662">
        <w:rPr>
          <w:rFonts w:eastAsia="Calibri"/>
          <w:lang w:eastAsia="en-US"/>
        </w:rPr>
        <w:t xml:space="preserve">бязательными условиями </w:t>
      </w:r>
      <w:proofErr w:type="gramStart"/>
      <w:r w:rsidRPr="00CF7662">
        <w:rPr>
          <w:rFonts w:eastAsia="Calibri"/>
          <w:lang w:eastAsia="en-US"/>
        </w:rPr>
        <w:t>в  Соглашении</w:t>
      </w:r>
      <w:proofErr w:type="gramEnd"/>
      <w:r w:rsidRPr="00CF7662">
        <w:rPr>
          <w:rFonts w:eastAsia="Calibri"/>
          <w:lang w:eastAsia="en-US"/>
        </w:rPr>
        <w:t xml:space="preserve">  являются: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целевое назначение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размер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результат предоставления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порядок перечисления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банковские реквизиты для перечисления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согласие Получателя на осуществление отделом по развитию коренных малочисленных народов Севера, управлени</w:t>
      </w:r>
      <w:r>
        <w:rPr>
          <w:rFonts w:eastAsiaTheme="minorHAnsi"/>
          <w:lang w:eastAsia="en-US"/>
        </w:rPr>
        <w:t>ем</w:t>
      </w:r>
      <w:r w:rsidRPr="00CF7662">
        <w:rPr>
          <w:rFonts w:eastAsiaTheme="minorHAnsi"/>
          <w:lang w:eastAsia="en-US"/>
        </w:rPr>
        <w:t xml:space="preserve"> финансового контроля администрации </w:t>
      </w:r>
      <w:proofErr w:type="gramStart"/>
      <w:r w:rsidRPr="00CF7662">
        <w:rPr>
          <w:rFonts w:eastAsiaTheme="minorHAnsi"/>
          <w:lang w:eastAsia="en-US"/>
        </w:rPr>
        <w:t>района  контроля</w:t>
      </w:r>
      <w:proofErr w:type="gramEnd"/>
      <w:r w:rsidRPr="00CF7662">
        <w:rPr>
          <w:rFonts w:eastAsiaTheme="minorHAnsi"/>
          <w:lang w:eastAsia="en-US"/>
        </w:rPr>
        <w:t xml:space="preserve"> проверки соблюдения  им условий, целей и порядка предоставления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формы представления отчетности;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условие о согласовании новых условий Соглашения или о его расторжении при </w:t>
      </w:r>
      <w:proofErr w:type="spellStart"/>
      <w:r w:rsidRPr="00CF7662">
        <w:rPr>
          <w:rFonts w:eastAsiaTheme="minorHAnsi"/>
          <w:lang w:eastAsia="en-US"/>
        </w:rPr>
        <w:t>недостижении</w:t>
      </w:r>
      <w:proofErr w:type="spellEnd"/>
      <w:r w:rsidRPr="00CF7662">
        <w:rPr>
          <w:rFonts w:eastAsiaTheme="minorHAnsi"/>
          <w:lang w:eastAsia="en-US"/>
        </w:rPr>
        <w:t xml:space="preserve"> согласия по новым условиям в случае уменьшения администрации Нижневартовского </w:t>
      </w:r>
      <w:proofErr w:type="gramStart"/>
      <w:r w:rsidRPr="00CF7662">
        <w:rPr>
          <w:rFonts w:eastAsiaTheme="minorHAnsi"/>
          <w:lang w:eastAsia="en-US"/>
        </w:rPr>
        <w:t>района  ранее</w:t>
      </w:r>
      <w:proofErr w:type="gramEnd"/>
      <w:r w:rsidRPr="00CF7662">
        <w:rPr>
          <w:rFonts w:eastAsiaTheme="minorHAnsi"/>
          <w:lang w:eastAsia="en-US"/>
        </w:rPr>
        <w:t xml:space="preserve"> доведенных лимитов бюджетных обязательств для предоставления Субсидии, приводящего к невозможности ее предоставления в размере, определенном в Соглашении.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3.10.</w:t>
      </w:r>
      <w:r>
        <w:rPr>
          <w:rFonts w:eastAsiaTheme="minorHAnsi"/>
          <w:lang w:eastAsia="en-US"/>
        </w:rPr>
        <w:t xml:space="preserve"> </w:t>
      </w:r>
      <w:r w:rsidRPr="00CF7662">
        <w:rPr>
          <w:rFonts w:eastAsiaTheme="minorHAnsi"/>
          <w:lang w:eastAsia="en-US"/>
        </w:rPr>
        <w:t>Получатель в течение 15 рабочих дней со дня получения Соглашения подписывает его и направляет в администрацию Нижневартовского района по адресу: 628606, город Нижневартовск, улица Ленина,</w:t>
      </w:r>
      <w:r>
        <w:rPr>
          <w:rFonts w:eastAsiaTheme="minorHAnsi"/>
          <w:lang w:eastAsia="en-US"/>
        </w:rPr>
        <w:t xml:space="preserve"> д. </w:t>
      </w:r>
      <w:r w:rsidRPr="00CF7662">
        <w:rPr>
          <w:rFonts w:eastAsiaTheme="minorHAnsi"/>
          <w:lang w:eastAsia="en-US"/>
        </w:rPr>
        <w:t>6.</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случае непредставления Получателем Соглашения в установленный срок, подписания Соглашения с нарушением установленной формы, подписания Соглашения неуполномоченным лицом Получатель считается отказавшимся от получения Субсидий и Соглашение не заключается.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3.11. Администрация Нижневартовского района в течение 10 рабочих дней с даты получения Соглашения подписывает его при отсутствии ос</w:t>
      </w:r>
      <w:r>
        <w:rPr>
          <w:rFonts w:eastAsiaTheme="minorHAnsi"/>
          <w:lang w:eastAsia="en-US"/>
        </w:rPr>
        <w:t>нований, указанных в пункте 2.8</w:t>
      </w:r>
      <w:r w:rsidRPr="00CF7662">
        <w:rPr>
          <w:rFonts w:eastAsiaTheme="minorHAnsi"/>
          <w:lang w:eastAsia="en-US"/>
        </w:rPr>
        <w:t xml:space="preserve"> Порядка, и направляет заявку на финансирование в Департамент недропользова</w:t>
      </w:r>
      <w:r>
        <w:rPr>
          <w:rFonts w:eastAsiaTheme="minorHAnsi"/>
          <w:lang w:eastAsia="en-US"/>
        </w:rPr>
        <w:t>ния и природных ресурсов Ханты-Мансийского автономного округа ‒</w:t>
      </w:r>
      <w:r w:rsidRPr="00CF7662">
        <w:rPr>
          <w:rFonts w:eastAsiaTheme="minorHAnsi"/>
          <w:lang w:eastAsia="en-US"/>
        </w:rPr>
        <w:t xml:space="preserve">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3.12. Администрация Нижневартовского района в течение 9 рабочих дней со дня зачисления средств субвенций на его счет принимает решение о предоставлении Субсидии, издает постановление и не позднее 10 рабочего дня, следующего за днем принятия указанного решения, перечисляет Субсидию на расчетный счет Получателя, открытый в российской кредитной организации, указанный в Соглашении.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lastRenderedPageBreak/>
        <w:t>3.13. Результат предоставления Субсидии определяется количеством заготовленной продукции охоты по состоянию на 31 декабря года предоставления Субсидий.</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3.14. Возврат Субсидий в бюджет Нижневартовского района в случае нарушения условий ее предоставления осуществляется в соответствии с разделом 5 Порядка.</w:t>
      </w:r>
    </w:p>
    <w:p w:rsidR="00B94689" w:rsidRPr="00CF7662" w:rsidRDefault="00B94689" w:rsidP="00B94689">
      <w:pPr>
        <w:autoSpaceDE w:val="0"/>
        <w:autoSpaceDN w:val="0"/>
        <w:adjustRightInd w:val="0"/>
        <w:jc w:val="both"/>
        <w:rPr>
          <w:rFonts w:eastAsiaTheme="minorHAnsi"/>
          <w:lang w:eastAsia="en-US"/>
        </w:rPr>
      </w:pPr>
    </w:p>
    <w:p w:rsidR="00B94689" w:rsidRPr="005F79F3" w:rsidRDefault="00B94689" w:rsidP="00B94689">
      <w:pPr>
        <w:autoSpaceDE w:val="0"/>
        <w:autoSpaceDN w:val="0"/>
        <w:adjustRightInd w:val="0"/>
        <w:jc w:val="center"/>
        <w:rPr>
          <w:rFonts w:eastAsiaTheme="minorHAnsi"/>
          <w:b/>
          <w:lang w:eastAsia="en-US"/>
        </w:rPr>
      </w:pPr>
      <w:r w:rsidRPr="005F79F3">
        <w:rPr>
          <w:rFonts w:eastAsiaTheme="minorHAnsi"/>
          <w:b/>
          <w:lang w:eastAsia="en-US"/>
        </w:rPr>
        <w:t xml:space="preserve">Раздел </w:t>
      </w:r>
      <w:r w:rsidRPr="005F79F3">
        <w:rPr>
          <w:rFonts w:eastAsiaTheme="minorHAnsi"/>
          <w:b/>
          <w:lang w:val="en-US" w:eastAsia="en-US"/>
        </w:rPr>
        <w:t>I</w:t>
      </w:r>
      <w:r>
        <w:rPr>
          <w:rFonts w:eastAsiaTheme="minorHAnsi"/>
          <w:b/>
          <w:lang w:eastAsia="en-US"/>
        </w:rPr>
        <w:t>V.  Требования к отче</w:t>
      </w:r>
      <w:r w:rsidRPr="005F79F3">
        <w:rPr>
          <w:rFonts w:eastAsiaTheme="minorHAnsi"/>
          <w:b/>
          <w:lang w:eastAsia="en-US"/>
        </w:rPr>
        <w:t>тности</w:t>
      </w:r>
    </w:p>
    <w:p w:rsidR="00B94689" w:rsidRPr="00CF7662" w:rsidRDefault="00B94689" w:rsidP="00B94689">
      <w:pPr>
        <w:autoSpaceDE w:val="0"/>
        <w:autoSpaceDN w:val="0"/>
        <w:adjustRightInd w:val="0"/>
        <w:ind w:firstLine="540"/>
        <w:jc w:val="both"/>
        <w:rPr>
          <w:rFonts w:eastAsiaTheme="minorHAnsi"/>
          <w:lang w:eastAsia="en-US"/>
        </w:rPr>
      </w:pP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4.1. Получатель представляет в администра</w:t>
      </w:r>
      <w:r>
        <w:rPr>
          <w:rFonts w:eastAsiaTheme="minorHAnsi"/>
          <w:lang w:eastAsia="en-US"/>
        </w:rPr>
        <w:t>цию Нижневартовского района отче</w:t>
      </w:r>
      <w:r w:rsidRPr="00CF7662">
        <w:rPr>
          <w:rFonts w:eastAsiaTheme="minorHAnsi"/>
          <w:lang w:eastAsia="en-US"/>
        </w:rPr>
        <w:t>тность о достижении результата предоставления Суб</w:t>
      </w:r>
      <w:r>
        <w:rPr>
          <w:rFonts w:eastAsiaTheme="minorHAnsi"/>
          <w:lang w:eastAsia="en-US"/>
        </w:rPr>
        <w:t>сидий, указанного в пункте 3.13</w:t>
      </w:r>
      <w:r w:rsidRPr="00CF7662">
        <w:rPr>
          <w:rFonts w:eastAsiaTheme="minorHAnsi"/>
          <w:lang w:eastAsia="en-US"/>
        </w:rPr>
        <w:t xml:space="preserve"> Порядка, в соответствии с формой, установленной в Соглашении, </w:t>
      </w:r>
      <w:bookmarkStart w:id="25" w:name="_Hlk98450200"/>
      <w:r>
        <w:rPr>
          <w:rFonts w:eastAsiaTheme="minorHAnsi"/>
          <w:lang w:eastAsia="en-US"/>
        </w:rPr>
        <w:t>ежеквартально не позднее 25</w:t>
      </w:r>
      <w:r w:rsidRPr="00CF7662">
        <w:rPr>
          <w:rFonts w:eastAsiaTheme="minorHAnsi"/>
          <w:lang w:eastAsia="en-US"/>
        </w:rPr>
        <w:t xml:space="preserve">-го числа месяца, следующего за </w:t>
      </w:r>
      <w:proofErr w:type="spellStart"/>
      <w:r w:rsidRPr="00CF7662">
        <w:rPr>
          <w:rFonts w:eastAsiaTheme="minorHAnsi"/>
          <w:lang w:eastAsia="en-US"/>
        </w:rPr>
        <w:t>отчет</w:t>
      </w:r>
      <w:r>
        <w:rPr>
          <w:rFonts w:eastAsiaTheme="minorHAnsi"/>
          <w:lang w:eastAsia="en-US"/>
        </w:rPr>
        <w:t>ы</w:t>
      </w:r>
      <w:r w:rsidRPr="00CF7662">
        <w:rPr>
          <w:rFonts w:eastAsiaTheme="minorHAnsi"/>
          <w:lang w:eastAsia="en-US"/>
        </w:rPr>
        <w:t>м</w:t>
      </w:r>
      <w:proofErr w:type="spellEnd"/>
      <w:r w:rsidRPr="00CF7662">
        <w:rPr>
          <w:rFonts w:eastAsiaTheme="minorHAnsi"/>
          <w:lang w:eastAsia="en-US"/>
        </w:rPr>
        <w:t xml:space="preserve"> </w:t>
      </w:r>
      <w:proofErr w:type="gramStart"/>
      <w:r w:rsidRPr="00CF7662">
        <w:rPr>
          <w:rFonts w:eastAsiaTheme="minorHAnsi"/>
          <w:lang w:eastAsia="en-US"/>
        </w:rPr>
        <w:t>кварталом  получения</w:t>
      </w:r>
      <w:proofErr w:type="gramEnd"/>
      <w:r w:rsidRPr="00CF7662">
        <w:rPr>
          <w:rFonts w:eastAsiaTheme="minorHAnsi"/>
          <w:lang w:eastAsia="en-US"/>
        </w:rPr>
        <w:t xml:space="preserve"> Субсидий</w:t>
      </w:r>
      <w:bookmarkEnd w:id="25"/>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4.2. Администрация Нижневартовского </w:t>
      </w:r>
      <w:proofErr w:type="gramStart"/>
      <w:r w:rsidRPr="00CF7662">
        <w:rPr>
          <w:rFonts w:eastAsiaTheme="minorHAnsi"/>
          <w:lang w:eastAsia="en-US"/>
        </w:rPr>
        <w:t>района  вправе</w:t>
      </w:r>
      <w:proofErr w:type="gramEnd"/>
      <w:r w:rsidRPr="00CF7662">
        <w:rPr>
          <w:rFonts w:eastAsiaTheme="minorHAnsi"/>
          <w:lang w:eastAsia="en-US"/>
        </w:rPr>
        <w:t xml:space="preserve"> устанавливать в Соглашении сроки и формы представления Получателем дополнительной отчетности, в том числе посредством заключения дополнительного Соглашения.</w:t>
      </w:r>
    </w:p>
    <w:p w:rsidR="00B94689" w:rsidRPr="00CF7662" w:rsidRDefault="00B94689" w:rsidP="00B94689">
      <w:pPr>
        <w:autoSpaceDE w:val="0"/>
        <w:autoSpaceDN w:val="0"/>
        <w:adjustRightInd w:val="0"/>
        <w:ind w:firstLine="540"/>
        <w:jc w:val="both"/>
        <w:rPr>
          <w:rFonts w:eastAsiaTheme="minorHAnsi"/>
          <w:lang w:eastAsia="en-US"/>
        </w:rPr>
      </w:pPr>
    </w:p>
    <w:p w:rsidR="00B94689" w:rsidRPr="005F79F3" w:rsidRDefault="00B94689" w:rsidP="00B94689">
      <w:pPr>
        <w:autoSpaceDE w:val="0"/>
        <w:autoSpaceDN w:val="0"/>
        <w:adjustRightInd w:val="0"/>
        <w:jc w:val="center"/>
        <w:rPr>
          <w:b/>
        </w:rPr>
      </w:pPr>
      <w:r w:rsidRPr="005F79F3">
        <w:rPr>
          <w:b/>
        </w:rPr>
        <w:t xml:space="preserve">Раздел </w:t>
      </w:r>
      <w:r w:rsidRPr="005F79F3">
        <w:rPr>
          <w:b/>
          <w:lang w:val="en-US"/>
        </w:rPr>
        <w:t>V</w:t>
      </w:r>
      <w:r w:rsidRPr="005F79F3">
        <w:rPr>
          <w:b/>
        </w:rPr>
        <w:t>. Контроль (</w:t>
      </w:r>
      <w:proofErr w:type="gramStart"/>
      <w:r w:rsidRPr="005F79F3">
        <w:rPr>
          <w:b/>
        </w:rPr>
        <w:t>мониторинг)  за</w:t>
      </w:r>
      <w:proofErr w:type="gramEnd"/>
      <w:r w:rsidRPr="005F79F3">
        <w:rPr>
          <w:b/>
        </w:rPr>
        <w:t xml:space="preserve"> соблюдением условий, целей и порядка предоставления субсидий</w:t>
      </w:r>
    </w:p>
    <w:p w:rsidR="00B94689" w:rsidRPr="00CF7662" w:rsidRDefault="00B94689" w:rsidP="00B94689">
      <w:pPr>
        <w:autoSpaceDE w:val="0"/>
        <w:autoSpaceDN w:val="0"/>
        <w:adjustRightInd w:val="0"/>
        <w:ind w:firstLine="708"/>
        <w:jc w:val="center"/>
      </w:pPr>
    </w:p>
    <w:p w:rsidR="00B94689" w:rsidRPr="00CF7662" w:rsidRDefault="00B94689" w:rsidP="00B94689">
      <w:pPr>
        <w:autoSpaceDE w:val="0"/>
        <w:autoSpaceDN w:val="0"/>
        <w:adjustRightInd w:val="0"/>
        <w:ind w:firstLine="709"/>
        <w:jc w:val="both"/>
      </w:pPr>
      <w:r w:rsidRPr="00CF7662">
        <w:t xml:space="preserve">5.1. Отдел по развитию коренных малочисленных народов Севера, управление финансового контроля администрации </w:t>
      </w:r>
      <w:proofErr w:type="gramStart"/>
      <w:r>
        <w:t>района  в</w:t>
      </w:r>
      <w:proofErr w:type="gramEnd"/>
      <w:r>
        <w:t xml:space="preserve"> пределах своих полномочий</w:t>
      </w:r>
      <w:r w:rsidRPr="00CF7662">
        <w:t xml:space="preserve"> осуществляют в отношении Получателя проверки на предмет соблюдения условий, целей и порядка предоставления субсидий  в соответствии с настоящим Порядком и на основании заключенного соглашения в порядке и сроки, предусмотренные нормативными правовыми актами в соответствии с бюджетным законодательством.</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5.2. В случае нарушений </w:t>
      </w:r>
      <w:proofErr w:type="gramStart"/>
      <w:r w:rsidRPr="00CF7662">
        <w:rPr>
          <w:rFonts w:eastAsiaTheme="minorHAnsi"/>
          <w:lang w:eastAsia="en-US"/>
        </w:rPr>
        <w:t>Получателем  условий</w:t>
      </w:r>
      <w:proofErr w:type="gramEnd"/>
      <w:r w:rsidRPr="00CF7662">
        <w:rPr>
          <w:rFonts w:eastAsiaTheme="minorHAnsi"/>
          <w:lang w:eastAsia="en-US"/>
        </w:rPr>
        <w:t>, целей и порядка предоставления субсидии, нарушения условий соглашения, выявленных по фактам проверок,  проведенных Отделом по развитию коренных малочисленных народов Севера, управлением финансового контроля</w:t>
      </w:r>
      <w:r>
        <w:rPr>
          <w:rFonts w:eastAsiaTheme="minorHAnsi"/>
          <w:lang w:eastAsia="en-US"/>
        </w:rPr>
        <w:t xml:space="preserve"> администрации района</w:t>
      </w:r>
      <w:r w:rsidRPr="00CF7662">
        <w:rPr>
          <w:rFonts w:eastAsiaTheme="minorHAnsi"/>
          <w:lang w:eastAsia="en-US"/>
        </w:rPr>
        <w:t>,  администрация Нижневартовского района  принимает решение о возврате предоставленной Субсидии.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5.3. В течение 10 рабочих дней с даты возникновения основания для возврата субсидии, предусмотренного пунктом 5.2 Порядка, Отдел по развитию коренных малочисленных народов </w:t>
      </w:r>
      <w:proofErr w:type="gramStart"/>
      <w:r w:rsidRPr="00CF7662">
        <w:rPr>
          <w:rFonts w:eastAsiaTheme="minorHAnsi"/>
          <w:lang w:eastAsia="en-US"/>
        </w:rPr>
        <w:t>Севера  направляет</w:t>
      </w:r>
      <w:proofErr w:type="gramEnd"/>
      <w:r w:rsidRPr="00CF7662">
        <w:rPr>
          <w:rFonts w:eastAsiaTheme="minorHAnsi"/>
          <w:lang w:eastAsia="en-US"/>
        </w:rPr>
        <w:t xml:space="preserve"> Заявителю письменное т</w:t>
      </w:r>
      <w:r>
        <w:rPr>
          <w:rFonts w:eastAsiaTheme="minorHAnsi"/>
          <w:lang w:eastAsia="en-US"/>
        </w:rPr>
        <w:t>ребование о ее возврате (далее ‒</w:t>
      </w:r>
      <w:r w:rsidRPr="00CF7662">
        <w:rPr>
          <w:rFonts w:eastAsiaTheme="minorHAnsi"/>
          <w:lang w:eastAsia="en-US"/>
        </w:rPr>
        <w:t xml:space="preserve"> требование) почтовым отправлением с уведомлением.</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5.4. В течение 20 рабочих дней с даты получения требования Заявитель обязан осуществить возврат по реквизитам, указанным в нем, и уведомить письменно администрацию Нижневартовского </w:t>
      </w:r>
      <w:proofErr w:type="gramStart"/>
      <w:r w:rsidRPr="00CF7662">
        <w:rPr>
          <w:rFonts w:eastAsiaTheme="minorHAnsi"/>
          <w:lang w:eastAsia="en-US"/>
        </w:rPr>
        <w:t>района  непосредственно</w:t>
      </w:r>
      <w:proofErr w:type="gramEnd"/>
      <w:r w:rsidRPr="00CF7662">
        <w:rPr>
          <w:rFonts w:eastAsiaTheme="minorHAnsi"/>
          <w:lang w:eastAsia="en-US"/>
        </w:rPr>
        <w:t xml:space="preserve"> или почтовым отправлением с приложением копии платежного поручения.</w:t>
      </w:r>
    </w:p>
    <w:p w:rsidR="00B94689" w:rsidRDefault="00B94689" w:rsidP="00B94689">
      <w:pPr>
        <w:autoSpaceDE w:val="0"/>
        <w:autoSpaceDN w:val="0"/>
        <w:adjustRightInd w:val="0"/>
        <w:ind w:firstLine="709"/>
        <w:jc w:val="both"/>
        <w:rPr>
          <w:rFonts w:eastAsiaTheme="minorHAnsi"/>
          <w:lang w:eastAsia="en-US"/>
        </w:rPr>
        <w:sectPr w:rsidR="00B94689" w:rsidSect="000A3B9D">
          <w:pgSz w:w="11907" w:h="16840"/>
          <w:pgMar w:top="1134" w:right="567" w:bottom="1134" w:left="1701" w:header="0" w:footer="709" w:gutter="0"/>
          <w:cols w:space="720"/>
        </w:sectPr>
      </w:pPr>
      <w:r w:rsidRPr="00CF7662">
        <w:rPr>
          <w:rFonts w:eastAsiaTheme="minorHAnsi"/>
          <w:lang w:eastAsia="en-US"/>
        </w:rPr>
        <w:lastRenderedPageBreak/>
        <w:t>5.5. В случае, невыполнения требования о возврате субсидии ее взыскание осуществляется в судебном порядке в соответствии с законодательством Российской Федерации.</w:t>
      </w:r>
    </w:p>
    <w:p w:rsidR="00B94689" w:rsidRPr="00CF7662" w:rsidRDefault="00B94689" w:rsidP="00B94689">
      <w:pPr>
        <w:autoSpaceDE w:val="0"/>
        <w:autoSpaceDN w:val="0"/>
        <w:adjustRightInd w:val="0"/>
        <w:ind w:left="5387"/>
        <w:jc w:val="both"/>
        <w:outlineLvl w:val="1"/>
        <w:rPr>
          <w:rFonts w:eastAsiaTheme="minorHAnsi"/>
          <w:bCs/>
          <w:lang w:eastAsia="en-US"/>
        </w:rPr>
      </w:pPr>
      <w:r w:rsidRPr="00CF7662">
        <w:rPr>
          <w:rFonts w:eastAsiaTheme="minorHAnsi"/>
          <w:lang w:eastAsia="en-US"/>
        </w:rPr>
        <w:lastRenderedPageBreak/>
        <w:t>Приложение 1 к Порядку</w:t>
      </w:r>
      <w:r w:rsidRPr="00CF7662">
        <w:rPr>
          <w:rFonts w:eastAsiaTheme="minorHAnsi"/>
          <w:bCs/>
          <w:lang w:eastAsia="en-US"/>
        </w:rPr>
        <w:t xml:space="preserve"> предоставления субсидий </w:t>
      </w:r>
      <w:proofErr w:type="gramStart"/>
      <w:r w:rsidRPr="00CF7662">
        <w:rPr>
          <w:rFonts w:eastAsiaTheme="minorHAnsi"/>
          <w:lang w:eastAsia="en-US"/>
        </w:rPr>
        <w:t>на  продукцию</w:t>
      </w:r>
      <w:proofErr w:type="gramEnd"/>
      <w:r w:rsidRPr="00CF7662">
        <w:rPr>
          <w:rFonts w:eastAsiaTheme="minorHAnsi"/>
          <w:lang w:eastAsia="en-US"/>
        </w:rPr>
        <w:t xml:space="preserve"> охоты</w:t>
      </w:r>
    </w:p>
    <w:p w:rsidR="00B94689" w:rsidRPr="00CF7662" w:rsidRDefault="00B94689" w:rsidP="00B94689">
      <w:pPr>
        <w:ind w:left="5103"/>
        <w:jc w:val="both"/>
        <w:rPr>
          <w:rFonts w:eastAsiaTheme="minorHAnsi"/>
          <w:lang w:eastAsia="en-US"/>
        </w:rPr>
      </w:pPr>
    </w:p>
    <w:p w:rsidR="00B94689" w:rsidRPr="00CF7662" w:rsidRDefault="00B94689" w:rsidP="00B94689">
      <w:pPr>
        <w:widowControl w:val="0"/>
        <w:suppressAutoHyphens/>
        <w:autoSpaceDE w:val="0"/>
        <w:rPr>
          <w:rFonts w:eastAsiaTheme="minorHAnsi"/>
          <w:lang w:eastAsia="en-US"/>
        </w:rPr>
      </w:pPr>
    </w:p>
    <w:p w:rsidR="00B94689" w:rsidRPr="00CF7662" w:rsidRDefault="00B94689" w:rsidP="00B94689">
      <w:pPr>
        <w:widowControl w:val="0"/>
        <w:suppressAutoHyphens/>
        <w:autoSpaceDE w:val="0"/>
        <w:ind w:left="3969"/>
        <w:rPr>
          <w:rFonts w:eastAsiaTheme="minorHAnsi"/>
          <w:lang w:eastAsia="en-US"/>
        </w:rPr>
      </w:pPr>
      <w:r w:rsidRPr="00CF7662">
        <w:rPr>
          <w:rFonts w:eastAsiaTheme="minorHAnsi"/>
          <w:lang w:eastAsia="en-US"/>
        </w:rPr>
        <w:t xml:space="preserve">                                             </w:t>
      </w:r>
      <w:r w:rsidRPr="00CF7662">
        <w:rPr>
          <w:rFonts w:eastAsia="Arial"/>
          <w:b/>
          <w:bCs/>
          <w:lang w:eastAsia="ar-SA"/>
        </w:rPr>
        <w:t>_______________________________________</w:t>
      </w:r>
      <w:r>
        <w:rPr>
          <w:rFonts w:eastAsia="Arial"/>
          <w:b/>
          <w:bCs/>
          <w:lang w:eastAsia="ar-SA"/>
        </w:rPr>
        <w:t>______________________________________</w:t>
      </w:r>
      <w:r w:rsidRPr="00CF7662">
        <w:rPr>
          <w:rFonts w:eastAsia="Arial"/>
          <w:b/>
          <w:bCs/>
          <w:lang w:eastAsia="ar-SA"/>
        </w:rPr>
        <w:t xml:space="preserve">___ </w:t>
      </w:r>
    </w:p>
    <w:p w:rsidR="00B94689" w:rsidRPr="005F79F3" w:rsidRDefault="00B94689" w:rsidP="00B94689">
      <w:pPr>
        <w:suppressAutoHyphens/>
        <w:autoSpaceDE w:val="0"/>
        <w:ind w:left="3969"/>
        <w:jc w:val="center"/>
        <w:rPr>
          <w:rFonts w:eastAsiaTheme="minorHAnsi"/>
          <w:sz w:val="20"/>
          <w:lang w:eastAsia="ar-SA"/>
        </w:rPr>
      </w:pPr>
      <w:r w:rsidRPr="005F79F3">
        <w:rPr>
          <w:rFonts w:eastAsiaTheme="minorHAnsi"/>
          <w:sz w:val="20"/>
          <w:lang w:eastAsia="ar-SA"/>
        </w:rPr>
        <w:t>(наименование уполномоченного органа</w:t>
      </w:r>
    </w:p>
    <w:p w:rsidR="00B94689" w:rsidRPr="005F79F3" w:rsidRDefault="00B94689" w:rsidP="00B94689">
      <w:pPr>
        <w:suppressAutoHyphens/>
        <w:autoSpaceDE w:val="0"/>
        <w:ind w:left="3969"/>
        <w:jc w:val="center"/>
        <w:rPr>
          <w:rFonts w:eastAsiaTheme="minorHAnsi"/>
          <w:sz w:val="20"/>
          <w:lang w:eastAsia="ar-SA"/>
        </w:rPr>
      </w:pPr>
      <w:r w:rsidRPr="005F79F3">
        <w:rPr>
          <w:rFonts w:eastAsiaTheme="minorHAnsi"/>
          <w:sz w:val="20"/>
          <w:lang w:eastAsia="ar-SA"/>
        </w:rPr>
        <w:t>муниципального района</w:t>
      </w:r>
      <w:r>
        <w:rPr>
          <w:rFonts w:eastAsiaTheme="minorHAnsi"/>
          <w:sz w:val="20"/>
          <w:lang w:eastAsia="ar-SA"/>
        </w:rPr>
        <w:t>)</w:t>
      </w:r>
    </w:p>
    <w:p w:rsidR="00B94689" w:rsidRPr="00CF7662" w:rsidRDefault="00B94689" w:rsidP="00B94689">
      <w:pPr>
        <w:suppressAutoHyphens/>
        <w:autoSpaceDE w:val="0"/>
        <w:ind w:left="3969"/>
        <w:rPr>
          <w:rFonts w:eastAsiaTheme="minorHAnsi"/>
          <w:lang w:eastAsia="ar-SA"/>
        </w:rPr>
      </w:pPr>
    </w:p>
    <w:p w:rsidR="00B94689" w:rsidRPr="00CF7662" w:rsidRDefault="00B94689" w:rsidP="00B94689">
      <w:pPr>
        <w:suppressAutoHyphens/>
        <w:autoSpaceDE w:val="0"/>
        <w:ind w:left="3969"/>
        <w:rPr>
          <w:rFonts w:eastAsiaTheme="minorHAnsi"/>
          <w:lang w:eastAsia="ar-SA"/>
        </w:rPr>
      </w:pPr>
      <w:r w:rsidRPr="00CF7662">
        <w:rPr>
          <w:rFonts w:eastAsiaTheme="minorHAnsi"/>
          <w:lang w:eastAsia="ar-SA"/>
        </w:rPr>
        <w:t>от _____________________________________</w:t>
      </w:r>
      <w:r>
        <w:rPr>
          <w:rFonts w:eastAsiaTheme="minorHAnsi"/>
          <w:lang w:eastAsia="ar-SA"/>
        </w:rPr>
        <w:t>_______________________</w:t>
      </w:r>
      <w:r w:rsidRPr="00CF7662">
        <w:rPr>
          <w:rFonts w:eastAsiaTheme="minorHAnsi"/>
          <w:lang w:eastAsia="ar-SA"/>
        </w:rPr>
        <w:t>_</w:t>
      </w:r>
      <w:r>
        <w:rPr>
          <w:rFonts w:eastAsiaTheme="minorHAnsi"/>
          <w:lang w:eastAsia="ar-SA"/>
        </w:rPr>
        <w:t>__________________</w:t>
      </w:r>
      <w:r w:rsidRPr="00CF7662">
        <w:rPr>
          <w:rFonts w:eastAsiaTheme="minorHAnsi"/>
          <w:lang w:eastAsia="ar-SA"/>
        </w:rPr>
        <w:t>_</w:t>
      </w:r>
    </w:p>
    <w:p w:rsidR="00B94689" w:rsidRPr="005F79F3" w:rsidRDefault="00B94689" w:rsidP="00B94689">
      <w:pPr>
        <w:suppressAutoHyphens/>
        <w:autoSpaceDE w:val="0"/>
        <w:ind w:left="3969"/>
        <w:jc w:val="center"/>
        <w:rPr>
          <w:rFonts w:eastAsiaTheme="minorHAnsi"/>
          <w:sz w:val="20"/>
          <w:lang w:eastAsia="ar-SA"/>
        </w:rPr>
      </w:pPr>
      <w:r w:rsidRPr="005F79F3">
        <w:rPr>
          <w:rFonts w:eastAsiaTheme="minorHAnsi"/>
          <w:sz w:val="20"/>
          <w:lang w:eastAsia="ar-SA"/>
        </w:rPr>
        <w:t>(наименование юридического лица)</w:t>
      </w:r>
    </w:p>
    <w:p w:rsidR="00B94689" w:rsidRPr="00CF7662" w:rsidRDefault="00B94689" w:rsidP="00B94689">
      <w:pPr>
        <w:suppressAutoHyphens/>
        <w:autoSpaceDE w:val="0"/>
        <w:ind w:left="3969"/>
        <w:rPr>
          <w:rFonts w:eastAsiaTheme="minorHAnsi"/>
          <w:lang w:eastAsia="ar-SA"/>
        </w:rPr>
      </w:pPr>
      <w:r>
        <w:rPr>
          <w:rFonts w:eastAsiaTheme="minorHAnsi"/>
          <w:lang w:eastAsia="ar-SA"/>
        </w:rPr>
        <w:t>ИНН/КПП ______________/________</w:t>
      </w:r>
      <w:r w:rsidRPr="00CF7662">
        <w:rPr>
          <w:rFonts w:eastAsiaTheme="minorHAnsi"/>
          <w:lang w:eastAsia="ar-SA"/>
        </w:rPr>
        <w:t>________</w:t>
      </w:r>
    </w:p>
    <w:p w:rsidR="00B94689" w:rsidRPr="00CF7662" w:rsidRDefault="00B94689" w:rsidP="00B94689">
      <w:pPr>
        <w:suppressAutoHyphens/>
        <w:autoSpaceDE w:val="0"/>
        <w:ind w:left="3969"/>
        <w:rPr>
          <w:rFonts w:eastAsiaTheme="minorHAnsi"/>
          <w:lang w:eastAsia="ar-SA"/>
        </w:rPr>
      </w:pPr>
      <w:r w:rsidRPr="00CF7662">
        <w:rPr>
          <w:rFonts w:eastAsiaTheme="minorHAnsi"/>
          <w:lang w:eastAsia="ar-SA"/>
        </w:rPr>
        <w:t xml:space="preserve">                         </w:t>
      </w:r>
    </w:p>
    <w:p w:rsidR="00B94689" w:rsidRPr="00CF7662" w:rsidRDefault="00B94689" w:rsidP="00B94689">
      <w:pPr>
        <w:suppressAutoHyphens/>
        <w:autoSpaceDE w:val="0"/>
        <w:ind w:left="3969"/>
        <w:rPr>
          <w:rFonts w:eastAsiaTheme="minorHAnsi"/>
          <w:lang w:eastAsia="ar-SA"/>
        </w:rPr>
      </w:pPr>
      <w:r w:rsidRPr="00CF7662">
        <w:rPr>
          <w:rFonts w:eastAsiaTheme="minorHAnsi"/>
          <w:lang w:eastAsia="ar-SA"/>
        </w:rPr>
        <w:t>контак</w:t>
      </w:r>
      <w:r>
        <w:rPr>
          <w:rFonts w:eastAsiaTheme="minorHAnsi"/>
          <w:lang w:eastAsia="ar-SA"/>
        </w:rPr>
        <w:t>тный телефон __</w:t>
      </w:r>
      <w:r w:rsidRPr="00CF7662">
        <w:rPr>
          <w:rFonts w:eastAsiaTheme="minorHAnsi"/>
          <w:lang w:eastAsia="ar-SA"/>
        </w:rPr>
        <w:t>____________________</w:t>
      </w:r>
    </w:p>
    <w:p w:rsidR="00B94689" w:rsidRPr="00CF7662" w:rsidRDefault="00B94689" w:rsidP="00B94689">
      <w:pPr>
        <w:suppressAutoHyphens/>
        <w:autoSpaceDE w:val="0"/>
        <w:jc w:val="both"/>
        <w:rPr>
          <w:rFonts w:eastAsiaTheme="minorHAnsi"/>
          <w:lang w:eastAsia="ar-SA"/>
        </w:rPr>
      </w:pPr>
    </w:p>
    <w:p w:rsidR="00B94689" w:rsidRPr="00C8692A" w:rsidRDefault="00B94689" w:rsidP="00B94689">
      <w:pPr>
        <w:suppressAutoHyphens/>
        <w:autoSpaceDE w:val="0"/>
        <w:jc w:val="center"/>
        <w:rPr>
          <w:rFonts w:eastAsiaTheme="minorHAnsi"/>
          <w:b/>
          <w:lang w:eastAsia="ar-SA"/>
        </w:rPr>
      </w:pPr>
      <w:bookmarkStart w:id="26" w:name="P602"/>
      <w:bookmarkEnd w:id="26"/>
      <w:r w:rsidRPr="00C8692A">
        <w:rPr>
          <w:rFonts w:eastAsiaTheme="minorHAnsi"/>
          <w:b/>
          <w:lang w:eastAsia="ar-SA"/>
        </w:rPr>
        <w:t>Заявка о предоставлении субсидии</w:t>
      </w:r>
    </w:p>
    <w:p w:rsidR="00B94689" w:rsidRPr="00C8692A" w:rsidRDefault="00B94689" w:rsidP="00B94689">
      <w:pPr>
        <w:suppressAutoHyphens/>
        <w:autoSpaceDE w:val="0"/>
        <w:jc w:val="both"/>
        <w:rPr>
          <w:rFonts w:eastAsiaTheme="minorHAnsi"/>
          <w:b/>
          <w:lang w:eastAsia="ar-SA"/>
        </w:rPr>
      </w:pP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Прошу предоставить субсидию на продукцию охоты в сумме _________ (___________________________________________________) рублей ___ коп.</w:t>
      </w:r>
    </w:p>
    <w:p w:rsidR="00B94689" w:rsidRPr="00CF7662" w:rsidRDefault="00B94689" w:rsidP="00B94689">
      <w:pPr>
        <w:suppressAutoHyphens/>
        <w:autoSpaceDE w:val="0"/>
        <w:ind w:firstLine="709"/>
        <w:jc w:val="both"/>
        <w:rPr>
          <w:rFonts w:eastAsiaTheme="minorHAnsi"/>
          <w:lang w:eastAsia="ar-SA"/>
        </w:rPr>
      </w:pP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 заявке прилагаются следующие документы:</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отчет   о   заготовленной   продукции   охоты;</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документ, подтверждающий принятие продукции охоты (</w:t>
      </w:r>
      <w:r w:rsidRPr="00CF7662">
        <w:rPr>
          <w:rFonts w:eastAsiaTheme="minorHAnsi"/>
          <w:color w:val="000000"/>
          <w:lang w:eastAsia="ar-SA"/>
        </w:rPr>
        <w:t xml:space="preserve">заверенная копия </w:t>
      </w:r>
      <w:r w:rsidRPr="00CF7662">
        <w:rPr>
          <w:rFonts w:eastAsiaTheme="minorHAnsi"/>
          <w:lang w:eastAsia="ar-SA"/>
        </w:rPr>
        <w:t>акта приема-передачи или закупочного акта);</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документ, подтверждающий выплату совокупной рекомендуемой цены заготовителю (</w:t>
      </w:r>
      <w:r w:rsidRPr="00CF7662">
        <w:rPr>
          <w:rFonts w:eastAsiaTheme="minorHAnsi"/>
          <w:color w:val="000000"/>
          <w:lang w:eastAsia="ar-SA"/>
        </w:rPr>
        <w:t xml:space="preserve">заверенная копия </w:t>
      </w:r>
      <w:r w:rsidRPr="00CF7662">
        <w:rPr>
          <w:rFonts w:eastAsiaTheme="minorHAnsi"/>
          <w:lang w:eastAsia="ar-SA"/>
        </w:rPr>
        <w:t>платежного поручения или расходного кассового ордера, или платежной ведомости, или расчетно-платежной ведомости);</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копия разрешения на добычу охотничьих ресурсов, выданная заготовителю;</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копия паспортных данных заготовителя, отраженных в отчете о заготовленной продукции;</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 xml:space="preserve">справка об отсутствии просроченной задолженности по возврату в бюджет Нижневартовского </w:t>
      </w:r>
      <w:proofErr w:type="gramStart"/>
      <w:r w:rsidRPr="00CF7662">
        <w:rPr>
          <w:rFonts w:eastAsiaTheme="minorHAnsi"/>
          <w:lang w:eastAsia="ar-SA"/>
        </w:rPr>
        <w:t>района  субсидий</w:t>
      </w:r>
      <w:proofErr w:type="gramEnd"/>
      <w:r w:rsidRPr="00CF7662">
        <w:rPr>
          <w:rFonts w:eastAsiaTheme="minorHAnsi"/>
          <w:lang w:eastAsia="ar-SA"/>
        </w:rPr>
        <w:t>, бюджетных инвестиций, предоставленных, в том числе, в соответствии с иными правовыми актами;</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копия свидетельства о рождении, подтверждающего принадлежность к коренным малочисленным народам Севера Ханты-Мансийского автономного округа – Югры одного из учредителей юридического лица, а также работников, состоящих в трудовых отношениях с юридическим лицом (не менее 50% списочного состава), или копия судебного акта, уточняющего либо устанавливающего национальность указанных лиц</w:t>
      </w:r>
      <w:r w:rsidRPr="00CF7662">
        <w:rPr>
          <w:rFonts w:eastAsiaTheme="minorHAnsi"/>
          <w:vertAlign w:val="superscript"/>
          <w:lang w:eastAsia="ar-SA"/>
        </w:rPr>
        <w:t xml:space="preserve"> </w:t>
      </w:r>
      <w:r w:rsidRPr="00CF7662">
        <w:rPr>
          <w:rFonts w:eastAsiaTheme="minorHAnsi"/>
          <w:lang w:eastAsia="ar-SA"/>
        </w:rPr>
        <w:t xml:space="preserve">(для юридических лиц, не состоящих в реестре организаций, осуществляющих традиционную </w:t>
      </w:r>
      <w:r w:rsidRPr="00CF7662">
        <w:rPr>
          <w:rFonts w:eastAsiaTheme="minorHAnsi"/>
          <w:lang w:eastAsia="ar-SA"/>
        </w:rPr>
        <w:lastRenderedPageBreak/>
        <w:t>хозяйственную деятельность коренных малочисленных народов Севера в Ханты-Мансийском автономном округе – Югре);</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справка о сумме выручк</w:t>
      </w:r>
      <w:r>
        <w:rPr>
          <w:rFonts w:eastAsiaTheme="minorHAnsi"/>
          <w:lang w:eastAsia="ar-SA"/>
        </w:rPr>
        <w:t>и</w:t>
      </w:r>
      <w:r w:rsidRPr="00CF7662">
        <w:rPr>
          <w:rFonts w:eastAsiaTheme="minorHAnsi"/>
          <w:lang w:eastAsia="ar-SA"/>
        </w:rPr>
        <w:t xml:space="preserve"> за предыдущий год по видам деятельности по форме, установленной приказом Департамента недропользования и природных ресурсов Ханты-Мансийского автономного округа – Югры (для юридических лиц, не состоящих в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p>
    <w:p w:rsidR="00B94689" w:rsidRPr="00CF7662" w:rsidRDefault="00B94689" w:rsidP="00B94689">
      <w:pPr>
        <w:suppressAutoHyphens/>
        <w:autoSpaceDE w:val="0"/>
        <w:ind w:firstLine="709"/>
        <w:jc w:val="both"/>
        <w:rPr>
          <w:rFonts w:eastAsiaTheme="minorHAnsi"/>
          <w:lang w:eastAsia="ar-SA"/>
        </w:rPr>
      </w:pPr>
      <w:r>
        <w:rPr>
          <w:rFonts w:eastAsiaTheme="minorHAnsi"/>
          <w:lang w:eastAsia="ar-SA"/>
        </w:rPr>
        <w:t>выписка из Р</w:t>
      </w:r>
      <w:r w:rsidRPr="00CF7662">
        <w:rPr>
          <w:rFonts w:eastAsiaTheme="minorHAnsi"/>
          <w:lang w:eastAsia="ar-SA"/>
        </w:rPr>
        <w:t>еестра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справка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выписка из Единого государственного реестра юридических лиц.</w:t>
      </w:r>
    </w:p>
    <w:p w:rsidR="00B94689" w:rsidRPr="00CF7662" w:rsidRDefault="00B94689" w:rsidP="00B94689">
      <w:pPr>
        <w:suppressAutoHyphens/>
        <w:autoSpaceDE w:val="0"/>
        <w:ind w:firstLine="709"/>
        <w:jc w:val="both"/>
        <w:rPr>
          <w:rFonts w:eastAsiaTheme="minorHAnsi"/>
          <w:lang w:eastAsia="ar-SA"/>
        </w:rPr>
      </w:pP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Платежные реквизиты для перечисления денежных средств:</w:t>
      </w:r>
    </w:p>
    <w:p w:rsidR="00B94689" w:rsidRPr="00CF7662" w:rsidRDefault="00B94689" w:rsidP="00B94689">
      <w:pPr>
        <w:widowControl w:val="0"/>
        <w:autoSpaceDE w:val="0"/>
        <w:autoSpaceDN w:val="0"/>
        <w:adjustRightInd w:val="0"/>
        <w:jc w:val="both"/>
        <w:rPr>
          <w:rFonts w:eastAsiaTheme="minorHAnsi"/>
        </w:rPr>
      </w:pPr>
      <w:r w:rsidRPr="00CF7662">
        <w:rPr>
          <w:rFonts w:eastAsiaTheme="minorHAnsi"/>
          <w:lang w:eastAsia="en-US"/>
        </w:rPr>
        <w:t>Наименование банка получателя 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B94689" w:rsidRPr="00CF7662" w:rsidRDefault="00B94689" w:rsidP="00B94689">
      <w:pPr>
        <w:jc w:val="both"/>
        <w:rPr>
          <w:rFonts w:eastAsiaTheme="minorHAnsi"/>
          <w:lang w:eastAsia="en-US"/>
        </w:rPr>
      </w:pPr>
      <w:r w:rsidRPr="00CF7662">
        <w:rPr>
          <w:rFonts w:eastAsiaTheme="minorHAnsi"/>
          <w:lang w:eastAsia="en-US"/>
        </w:rPr>
        <w:t>Корр. счет __________________________.</w:t>
      </w:r>
    </w:p>
    <w:p w:rsidR="00B94689" w:rsidRPr="00CF7662" w:rsidRDefault="00B94689" w:rsidP="00B94689">
      <w:pPr>
        <w:suppressAutoHyphens/>
        <w:autoSpaceDE w:val="0"/>
        <w:ind w:firstLine="709"/>
        <w:jc w:val="both"/>
        <w:rPr>
          <w:rFonts w:eastAsiaTheme="minorHAnsi"/>
          <w:lang w:eastAsia="ar-SA"/>
        </w:rPr>
      </w:pP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направить___________________</w:t>
      </w:r>
      <w:r>
        <w:rPr>
          <w:rFonts w:eastAsiaTheme="minorHAnsi"/>
          <w:lang w:eastAsia="ar-SA"/>
        </w:rPr>
        <w:t>____________________________________</w:t>
      </w:r>
      <w:r w:rsidRPr="00CF7662">
        <w:rPr>
          <w:rFonts w:eastAsiaTheme="minorHAnsi"/>
          <w:lang w:eastAsia="ar-SA"/>
        </w:rPr>
        <w:t>_____</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___________________________________________</w:t>
      </w:r>
      <w:r>
        <w:rPr>
          <w:rFonts w:eastAsiaTheme="minorHAnsi"/>
          <w:lang w:eastAsia="ar-SA"/>
        </w:rPr>
        <w:t>_________________________</w:t>
      </w:r>
    </w:p>
    <w:p w:rsidR="00B94689" w:rsidRPr="00CF7662" w:rsidRDefault="00B94689" w:rsidP="00B94689">
      <w:pPr>
        <w:suppressAutoHyphens/>
        <w:autoSpaceDE w:val="0"/>
        <w:jc w:val="center"/>
        <w:rPr>
          <w:rFonts w:eastAsiaTheme="minorHAnsi"/>
          <w:lang w:eastAsia="ar-SA"/>
        </w:rPr>
      </w:pPr>
      <w:r w:rsidRPr="00CF7662">
        <w:rPr>
          <w:rFonts w:eastAsiaTheme="minorHAnsi"/>
          <w:lang w:eastAsia="ar-SA"/>
        </w:rPr>
        <w:t>(указывается почтовый адрес либо адрес электронной почты заявителя (по выбору заявителя)</w:t>
      </w:r>
    </w:p>
    <w:p w:rsidR="00B94689" w:rsidRPr="00CF7662" w:rsidRDefault="00B94689" w:rsidP="00B94689">
      <w:pPr>
        <w:suppressAutoHyphens/>
        <w:autoSpaceDE w:val="0"/>
        <w:ind w:firstLine="708"/>
        <w:jc w:val="both"/>
        <w:rPr>
          <w:rFonts w:eastAsiaTheme="minorHAnsi"/>
          <w:lang w:eastAsia="ar-SA"/>
        </w:rPr>
      </w:pP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 xml:space="preserve">Подписывая настоящую заявку, даю согласие на обработку моих персональных  данных  с учетом требований Федерального </w:t>
      </w:r>
      <w:hyperlink r:id="rId20" w:history="1">
        <w:r w:rsidRPr="00485223">
          <w:rPr>
            <w:rFonts w:eastAsiaTheme="minorHAnsi"/>
            <w:lang w:eastAsia="ar-SA"/>
          </w:rPr>
          <w:t>закона</w:t>
        </w:r>
      </w:hyperlink>
      <w:r w:rsidRPr="00CF7662">
        <w:rPr>
          <w:rFonts w:eastAsiaTheme="minorHAnsi"/>
          <w:lang w:eastAsia="ar-SA"/>
        </w:rPr>
        <w:t xml:space="preserve"> от 27 июля 2006 года № 152-ФЗ «О персональных данных», в том числе согласие на публикацию (размещение) в информационно-телекоммуникационной сети «Интернет» информации обо мне, о подаваемом мной предложении, иной информации, связанной с участием в отборе для предоставления субсидии.</w:t>
      </w:r>
    </w:p>
    <w:p w:rsidR="00B94689" w:rsidRPr="00CF7662" w:rsidRDefault="00B94689" w:rsidP="00B94689">
      <w:pPr>
        <w:suppressAutoHyphens/>
        <w:autoSpaceDE w:val="0"/>
        <w:ind w:firstLine="708"/>
        <w:jc w:val="both"/>
        <w:rPr>
          <w:rFonts w:eastAsiaTheme="minorHAnsi"/>
          <w:lang w:eastAsia="ar-SA"/>
        </w:rPr>
      </w:pP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Последствия предоставления заведомо недостоверных сведений мне разъяснены и понятны.</w:t>
      </w: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Руководитель организации _____________                                    _____________________</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 xml:space="preserve">                                                      (</w:t>
      </w:r>
      <w:proofErr w:type="gramStart"/>
      <w:r w:rsidRPr="00CF7662">
        <w:rPr>
          <w:rFonts w:eastAsiaTheme="minorHAnsi"/>
          <w:lang w:eastAsia="ar-SA"/>
        </w:rPr>
        <w:t xml:space="preserve">подпись)   </w:t>
      </w:r>
      <w:proofErr w:type="gramEnd"/>
      <w:r w:rsidRPr="00CF7662">
        <w:rPr>
          <w:rFonts w:eastAsiaTheme="minorHAnsi"/>
          <w:lang w:eastAsia="ar-SA"/>
        </w:rPr>
        <w:t xml:space="preserve">                                                       (расшифровка)</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М.П. (при наличии)</w:t>
      </w:r>
    </w:p>
    <w:p w:rsidR="00B94689" w:rsidRPr="00CF7662" w:rsidRDefault="00B94689" w:rsidP="00B94689">
      <w:pPr>
        <w:suppressAutoHyphens/>
        <w:autoSpaceDE w:val="0"/>
        <w:jc w:val="both"/>
        <w:rPr>
          <w:rFonts w:eastAsiaTheme="minorHAnsi"/>
          <w:lang w:eastAsia="ar-SA"/>
        </w:rPr>
      </w:pPr>
    </w:p>
    <w:p w:rsidR="00B94689" w:rsidRDefault="00B94689" w:rsidP="00B94689">
      <w:pPr>
        <w:suppressAutoHyphens/>
        <w:autoSpaceDE w:val="0"/>
        <w:jc w:val="both"/>
        <w:rPr>
          <w:rFonts w:eastAsiaTheme="minorHAnsi"/>
          <w:lang w:eastAsia="ar-SA"/>
        </w:rPr>
        <w:sectPr w:rsidR="00B94689" w:rsidSect="000A3B9D">
          <w:pgSz w:w="11907" w:h="16840"/>
          <w:pgMar w:top="1134" w:right="567" w:bottom="1134" w:left="1701" w:header="0" w:footer="709" w:gutter="0"/>
          <w:cols w:space="720"/>
        </w:sectPr>
      </w:pPr>
      <w:r w:rsidRPr="00CF7662">
        <w:rPr>
          <w:rFonts w:eastAsiaTheme="minorHAnsi"/>
          <w:lang w:eastAsia="ar-SA"/>
        </w:rPr>
        <w:t>«___» ____________ 20____ г.</w:t>
      </w:r>
    </w:p>
    <w:p w:rsidR="00B94689" w:rsidRPr="00CF7662" w:rsidRDefault="00B94689" w:rsidP="00B94689">
      <w:pPr>
        <w:widowControl w:val="0"/>
        <w:suppressAutoHyphens/>
        <w:autoSpaceDE w:val="0"/>
        <w:ind w:left="5387"/>
        <w:jc w:val="both"/>
        <w:rPr>
          <w:rFonts w:eastAsiaTheme="minorHAnsi"/>
          <w:lang w:eastAsia="en-US"/>
        </w:rPr>
      </w:pPr>
      <w:r w:rsidRPr="00CF7662">
        <w:rPr>
          <w:rFonts w:eastAsia="Arial"/>
          <w:bCs/>
          <w:lang w:eastAsia="ar-SA"/>
        </w:rPr>
        <w:lastRenderedPageBreak/>
        <w:t>Приложение 2 к Порядку</w:t>
      </w:r>
      <w:r w:rsidRPr="00CF7662">
        <w:rPr>
          <w:rFonts w:eastAsia="Arial"/>
          <w:lang w:eastAsia="ar-SA"/>
        </w:rPr>
        <w:t xml:space="preserve"> предоставления субсидий </w:t>
      </w:r>
      <w:proofErr w:type="gramStart"/>
      <w:r w:rsidRPr="00CF7662">
        <w:rPr>
          <w:rFonts w:eastAsia="Arial"/>
          <w:bCs/>
          <w:lang w:eastAsia="ar-SA"/>
        </w:rPr>
        <w:t>на  продукцию</w:t>
      </w:r>
      <w:proofErr w:type="gramEnd"/>
      <w:r w:rsidRPr="00CF7662">
        <w:rPr>
          <w:rFonts w:eastAsia="Arial"/>
          <w:bCs/>
          <w:lang w:eastAsia="ar-SA"/>
        </w:rPr>
        <w:t xml:space="preserve"> охоты</w:t>
      </w:r>
    </w:p>
    <w:p w:rsidR="00B94689" w:rsidRPr="00CF7662" w:rsidRDefault="00B94689" w:rsidP="00B94689">
      <w:pPr>
        <w:widowControl w:val="0"/>
        <w:autoSpaceDE w:val="0"/>
        <w:autoSpaceDN w:val="0"/>
        <w:adjustRightInd w:val="0"/>
        <w:jc w:val="center"/>
        <w:rPr>
          <w:rFonts w:eastAsiaTheme="minorHAnsi"/>
          <w:bCs/>
          <w:lang w:eastAsia="en-US"/>
        </w:rPr>
      </w:pPr>
    </w:p>
    <w:p w:rsidR="00B94689" w:rsidRPr="00C8692A" w:rsidRDefault="00B94689" w:rsidP="00B94689">
      <w:pPr>
        <w:widowControl w:val="0"/>
        <w:autoSpaceDE w:val="0"/>
        <w:autoSpaceDN w:val="0"/>
        <w:adjustRightInd w:val="0"/>
        <w:jc w:val="center"/>
        <w:rPr>
          <w:rFonts w:eastAsiaTheme="minorHAnsi"/>
          <w:b/>
          <w:bCs/>
          <w:lang w:eastAsia="en-US"/>
        </w:rPr>
      </w:pPr>
      <w:r w:rsidRPr="00C8692A">
        <w:rPr>
          <w:rFonts w:eastAsiaTheme="minorHAnsi"/>
          <w:b/>
          <w:bCs/>
          <w:lang w:eastAsia="en-US"/>
        </w:rPr>
        <w:t>Форма</w:t>
      </w:r>
    </w:p>
    <w:p w:rsidR="00B94689" w:rsidRPr="00C8692A" w:rsidRDefault="00B94689" w:rsidP="00B94689">
      <w:pPr>
        <w:widowControl w:val="0"/>
        <w:autoSpaceDE w:val="0"/>
        <w:autoSpaceDN w:val="0"/>
        <w:adjustRightInd w:val="0"/>
        <w:jc w:val="center"/>
        <w:rPr>
          <w:rFonts w:eastAsiaTheme="minorHAnsi"/>
          <w:b/>
          <w:bCs/>
          <w:lang w:eastAsia="en-US"/>
        </w:rPr>
      </w:pPr>
      <w:r w:rsidRPr="00C8692A">
        <w:rPr>
          <w:rFonts w:eastAsiaTheme="minorHAnsi"/>
          <w:b/>
          <w:bCs/>
          <w:lang w:eastAsia="en-US"/>
        </w:rPr>
        <w:t>отчета о заготовленной продукции охоты</w:t>
      </w:r>
    </w:p>
    <w:p w:rsidR="00B94689" w:rsidRPr="00C8692A" w:rsidRDefault="00B94689" w:rsidP="00B94689">
      <w:pPr>
        <w:widowControl w:val="0"/>
        <w:autoSpaceDE w:val="0"/>
        <w:autoSpaceDN w:val="0"/>
        <w:adjustRightInd w:val="0"/>
        <w:jc w:val="center"/>
        <w:rPr>
          <w:rFonts w:eastAsiaTheme="minorHAnsi"/>
          <w:b/>
          <w:bCs/>
          <w:lang w:eastAsia="en-US"/>
        </w:rPr>
      </w:pPr>
      <w:r w:rsidRPr="00C8692A">
        <w:rPr>
          <w:rFonts w:eastAsiaTheme="minorHAnsi"/>
          <w:b/>
          <w:bCs/>
          <w:lang w:eastAsia="en-US"/>
        </w:rPr>
        <w:t>________________________________________________</w:t>
      </w:r>
    </w:p>
    <w:p w:rsidR="00B94689" w:rsidRPr="00C8692A" w:rsidRDefault="00B94689" w:rsidP="00B94689">
      <w:pPr>
        <w:widowControl w:val="0"/>
        <w:autoSpaceDE w:val="0"/>
        <w:autoSpaceDN w:val="0"/>
        <w:adjustRightInd w:val="0"/>
        <w:jc w:val="center"/>
        <w:rPr>
          <w:rFonts w:eastAsiaTheme="minorHAnsi"/>
          <w:b/>
          <w:bCs/>
          <w:lang w:eastAsia="en-US"/>
        </w:rPr>
      </w:pPr>
      <w:r w:rsidRPr="00C8692A">
        <w:rPr>
          <w:rFonts w:eastAsiaTheme="minorHAnsi"/>
          <w:b/>
          <w:bCs/>
          <w:lang w:eastAsia="en-US"/>
        </w:rPr>
        <w:t>(наименование юридического лица)</w:t>
      </w:r>
    </w:p>
    <w:p w:rsidR="00B94689" w:rsidRPr="00C8692A" w:rsidRDefault="00B94689" w:rsidP="00B94689">
      <w:pPr>
        <w:widowControl w:val="0"/>
        <w:autoSpaceDE w:val="0"/>
        <w:autoSpaceDN w:val="0"/>
        <w:adjustRightInd w:val="0"/>
        <w:jc w:val="center"/>
        <w:rPr>
          <w:rFonts w:eastAsiaTheme="minorHAnsi"/>
          <w:b/>
          <w:bCs/>
          <w:lang w:eastAsia="en-US"/>
        </w:rPr>
      </w:pPr>
      <w:r w:rsidRPr="00C8692A">
        <w:rPr>
          <w:rFonts w:eastAsiaTheme="minorHAnsi"/>
          <w:b/>
          <w:bCs/>
          <w:lang w:eastAsia="en-US"/>
        </w:rPr>
        <w:t>за ___________________ 20____ года</w:t>
      </w:r>
    </w:p>
    <w:p w:rsidR="00B94689" w:rsidRPr="00C8692A" w:rsidRDefault="00B94689" w:rsidP="00B94689">
      <w:pPr>
        <w:widowControl w:val="0"/>
        <w:autoSpaceDE w:val="0"/>
        <w:autoSpaceDN w:val="0"/>
        <w:adjustRightInd w:val="0"/>
        <w:rPr>
          <w:rFonts w:eastAsiaTheme="minorHAnsi"/>
          <w:b/>
          <w:bCs/>
          <w:lang w:eastAsia="en-US"/>
        </w:rPr>
      </w:pPr>
      <w:r w:rsidRPr="00C8692A">
        <w:rPr>
          <w:rFonts w:eastAsiaTheme="minorHAnsi"/>
          <w:b/>
          <w:bCs/>
          <w:lang w:eastAsia="en-US"/>
        </w:rPr>
        <w:t xml:space="preserve">                                                    (отчетный месяц)</w:t>
      </w:r>
    </w:p>
    <w:p w:rsidR="00B94689" w:rsidRPr="00CF7662" w:rsidRDefault="00B94689" w:rsidP="00B94689">
      <w:pPr>
        <w:widowControl w:val="0"/>
        <w:autoSpaceDE w:val="0"/>
        <w:autoSpaceDN w:val="0"/>
        <w:adjustRightInd w:val="0"/>
        <w:ind w:firstLine="720"/>
        <w:jc w:val="center"/>
        <w:rPr>
          <w:rFonts w:eastAsiaTheme="minorHAnsi"/>
          <w:lang w:eastAsia="en-US"/>
        </w:rPr>
      </w:pPr>
    </w:p>
    <w:tbl>
      <w:tblPr>
        <w:tblW w:w="978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991"/>
        <w:gridCol w:w="1276"/>
        <w:gridCol w:w="1276"/>
        <w:gridCol w:w="1417"/>
        <w:gridCol w:w="1134"/>
        <w:gridCol w:w="1276"/>
        <w:gridCol w:w="1276"/>
      </w:tblGrid>
      <w:tr w:rsidR="00B94689" w:rsidRPr="00485223" w:rsidTr="006600C8">
        <w:tc>
          <w:tcPr>
            <w:tcW w:w="1135" w:type="dxa"/>
            <w:tcBorders>
              <w:top w:val="single" w:sz="4" w:space="0" w:color="auto"/>
              <w:left w:val="single" w:sz="4" w:space="0" w:color="auto"/>
              <w:bottom w:val="single" w:sz="4" w:space="0" w:color="auto"/>
              <w:right w:val="single" w:sz="4" w:space="0" w:color="auto"/>
            </w:tcBorders>
            <w:hideMark/>
          </w:tcPr>
          <w:p w:rsidR="00B94689" w:rsidRPr="00C8692A" w:rsidRDefault="00B94689" w:rsidP="006600C8">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 xml:space="preserve">Данные заготовителя, </w:t>
            </w:r>
            <w:r w:rsidRPr="00C8692A">
              <w:rPr>
                <w:rFonts w:eastAsiaTheme="minorHAnsi"/>
                <w:b/>
                <w:sz w:val="24"/>
                <w:lang w:eastAsia="en-US"/>
              </w:rPr>
              <w:br/>
              <w:t>у которого принята продукция</w:t>
            </w:r>
          </w:p>
        </w:tc>
        <w:tc>
          <w:tcPr>
            <w:tcW w:w="992" w:type="dxa"/>
            <w:tcBorders>
              <w:top w:val="single" w:sz="4" w:space="0" w:color="auto"/>
              <w:left w:val="single" w:sz="4" w:space="0" w:color="auto"/>
              <w:bottom w:val="single" w:sz="4" w:space="0" w:color="auto"/>
              <w:right w:val="single" w:sz="4" w:space="0" w:color="auto"/>
            </w:tcBorders>
            <w:hideMark/>
          </w:tcPr>
          <w:p w:rsidR="00B94689" w:rsidRPr="00C8692A" w:rsidRDefault="00B94689" w:rsidP="006600C8">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Вид продукции</w:t>
            </w:r>
          </w:p>
        </w:tc>
        <w:tc>
          <w:tcPr>
            <w:tcW w:w="1276" w:type="dxa"/>
            <w:tcBorders>
              <w:top w:val="single" w:sz="4" w:space="0" w:color="auto"/>
              <w:left w:val="single" w:sz="4" w:space="0" w:color="auto"/>
              <w:bottom w:val="single" w:sz="4" w:space="0" w:color="auto"/>
              <w:right w:val="single" w:sz="4" w:space="0" w:color="auto"/>
            </w:tcBorders>
            <w:hideMark/>
          </w:tcPr>
          <w:p w:rsidR="00B94689" w:rsidRPr="00C8692A" w:rsidRDefault="00B94689" w:rsidP="006600C8">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Количество сданной продукции, шт.</w:t>
            </w:r>
          </w:p>
        </w:tc>
        <w:tc>
          <w:tcPr>
            <w:tcW w:w="1276" w:type="dxa"/>
            <w:tcBorders>
              <w:top w:val="single" w:sz="4" w:space="0" w:color="auto"/>
              <w:left w:val="single" w:sz="4" w:space="0" w:color="auto"/>
              <w:bottom w:val="single" w:sz="4" w:space="0" w:color="auto"/>
              <w:right w:val="single" w:sz="4" w:space="0" w:color="auto"/>
            </w:tcBorders>
            <w:hideMark/>
          </w:tcPr>
          <w:p w:rsidR="00B94689" w:rsidRPr="00C8692A" w:rsidRDefault="00B94689" w:rsidP="006600C8">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 xml:space="preserve">Цена, </w:t>
            </w:r>
            <w:r w:rsidRPr="00C8692A">
              <w:rPr>
                <w:rFonts w:eastAsiaTheme="minorHAnsi"/>
                <w:b/>
                <w:sz w:val="24"/>
                <w:lang w:eastAsia="en-US"/>
              </w:rPr>
              <w:br/>
              <w:t>за которую принята продукция, руб.</w:t>
            </w:r>
          </w:p>
        </w:tc>
        <w:tc>
          <w:tcPr>
            <w:tcW w:w="1417" w:type="dxa"/>
            <w:tcBorders>
              <w:top w:val="single" w:sz="4" w:space="0" w:color="auto"/>
              <w:left w:val="single" w:sz="4" w:space="0" w:color="auto"/>
              <w:bottom w:val="single" w:sz="4" w:space="0" w:color="auto"/>
              <w:right w:val="single" w:sz="4" w:space="0" w:color="auto"/>
            </w:tcBorders>
            <w:hideMark/>
          </w:tcPr>
          <w:p w:rsidR="00B94689" w:rsidRPr="00C8692A" w:rsidRDefault="00B94689" w:rsidP="006600C8">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 xml:space="preserve">Ставка субсидии </w:t>
            </w:r>
            <w:r w:rsidRPr="00C8692A">
              <w:rPr>
                <w:rFonts w:eastAsiaTheme="minorHAnsi"/>
                <w:b/>
                <w:sz w:val="24"/>
                <w:lang w:eastAsia="en-US"/>
              </w:rPr>
              <w:br/>
              <w:t>за единицу продукции, руб.</w:t>
            </w:r>
          </w:p>
        </w:tc>
        <w:tc>
          <w:tcPr>
            <w:tcW w:w="1134" w:type="dxa"/>
            <w:tcBorders>
              <w:top w:val="single" w:sz="4" w:space="0" w:color="auto"/>
              <w:left w:val="single" w:sz="4" w:space="0" w:color="auto"/>
              <w:bottom w:val="single" w:sz="4" w:space="0" w:color="auto"/>
              <w:right w:val="single" w:sz="4" w:space="0" w:color="auto"/>
            </w:tcBorders>
            <w:hideMark/>
          </w:tcPr>
          <w:p w:rsidR="00B94689" w:rsidRPr="00C8692A" w:rsidRDefault="00B94689" w:rsidP="006600C8">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Сумма субсидии, руб.</w:t>
            </w:r>
          </w:p>
        </w:tc>
        <w:tc>
          <w:tcPr>
            <w:tcW w:w="1276" w:type="dxa"/>
            <w:tcBorders>
              <w:top w:val="single" w:sz="4" w:space="0" w:color="auto"/>
              <w:left w:val="single" w:sz="4" w:space="0" w:color="auto"/>
              <w:bottom w:val="single" w:sz="4" w:space="0" w:color="auto"/>
              <w:right w:val="single" w:sz="4" w:space="0" w:color="auto"/>
            </w:tcBorders>
            <w:hideMark/>
          </w:tcPr>
          <w:p w:rsidR="00B94689" w:rsidRPr="00C8692A" w:rsidRDefault="00B94689" w:rsidP="006600C8">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 xml:space="preserve">Номер, дата документа, подтверждающего принятие продукции </w:t>
            </w:r>
            <w:r w:rsidRPr="00C8692A">
              <w:rPr>
                <w:rFonts w:eastAsiaTheme="minorHAnsi"/>
                <w:b/>
                <w:sz w:val="24"/>
                <w:lang w:eastAsia="en-US"/>
              </w:rPr>
              <w:br/>
              <w:t>(акт приема-передачи или закупочный акт)</w:t>
            </w:r>
          </w:p>
        </w:tc>
        <w:tc>
          <w:tcPr>
            <w:tcW w:w="1276" w:type="dxa"/>
            <w:tcBorders>
              <w:top w:val="single" w:sz="4" w:space="0" w:color="auto"/>
              <w:left w:val="single" w:sz="4" w:space="0" w:color="auto"/>
              <w:bottom w:val="single" w:sz="4" w:space="0" w:color="auto"/>
              <w:right w:val="single" w:sz="4" w:space="0" w:color="auto"/>
            </w:tcBorders>
            <w:hideMark/>
          </w:tcPr>
          <w:p w:rsidR="00B94689" w:rsidRPr="00C8692A" w:rsidRDefault="00B94689" w:rsidP="006600C8">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Сведения о разрешении на добычу охотничьих ресурсов</w:t>
            </w:r>
          </w:p>
        </w:tc>
      </w:tr>
      <w:tr w:rsidR="00B94689" w:rsidRPr="00485223" w:rsidTr="006600C8">
        <w:tc>
          <w:tcPr>
            <w:tcW w:w="1135" w:type="dxa"/>
            <w:tcBorders>
              <w:top w:val="single" w:sz="4" w:space="0" w:color="auto"/>
              <w:left w:val="single" w:sz="4" w:space="0" w:color="auto"/>
              <w:bottom w:val="single" w:sz="4" w:space="0" w:color="auto"/>
              <w:right w:val="single" w:sz="4" w:space="0" w:color="auto"/>
            </w:tcBorders>
            <w:hideMark/>
          </w:tcPr>
          <w:p w:rsidR="00B94689" w:rsidRPr="00485223" w:rsidRDefault="00B94689" w:rsidP="006600C8">
            <w:pPr>
              <w:widowControl w:val="0"/>
              <w:autoSpaceDE w:val="0"/>
              <w:autoSpaceDN w:val="0"/>
              <w:adjustRightInd w:val="0"/>
              <w:jc w:val="center"/>
              <w:rPr>
                <w:rFonts w:eastAsiaTheme="minorHAnsi"/>
                <w:sz w:val="24"/>
                <w:lang w:eastAsia="en-US"/>
              </w:rPr>
            </w:pPr>
            <w:r w:rsidRPr="00485223">
              <w:rPr>
                <w:rFonts w:eastAsiaTheme="minorHAnsi"/>
                <w:sz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B94689" w:rsidRPr="00485223" w:rsidRDefault="00B94689" w:rsidP="006600C8">
            <w:pPr>
              <w:widowControl w:val="0"/>
              <w:autoSpaceDE w:val="0"/>
              <w:autoSpaceDN w:val="0"/>
              <w:adjustRightInd w:val="0"/>
              <w:jc w:val="center"/>
              <w:rPr>
                <w:rFonts w:eastAsiaTheme="minorHAnsi"/>
                <w:sz w:val="24"/>
                <w:lang w:eastAsia="en-US"/>
              </w:rPr>
            </w:pPr>
            <w:r w:rsidRPr="00485223">
              <w:rPr>
                <w:rFonts w:eastAsiaTheme="minorHAnsi"/>
                <w:sz w:val="24"/>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B94689" w:rsidRPr="00485223" w:rsidRDefault="00B94689" w:rsidP="006600C8">
            <w:pPr>
              <w:widowControl w:val="0"/>
              <w:autoSpaceDE w:val="0"/>
              <w:autoSpaceDN w:val="0"/>
              <w:adjustRightInd w:val="0"/>
              <w:jc w:val="center"/>
              <w:rPr>
                <w:rFonts w:eastAsiaTheme="minorHAnsi"/>
                <w:sz w:val="24"/>
                <w:lang w:eastAsia="en-US"/>
              </w:rPr>
            </w:pPr>
            <w:r w:rsidRPr="00485223">
              <w:rPr>
                <w:rFonts w:eastAsiaTheme="minorHAnsi"/>
                <w:sz w:val="24"/>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B94689" w:rsidRPr="00485223" w:rsidRDefault="00B94689" w:rsidP="006600C8">
            <w:pPr>
              <w:widowControl w:val="0"/>
              <w:autoSpaceDE w:val="0"/>
              <w:autoSpaceDN w:val="0"/>
              <w:adjustRightInd w:val="0"/>
              <w:jc w:val="center"/>
              <w:rPr>
                <w:rFonts w:eastAsiaTheme="minorHAnsi"/>
                <w:sz w:val="24"/>
                <w:lang w:eastAsia="en-US"/>
              </w:rPr>
            </w:pPr>
            <w:r w:rsidRPr="00485223">
              <w:rPr>
                <w:rFonts w:eastAsiaTheme="minorHAnsi"/>
                <w:sz w:val="24"/>
                <w:lang w:eastAsia="en-US"/>
              </w:rPr>
              <w:t>4</w:t>
            </w:r>
          </w:p>
        </w:tc>
        <w:tc>
          <w:tcPr>
            <w:tcW w:w="1417" w:type="dxa"/>
            <w:tcBorders>
              <w:top w:val="single" w:sz="4" w:space="0" w:color="auto"/>
              <w:left w:val="single" w:sz="4" w:space="0" w:color="auto"/>
              <w:bottom w:val="single" w:sz="4" w:space="0" w:color="auto"/>
              <w:right w:val="single" w:sz="4" w:space="0" w:color="auto"/>
            </w:tcBorders>
            <w:hideMark/>
          </w:tcPr>
          <w:p w:rsidR="00B94689" w:rsidRPr="00485223" w:rsidRDefault="00B94689" w:rsidP="006600C8">
            <w:pPr>
              <w:widowControl w:val="0"/>
              <w:autoSpaceDE w:val="0"/>
              <w:autoSpaceDN w:val="0"/>
              <w:adjustRightInd w:val="0"/>
              <w:jc w:val="center"/>
              <w:rPr>
                <w:rFonts w:eastAsiaTheme="minorHAnsi"/>
                <w:sz w:val="24"/>
                <w:lang w:eastAsia="en-US"/>
              </w:rPr>
            </w:pPr>
            <w:r w:rsidRPr="00485223">
              <w:rPr>
                <w:rFonts w:eastAsiaTheme="minorHAnsi"/>
                <w:sz w:val="24"/>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B94689" w:rsidRPr="00485223" w:rsidRDefault="00B94689" w:rsidP="006600C8">
            <w:pPr>
              <w:widowControl w:val="0"/>
              <w:autoSpaceDE w:val="0"/>
              <w:autoSpaceDN w:val="0"/>
              <w:adjustRightInd w:val="0"/>
              <w:jc w:val="center"/>
              <w:rPr>
                <w:rFonts w:eastAsiaTheme="minorHAnsi"/>
                <w:sz w:val="24"/>
                <w:lang w:eastAsia="en-US"/>
              </w:rPr>
            </w:pPr>
            <w:r w:rsidRPr="00485223">
              <w:rPr>
                <w:rFonts w:eastAsiaTheme="minorHAnsi"/>
                <w:sz w:val="24"/>
                <w:lang w:eastAsia="en-US"/>
              </w:rPr>
              <w:t>6</w:t>
            </w:r>
          </w:p>
        </w:tc>
        <w:tc>
          <w:tcPr>
            <w:tcW w:w="1276" w:type="dxa"/>
            <w:tcBorders>
              <w:top w:val="single" w:sz="4" w:space="0" w:color="auto"/>
              <w:left w:val="single" w:sz="4" w:space="0" w:color="auto"/>
              <w:bottom w:val="single" w:sz="4" w:space="0" w:color="auto"/>
              <w:right w:val="single" w:sz="4" w:space="0" w:color="auto"/>
            </w:tcBorders>
            <w:hideMark/>
          </w:tcPr>
          <w:p w:rsidR="00B94689" w:rsidRPr="00485223" w:rsidRDefault="00B94689" w:rsidP="006600C8">
            <w:pPr>
              <w:widowControl w:val="0"/>
              <w:autoSpaceDE w:val="0"/>
              <w:autoSpaceDN w:val="0"/>
              <w:adjustRightInd w:val="0"/>
              <w:jc w:val="center"/>
              <w:rPr>
                <w:rFonts w:eastAsiaTheme="minorHAnsi"/>
                <w:sz w:val="24"/>
                <w:lang w:eastAsia="en-US"/>
              </w:rPr>
            </w:pPr>
            <w:r w:rsidRPr="00485223">
              <w:rPr>
                <w:rFonts w:eastAsiaTheme="minorHAnsi"/>
                <w:sz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B94689" w:rsidRPr="00485223" w:rsidRDefault="00B94689" w:rsidP="006600C8">
            <w:pPr>
              <w:widowControl w:val="0"/>
              <w:autoSpaceDE w:val="0"/>
              <w:autoSpaceDN w:val="0"/>
              <w:adjustRightInd w:val="0"/>
              <w:jc w:val="center"/>
              <w:rPr>
                <w:rFonts w:eastAsiaTheme="minorHAnsi"/>
                <w:sz w:val="24"/>
                <w:lang w:eastAsia="en-US"/>
              </w:rPr>
            </w:pPr>
            <w:r w:rsidRPr="00485223">
              <w:rPr>
                <w:rFonts w:eastAsiaTheme="minorHAnsi"/>
                <w:sz w:val="24"/>
                <w:lang w:eastAsia="en-US"/>
              </w:rPr>
              <w:t>8</w:t>
            </w:r>
          </w:p>
        </w:tc>
      </w:tr>
      <w:tr w:rsidR="00B94689" w:rsidRPr="00485223" w:rsidTr="006600C8">
        <w:tc>
          <w:tcPr>
            <w:tcW w:w="1135"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r>
      <w:tr w:rsidR="00B94689" w:rsidRPr="00485223" w:rsidTr="006600C8">
        <w:tc>
          <w:tcPr>
            <w:tcW w:w="1135"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r>
      <w:tr w:rsidR="00B94689" w:rsidRPr="00485223" w:rsidTr="006600C8">
        <w:tc>
          <w:tcPr>
            <w:tcW w:w="1135"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B94689" w:rsidRPr="00485223" w:rsidRDefault="00B94689" w:rsidP="006600C8">
            <w:pPr>
              <w:widowControl w:val="0"/>
              <w:autoSpaceDE w:val="0"/>
              <w:autoSpaceDN w:val="0"/>
              <w:adjustRightInd w:val="0"/>
              <w:ind w:firstLine="720"/>
              <w:rPr>
                <w:rFonts w:eastAsiaTheme="minorHAnsi"/>
                <w:sz w:val="24"/>
                <w:lang w:eastAsia="en-US"/>
              </w:rPr>
            </w:pPr>
          </w:p>
        </w:tc>
      </w:tr>
    </w:tbl>
    <w:p w:rsidR="00B94689" w:rsidRPr="00CF7662" w:rsidRDefault="00B94689" w:rsidP="00B94689">
      <w:pPr>
        <w:widowControl w:val="0"/>
        <w:autoSpaceDE w:val="0"/>
        <w:autoSpaceDN w:val="0"/>
        <w:adjustRightInd w:val="0"/>
        <w:ind w:firstLine="540"/>
        <w:jc w:val="both"/>
        <w:rPr>
          <w:rFonts w:eastAsiaTheme="minorHAnsi"/>
          <w:lang w:eastAsia="en-US"/>
        </w:rPr>
      </w:pP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 xml:space="preserve">Руководитель организации _____________                                    </w:t>
      </w:r>
      <w:r>
        <w:rPr>
          <w:rFonts w:eastAsiaTheme="minorHAnsi"/>
          <w:lang w:eastAsia="ar-SA"/>
        </w:rPr>
        <w:t>___________________</w:t>
      </w:r>
    </w:p>
    <w:p w:rsidR="00B94689" w:rsidRPr="00485223" w:rsidRDefault="00B94689" w:rsidP="00B94689">
      <w:pPr>
        <w:suppressAutoHyphens/>
        <w:autoSpaceDE w:val="0"/>
        <w:jc w:val="both"/>
        <w:rPr>
          <w:rFonts w:eastAsiaTheme="minorHAnsi"/>
          <w:sz w:val="20"/>
          <w:lang w:eastAsia="ar-SA"/>
        </w:rPr>
      </w:pPr>
      <w:r>
        <w:rPr>
          <w:rFonts w:eastAsiaTheme="minorHAnsi"/>
          <w:lang w:eastAsia="ar-SA"/>
        </w:rPr>
        <w:t xml:space="preserve">                                                    </w:t>
      </w:r>
      <w:r w:rsidRPr="00CF7662">
        <w:rPr>
          <w:rFonts w:eastAsiaTheme="minorHAnsi"/>
          <w:lang w:eastAsia="ar-SA"/>
        </w:rPr>
        <w:t xml:space="preserve"> </w:t>
      </w:r>
      <w:r w:rsidRPr="00485223">
        <w:rPr>
          <w:rFonts w:eastAsiaTheme="minorHAnsi"/>
          <w:sz w:val="20"/>
          <w:lang w:eastAsia="ar-SA"/>
        </w:rPr>
        <w:t>(</w:t>
      </w:r>
      <w:proofErr w:type="gramStart"/>
      <w:r w:rsidRPr="00485223">
        <w:rPr>
          <w:rFonts w:eastAsiaTheme="minorHAnsi"/>
          <w:sz w:val="20"/>
          <w:lang w:eastAsia="ar-SA"/>
        </w:rPr>
        <w:t xml:space="preserve">подпись)   </w:t>
      </w:r>
      <w:proofErr w:type="gramEnd"/>
      <w:r w:rsidRPr="00485223">
        <w:rPr>
          <w:rFonts w:eastAsiaTheme="minorHAnsi"/>
          <w:sz w:val="20"/>
          <w:lang w:eastAsia="ar-SA"/>
        </w:rPr>
        <w:t xml:space="preserve">           </w:t>
      </w:r>
      <w:r>
        <w:rPr>
          <w:rFonts w:eastAsiaTheme="minorHAnsi"/>
          <w:sz w:val="20"/>
          <w:lang w:eastAsia="ar-SA"/>
        </w:rPr>
        <w:t xml:space="preserve">                                  </w:t>
      </w:r>
      <w:r w:rsidRPr="00485223">
        <w:rPr>
          <w:rFonts w:eastAsiaTheme="minorHAnsi"/>
          <w:sz w:val="20"/>
          <w:lang w:eastAsia="ar-SA"/>
        </w:rPr>
        <w:t xml:space="preserve">               (расшифровка)</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М.П. (при наличии)</w:t>
      </w: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both"/>
        <w:rPr>
          <w:rFonts w:asciiTheme="minorHAnsi" w:eastAsiaTheme="minorHAnsi" w:hAnsiTheme="minorHAnsi" w:cstheme="minorBidi"/>
          <w:sz w:val="22"/>
          <w:szCs w:val="22"/>
          <w:lang w:eastAsia="ar-SA"/>
        </w:rPr>
      </w:pPr>
    </w:p>
    <w:p w:rsidR="00B94689" w:rsidRPr="00CF7662" w:rsidRDefault="00B94689" w:rsidP="00B94689">
      <w:pPr>
        <w:suppressAutoHyphens/>
        <w:autoSpaceDE w:val="0"/>
        <w:jc w:val="both"/>
        <w:rPr>
          <w:rFonts w:asciiTheme="minorHAnsi" w:eastAsiaTheme="minorHAnsi" w:hAnsiTheme="minorHAnsi" w:cstheme="minorBidi"/>
          <w:sz w:val="22"/>
          <w:szCs w:val="22"/>
          <w:lang w:eastAsia="ar-SA"/>
        </w:rPr>
      </w:pPr>
      <w:r w:rsidRPr="00CF7662">
        <w:rPr>
          <w:rFonts w:asciiTheme="minorHAnsi" w:eastAsiaTheme="minorHAnsi" w:hAnsiTheme="minorHAnsi" w:cstheme="minorBidi"/>
          <w:sz w:val="22"/>
          <w:szCs w:val="22"/>
          <w:lang w:eastAsia="ar-SA"/>
        </w:rPr>
        <w:t>«___» ____________ 20____ г.</w:t>
      </w:r>
    </w:p>
    <w:p w:rsidR="00B94689" w:rsidRPr="00CF7662" w:rsidRDefault="00B94689" w:rsidP="00B94689">
      <w:pPr>
        <w:suppressAutoHyphens/>
        <w:autoSpaceDE w:val="0"/>
        <w:jc w:val="both"/>
        <w:rPr>
          <w:rFonts w:asciiTheme="minorHAnsi" w:eastAsiaTheme="minorHAnsi" w:hAnsiTheme="minorHAnsi" w:cstheme="minorBidi"/>
          <w:sz w:val="22"/>
          <w:szCs w:val="22"/>
          <w:lang w:eastAsia="ar-SA"/>
        </w:rPr>
      </w:pPr>
      <w:r w:rsidRPr="00CF7662">
        <w:rPr>
          <w:rFonts w:asciiTheme="minorHAnsi" w:eastAsiaTheme="minorHAnsi" w:hAnsiTheme="minorHAnsi" w:cstheme="minorBidi"/>
          <w:sz w:val="22"/>
          <w:szCs w:val="22"/>
          <w:lang w:eastAsia="ar-SA"/>
        </w:rPr>
        <w:t xml:space="preserve">                                                                         </w:t>
      </w:r>
    </w:p>
    <w:p w:rsidR="00B94689" w:rsidRDefault="00B94689" w:rsidP="00B94689">
      <w:pPr>
        <w:widowControl w:val="0"/>
        <w:suppressAutoHyphens/>
        <w:autoSpaceDE w:val="0"/>
        <w:jc w:val="right"/>
        <w:rPr>
          <w:rFonts w:eastAsia="Arial"/>
          <w:bCs/>
          <w:lang w:eastAsia="ar-SA"/>
        </w:rPr>
      </w:pPr>
    </w:p>
    <w:p w:rsidR="00B94689" w:rsidRDefault="00B94689" w:rsidP="00B94689">
      <w:pPr>
        <w:widowControl w:val="0"/>
        <w:suppressAutoHyphens/>
        <w:autoSpaceDE w:val="0"/>
        <w:jc w:val="center"/>
        <w:rPr>
          <w:rFonts w:eastAsia="Arial"/>
          <w:bCs/>
          <w:lang w:eastAsia="ar-SA"/>
        </w:rPr>
        <w:sectPr w:rsidR="00B94689" w:rsidSect="000A3B9D">
          <w:pgSz w:w="11907" w:h="16840"/>
          <w:pgMar w:top="1134" w:right="567" w:bottom="1134" w:left="1701" w:header="0" w:footer="709" w:gutter="0"/>
          <w:cols w:space="720"/>
        </w:sectPr>
      </w:pPr>
    </w:p>
    <w:p w:rsidR="00B94689" w:rsidRDefault="00B94689" w:rsidP="00B94689">
      <w:pPr>
        <w:widowControl w:val="0"/>
        <w:suppressAutoHyphens/>
        <w:autoSpaceDE w:val="0"/>
        <w:ind w:left="5812"/>
        <w:jc w:val="both"/>
        <w:rPr>
          <w:rFonts w:eastAsia="Arial"/>
          <w:bCs/>
          <w:lang w:eastAsia="ar-SA"/>
        </w:rPr>
      </w:pPr>
      <w:r w:rsidRPr="00CF7662">
        <w:rPr>
          <w:rFonts w:eastAsia="Arial"/>
          <w:bCs/>
          <w:lang w:eastAsia="ar-SA"/>
        </w:rPr>
        <w:lastRenderedPageBreak/>
        <w:t>Приложение 3 к Порядку</w:t>
      </w:r>
      <w:r w:rsidRPr="00CF7662">
        <w:rPr>
          <w:rFonts w:eastAsia="Arial"/>
          <w:lang w:eastAsia="ar-SA"/>
        </w:rPr>
        <w:t xml:space="preserve"> предоставления субсидий </w:t>
      </w:r>
      <w:r w:rsidRPr="00CF7662">
        <w:rPr>
          <w:rFonts w:eastAsia="Arial"/>
          <w:bCs/>
          <w:lang w:eastAsia="ar-SA"/>
        </w:rPr>
        <w:t xml:space="preserve">на  </w:t>
      </w:r>
    </w:p>
    <w:p w:rsidR="00B94689" w:rsidRPr="00485223" w:rsidRDefault="00B94689" w:rsidP="00B94689">
      <w:pPr>
        <w:widowControl w:val="0"/>
        <w:suppressAutoHyphens/>
        <w:autoSpaceDE w:val="0"/>
        <w:ind w:left="5812"/>
        <w:jc w:val="both"/>
        <w:rPr>
          <w:rFonts w:eastAsia="Arial"/>
          <w:bCs/>
          <w:lang w:eastAsia="ar-SA"/>
        </w:rPr>
      </w:pPr>
      <w:r w:rsidRPr="00CF7662">
        <w:rPr>
          <w:rFonts w:eastAsia="Arial"/>
          <w:bCs/>
          <w:lang w:eastAsia="ar-SA"/>
        </w:rPr>
        <w:t>продукцию охоты</w:t>
      </w:r>
    </w:p>
    <w:p w:rsidR="00B94689" w:rsidRDefault="00B94689" w:rsidP="00B94689">
      <w:pPr>
        <w:suppressAutoHyphens/>
        <w:autoSpaceDE w:val="0"/>
        <w:jc w:val="both"/>
        <w:rPr>
          <w:rFonts w:asciiTheme="minorHAnsi" w:eastAsiaTheme="minorHAnsi" w:hAnsiTheme="minorHAnsi" w:cstheme="minorBidi"/>
          <w:sz w:val="22"/>
          <w:szCs w:val="22"/>
          <w:lang w:eastAsia="ar-SA"/>
        </w:rPr>
      </w:pPr>
    </w:p>
    <w:p w:rsidR="00B94689" w:rsidRPr="00CF7662" w:rsidRDefault="00B94689" w:rsidP="00B94689">
      <w:pPr>
        <w:suppressAutoHyphens/>
        <w:autoSpaceDE w:val="0"/>
        <w:jc w:val="both"/>
        <w:rPr>
          <w:rFonts w:asciiTheme="minorHAnsi" w:eastAsiaTheme="minorHAnsi" w:hAnsiTheme="minorHAnsi" w:cstheme="minorBidi"/>
          <w:sz w:val="22"/>
          <w:szCs w:val="22"/>
          <w:lang w:eastAsia="ar-SA"/>
        </w:rPr>
      </w:pPr>
    </w:p>
    <w:p w:rsidR="00B94689" w:rsidRPr="00C8692A" w:rsidRDefault="00B94689" w:rsidP="00B94689">
      <w:pPr>
        <w:suppressAutoHyphens/>
        <w:autoSpaceDE w:val="0"/>
        <w:jc w:val="center"/>
        <w:rPr>
          <w:rFonts w:eastAsiaTheme="minorHAnsi"/>
          <w:b/>
          <w:lang w:eastAsia="ar-SA"/>
        </w:rPr>
      </w:pPr>
      <w:r w:rsidRPr="00C8692A">
        <w:rPr>
          <w:rFonts w:eastAsiaTheme="minorHAnsi"/>
          <w:b/>
          <w:lang w:eastAsia="en-US"/>
        </w:rPr>
        <w:t>СПРАВКА</w:t>
      </w:r>
    </w:p>
    <w:p w:rsidR="00B94689" w:rsidRPr="00C8692A" w:rsidRDefault="00B94689" w:rsidP="00B94689">
      <w:pPr>
        <w:widowControl w:val="0"/>
        <w:autoSpaceDE w:val="0"/>
        <w:autoSpaceDN w:val="0"/>
        <w:jc w:val="center"/>
        <w:rPr>
          <w:rFonts w:eastAsiaTheme="minorHAnsi"/>
          <w:b/>
          <w:lang w:eastAsia="en-US"/>
        </w:rPr>
      </w:pPr>
      <w:r w:rsidRPr="00C8692A">
        <w:rPr>
          <w:rFonts w:eastAsiaTheme="minorHAnsi"/>
          <w:b/>
          <w:lang w:eastAsia="en-US"/>
        </w:rPr>
        <w:t>о сумме выручки по видам экономической деятельности</w:t>
      </w:r>
    </w:p>
    <w:p w:rsidR="00B94689" w:rsidRPr="00C8692A" w:rsidRDefault="00B94689" w:rsidP="00B94689">
      <w:pPr>
        <w:widowControl w:val="0"/>
        <w:autoSpaceDE w:val="0"/>
        <w:autoSpaceDN w:val="0"/>
        <w:jc w:val="center"/>
        <w:rPr>
          <w:rFonts w:eastAsiaTheme="minorHAnsi"/>
          <w:b/>
          <w:lang w:eastAsia="en-US"/>
        </w:rPr>
      </w:pPr>
      <w:r w:rsidRPr="00C8692A">
        <w:rPr>
          <w:rFonts w:eastAsiaTheme="minorHAnsi"/>
          <w:b/>
          <w:lang w:eastAsia="en-US"/>
        </w:rPr>
        <w:t>на «__» _________ 20___ г.</w:t>
      </w:r>
    </w:p>
    <w:p w:rsidR="00B94689" w:rsidRPr="00CF7662" w:rsidRDefault="00B94689" w:rsidP="00B94689">
      <w:pPr>
        <w:widowControl w:val="0"/>
        <w:autoSpaceDE w:val="0"/>
        <w:autoSpaceDN w:val="0"/>
        <w:adjustRightInd w:val="0"/>
        <w:ind w:firstLine="720"/>
        <w:jc w:val="both"/>
        <w:rPr>
          <w:rFonts w:eastAsiaTheme="minorHAnsi"/>
          <w:lang w:eastAsia="en-US"/>
        </w:rPr>
      </w:pPr>
    </w:p>
    <w:p w:rsidR="00B94689" w:rsidRPr="00CF7662" w:rsidRDefault="00B94689" w:rsidP="00B94689">
      <w:pPr>
        <w:widowControl w:val="0"/>
        <w:autoSpaceDE w:val="0"/>
        <w:autoSpaceDN w:val="0"/>
        <w:adjustRightInd w:val="0"/>
        <w:ind w:firstLine="720"/>
        <w:jc w:val="both"/>
        <w:rPr>
          <w:rFonts w:eastAsiaTheme="minorHAnsi"/>
          <w:lang w:eastAsia="en-US"/>
        </w:rPr>
      </w:pPr>
    </w:p>
    <w:p w:rsidR="00B94689" w:rsidRPr="00CF7662" w:rsidRDefault="00B94689" w:rsidP="00B94689">
      <w:pPr>
        <w:widowControl w:val="0"/>
        <w:autoSpaceDE w:val="0"/>
        <w:autoSpaceDN w:val="0"/>
        <w:jc w:val="both"/>
        <w:rPr>
          <w:rFonts w:eastAsiaTheme="minorHAnsi"/>
          <w:lang w:eastAsia="en-US"/>
        </w:rPr>
      </w:pPr>
      <w:r w:rsidRPr="00CF7662">
        <w:rPr>
          <w:rFonts w:eastAsiaTheme="minorHAnsi"/>
          <w:lang w:eastAsia="en-US"/>
        </w:rPr>
        <w:t xml:space="preserve">    Наименование юридического лица _______________</w:t>
      </w:r>
      <w:r>
        <w:rPr>
          <w:rFonts w:eastAsiaTheme="minorHAnsi"/>
          <w:lang w:eastAsia="en-US"/>
        </w:rPr>
        <w:t>___________</w:t>
      </w:r>
    </w:p>
    <w:p w:rsidR="00B94689" w:rsidRPr="00CF7662" w:rsidRDefault="00B94689" w:rsidP="00B94689">
      <w:pPr>
        <w:widowControl w:val="0"/>
        <w:autoSpaceDE w:val="0"/>
        <w:autoSpaceDN w:val="0"/>
        <w:jc w:val="both"/>
        <w:rPr>
          <w:rFonts w:eastAsiaTheme="minorHAnsi"/>
          <w:lang w:eastAsia="en-US"/>
        </w:rPr>
      </w:pPr>
    </w:p>
    <w:p w:rsidR="00B94689" w:rsidRPr="00CF7662" w:rsidRDefault="00B94689" w:rsidP="00B94689">
      <w:pPr>
        <w:widowControl w:val="0"/>
        <w:autoSpaceDE w:val="0"/>
        <w:autoSpaceDN w:val="0"/>
        <w:adjustRightInd w:val="0"/>
        <w:ind w:firstLine="720"/>
        <w:jc w:val="both"/>
        <w:rPr>
          <w:rFonts w:eastAsiaTheme="minorHAnsi"/>
          <w:lang w:eastAsia="en-US"/>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706"/>
        <w:gridCol w:w="4213"/>
        <w:gridCol w:w="2728"/>
      </w:tblGrid>
      <w:tr w:rsidR="00B94689" w:rsidRPr="002B7488" w:rsidTr="006600C8">
        <w:trPr>
          <w:trHeight w:val="888"/>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C8692A" w:rsidRDefault="00B94689" w:rsidP="006600C8">
            <w:pPr>
              <w:jc w:val="center"/>
              <w:rPr>
                <w:rFonts w:eastAsiaTheme="minorHAnsi"/>
                <w:b/>
                <w:sz w:val="24"/>
                <w:lang w:eastAsia="en-US"/>
              </w:rPr>
            </w:pPr>
            <w:r w:rsidRPr="00C8692A">
              <w:rPr>
                <w:rFonts w:eastAsiaTheme="minorHAnsi"/>
                <w:b/>
                <w:sz w:val="24"/>
                <w:lang w:eastAsia="en-US"/>
              </w:rPr>
              <w:t>№ п/п</w:t>
            </w:r>
          </w:p>
        </w:tc>
        <w:tc>
          <w:tcPr>
            <w:tcW w:w="1706" w:type="dxa"/>
            <w:tcBorders>
              <w:top w:val="single" w:sz="4" w:space="0" w:color="000000"/>
              <w:left w:val="single" w:sz="4" w:space="0" w:color="000000"/>
              <w:bottom w:val="single" w:sz="4" w:space="0" w:color="000000"/>
              <w:right w:val="single" w:sz="4" w:space="0" w:color="000000"/>
            </w:tcBorders>
            <w:vAlign w:val="center"/>
            <w:hideMark/>
          </w:tcPr>
          <w:p w:rsidR="00B94689" w:rsidRPr="00C8692A" w:rsidRDefault="00B94689" w:rsidP="006600C8">
            <w:pPr>
              <w:jc w:val="center"/>
              <w:rPr>
                <w:rFonts w:eastAsiaTheme="minorHAnsi"/>
                <w:b/>
                <w:sz w:val="24"/>
                <w:lang w:eastAsia="en-US"/>
              </w:rPr>
            </w:pPr>
            <w:r w:rsidRPr="00C8692A">
              <w:rPr>
                <w:rFonts w:eastAsiaTheme="minorHAnsi"/>
                <w:b/>
                <w:sz w:val="24"/>
                <w:lang w:eastAsia="en-US"/>
              </w:rPr>
              <w:t>ОКВЭД</w:t>
            </w:r>
          </w:p>
        </w:tc>
        <w:tc>
          <w:tcPr>
            <w:tcW w:w="4213" w:type="dxa"/>
            <w:tcBorders>
              <w:top w:val="single" w:sz="4" w:space="0" w:color="000000"/>
              <w:left w:val="single" w:sz="4" w:space="0" w:color="000000"/>
              <w:bottom w:val="single" w:sz="4" w:space="0" w:color="000000"/>
              <w:right w:val="single" w:sz="4" w:space="0" w:color="000000"/>
            </w:tcBorders>
            <w:vAlign w:val="center"/>
            <w:hideMark/>
          </w:tcPr>
          <w:p w:rsidR="00B94689" w:rsidRPr="00C8692A" w:rsidRDefault="00B94689" w:rsidP="006600C8">
            <w:pPr>
              <w:jc w:val="center"/>
              <w:rPr>
                <w:rFonts w:eastAsiaTheme="minorHAnsi"/>
                <w:b/>
                <w:sz w:val="24"/>
                <w:lang w:eastAsia="en-US"/>
              </w:rPr>
            </w:pPr>
            <w:r w:rsidRPr="00C8692A">
              <w:rPr>
                <w:rFonts w:eastAsiaTheme="minorHAnsi"/>
                <w:b/>
                <w:sz w:val="24"/>
                <w:lang w:eastAsia="en-US"/>
              </w:rPr>
              <w:t>Наименование вида экономической деятельности</w:t>
            </w:r>
          </w:p>
        </w:tc>
        <w:tc>
          <w:tcPr>
            <w:tcW w:w="2728" w:type="dxa"/>
            <w:tcBorders>
              <w:top w:val="single" w:sz="4" w:space="0" w:color="000000"/>
              <w:left w:val="single" w:sz="4" w:space="0" w:color="000000"/>
              <w:bottom w:val="single" w:sz="4" w:space="0" w:color="000000"/>
              <w:right w:val="single" w:sz="4" w:space="0" w:color="000000"/>
            </w:tcBorders>
            <w:vAlign w:val="center"/>
            <w:hideMark/>
          </w:tcPr>
          <w:p w:rsidR="00B94689" w:rsidRPr="00C8692A" w:rsidRDefault="00B94689" w:rsidP="006600C8">
            <w:pPr>
              <w:jc w:val="center"/>
              <w:rPr>
                <w:rFonts w:eastAsiaTheme="minorHAnsi"/>
                <w:b/>
                <w:sz w:val="24"/>
                <w:lang w:eastAsia="en-US"/>
              </w:rPr>
            </w:pPr>
            <w:r w:rsidRPr="00C8692A">
              <w:rPr>
                <w:rFonts w:eastAsiaTheme="minorHAnsi"/>
                <w:b/>
                <w:sz w:val="24"/>
                <w:lang w:eastAsia="en-US"/>
              </w:rPr>
              <w:t xml:space="preserve">Выручка </w:t>
            </w:r>
          </w:p>
          <w:p w:rsidR="00B94689" w:rsidRPr="00C8692A" w:rsidRDefault="00B94689" w:rsidP="006600C8">
            <w:pPr>
              <w:jc w:val="center"/>
              <w:rPr>
                <w:rFonts w:eastAsiaTheme="minorHAnsi"/>
                <w:b/>
                <w:sz w:val="24"/>
                <w:lang w:eastAsia="en-US"/>
              </w:rPr>
            </w:pPr>
            <w:r w:rsidRPr="00C8692A">
              <w:rPr>
                <w:rFonts w:eastAsiaTheme="minorHAnsi"/>
                <w:b/>
                <w:sz w:val="24"/>
                <w:lang w:eastAsia="en-US"/>
              </w:rPr>
              <w:t>за отчетный год</w:t>
            </w:r>
          </w:p>
          <w:p w:rsidR="00B94689" w:rsidRPr="00C8692A" w:rsidRDefault="00B94689" w:rsidP="006600C8">
            <w:pPr>
              <w:jc w:val="center"/>
              <w:rPr>
                <w:rFonts w:eastAsiaTheme="minorHAnsi"/>
                <w:b/>
                <w:sz w:val="24"/>
                <w:lang w:eastAsia="en-US"/>
              </w:rPr>
            </w:pPr>
            <w:r w:rsidRPr="00C8692A">
              <w:rPr>
                <w:rFonts w:eastAsiaTheme="minorHAnsi"/>
                <w:b/>
                <w:sz w:val="24"/>
                <w:lang w:eastAsia="en-US"/>
              </w:rPr>
              <w:t xml:space="preserve"> (тыс. руб.)</w:t>
            </w:r>
          </w:p>
        </w:tc>
      </w:tr>
      <w:tr w:rsidR="00B94689" w:rsidRPr="002B7488" w:rsidTr="006600C8">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7488" w:rsidRDefault="00B94689" w:rsidP="006600C8">
            <w:pPr>
              <w:jc w:val="center"/>
              <w:rPr>
                <w:rFonts w:eastAsiaTheme="minorHAnsi"/>
                <w:sz w:val="24"/>
                <w:lang w:eastAsia="en-US"/>
              </w:rPr>
            </w:pPr>
            <w:r w:rsidRPr="002B7488">
              <w:rPr>
                <w:rFonts w:eastAsiaTheme="minorHAnsi"/>
                <w:sz w:val="24"/>
                <w:lang w:eastAsia="en-US"/>
              </w:rPr>
              <w:t>1</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r>
      <w:tr w:rsidR="00B94689" w:rsidRPr="002B7488" w:rsidTr="006600C8">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7488" w:rsidRDefault="00B94689" w:rsidP="006600C8">
            <w:pPr>
              <w:jc w:val="center"/>
              <w:rPr>
                <w:rFonts w:eastAsiaTheme="minorHAnsi"/>
                <w:sz w:val="24"/>
                <w:lang w:eastAsia="en-US"/>
              </w:rPr>
            </w:pPr>
            <w:r w:rsidRPr="002B7488">
              <w:rPr>
                <w:rFonts w:eastAsiaTheme="minorHAnsi"/>
                <w:sz w:val="24"/>
                <w:lang w:eastAsia="en-US"/>
              </w:rPr>
              <w:t>2</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r>
      <w:tr w:rsidR="00B94689" w:rsidRPr="002B7488" w:rsidTr="006600C8">
        <w:trPr>
          <w:trHeight w:val="485"/>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7488" w:rsidRDefault="00B94689" w:rsidP="006600C8">
            <w:pPr>
              <w:jc w:val="center"/>
              <w:rPr>
                <w:rFonts w:eastAsiaTheme="minorHAnsi"/>
                <w:sz w:val="24"/>
                <w:lang w:eastAsia="en-US"/>
              </w:rPr>
            </w:pPr>
            <w:r w:rsidRPr="002B7488">
              <w:rPr>
                <w:rFonts w:eastAsiaTheme="minorHAnsi"/>
                <w:sz w:val="24"/>
                <w:lang w:eastAsia="en-US"/>
              </w:rPr>
              <w:t>3</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r>
      <w:tr w:rsidR="00B94689" w:rsidRPr="002B7488" w:rsidTr="006600C8">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7488" w:rsidRDefault="00B94689" w:rsidP="006600C8">
            <w:pPr>
              <w:jc w:val="center"/>
              <w:rPr>
                <w:rFonts w:eastAsiaTheme="minorHAnsi"/>
                <w:sz w:val="24"/>
                <w:lang w:eastAsia="en-US"/>
              </w:rPr>
            </w:pPr>
            <w:r w:rsidRPr="002B7488">
              <w:rPr>
                <w:rFonts w:eastAsiaTheme="minorHAnsi"/>
                <w:sz w:val="24"/>
                <w:lang w:eastAsia="en-US"/>
              </w:rPr>
              <w:t>4</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r>
      <w:tr w:rsidR="00B94689" w:rsidRPr="002B7488" w:rsidTr="006600C8">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94689" w:rsidRPr="002B7488" w:rsidRDefault="00B94689" w:rsidP="006600C8">
            <w:pPr>
              <w:jc w:val="center"/>
              <w:rPr>
                <w:rFonts w:eastAsiaTheme="minorHAnsi"/>
                <w:sz w:val="24"/>
                <w:lang w:eastAsia="en-US"/>
              </w:rPr>
            </w:pPr>
            <w:r w:rsidRPr="002B7488">
              <w:rPr>
                <w:rFonts w:eastAsiaTheme="minorHAnsi"/>
                <w:sz w:val="24"/>
                <w:lang w:eastAsia="en-US"/>
              </w:rPr>
              <w:t>5</w:t>
            </w:r>
          </w:p>
        </w:tc>
        <w:tc>
          <w:tcPr>
            <w:tcW w:w="1706"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r>
      <w:tr w:rsidR="00B94689" w:rsidRPr="002B7488" w:rsidTr="006600C8">
        <w:trPr>
          <w:trHeight w:val="441"/>
        </w:trPr>
        <w:tc>
          <w:tcPr>
            <w:tcW w:w="6628" w:type="dxa"/>
            <w:gridSpan w:val="3"/>
            <w:tcBorders>
              <w:top w:val="single" w:sz="4" w:space="0" w:color="000000"/>
              <w:left w:val="single" w:sz="4" w:space="0" w:color="000000"/>
              <w:bottom w:val="single" w:sz="4" w:space="0" w:color="000000"/>
              <w:right w:val="single" w:sz="4" w:space="0" w:color="000000"/>
            </w:tcBorders>
            <w:vAlign w:val="center"/>
            <w:hideMark/>
          </w:tcPr>
          <w:p w:rsidR="00B94689" w:rsidRPr="002B7488" w:rsidRDefault="00B94689" w:rsidP="006600C8">
            <w:pPr>
              <w:jc w:val="right"/>
              <w:rPr>
                <w:rFonts w:eastAsiaTheme="minorHAnsi"/>
                <w:sz w:val="24"/>
                <w:lang w:eastAsia="en-US"/>
              </w:rPr>
            </w:pPr>
            <w:r w:rsidRPr="002B7488">
              <w:rPr>
                <w:rFonts w:eastAsiaTheme="minorHAnsi"/>
                <w:sz w:val="24"/>
                <w:lang w:eastAsia="en-US"/>
              </w:rPr>
              <w:t>ИТОГО</w:t>
            </w:r>
          </w:p>
        </w:tc>
        <w:tc>
          <w:tcPr>
            <w:tcW w:w="2728" w:type="dxa"/>
            <w:tcBorders>
              <w:top w:val="single" w:sz="4" w:space="0" w:color="000000"/>
              <w:left w:val="single" w:sz="4" w:space="0" w:color="000000"/>
              <w:bottom w:val="single" w:sz="4" w:space="0" w:color="000000"/>
              <w:right w:val="single" w:sz="4" w:space="0" w:color="000000"/>
            </w:tcBorders>
            <w:vAlign w:val="center"/>
          </w:tcPr>
          <w:p w:rsidR="00B94689" w:rsidRPr="002B7488" w:rsidRDefault="00B94689" w:rsidP="006600C8">
            <w:pPr>
              <w:jc w:val="center"/>
              <w:rPr>
                <w:rFonts w:eastAsiaTheme="minorHAnsi"/>
                <w:sz w:val="24"/>
                <w:lang w:eastAsia="en-US"/>
              </w:rPr>
            </w:pPr>
          </w:p>
        </w:tc>
      </w:tr>
    </w:tbl>
    <w:p w:rsidR="00B94689" w:rsidRPr="00CF7662" w:rsidRDefault="00B94689" w:rsidP="00B94689">
      <w:pPr>
        <w:widowControl w:val="0"/>
        <w:autoSpaceDE w:val="0"/>
        <w:autoSpaceDN w:val="0"/>
        <w:adjustRightInd w:val="0"/>
        <w:ind w:firstLine="720"/>
        <w:jc w:val="both"/>
        <w:rPr>
          <w:rFonts w:eastAsiaTheme="minorHAnsi"/>
          <w:lang w:eastAsia="en-US"/>
        </w:rPr>
      </w:pPr>
    </w:p>
    <w:p w:rsidR="00B94689" w:rsidRPr="00CF7662" w:rsidRDefault="00B94689" w:rsidP="00B94689">
      <w:pPr>
        <w:suppressAutoHyphens/>
        <w:autoSpaceDE w:val="0"/>
        <w:jc w:val="both"/>
        <w:rPr>
          <w:rFonts w:asciiTheme="minorHAnsi" w:eastAsiaTheme="minorHAnsi" w:hAnsiTheme="minorHAnsi" w:cstheme="minorBidi"/>
          <w:sz w:val="24"/>
          <w:szCs w:val="24"/>
          <w:lang w:eastAsia="ar-SA"/>
        </w:rPr>
      </w:pPr>
    </w:p>
    <w:p w:rsidR="00B94689" w:rsidRPr="00CF7662" w:rsidRDefault="00B94689" w:rsidP="00B94689">
      <w:pPr>
        <w:suppressAutoHyphens/>
        <w:autoSpaceDE w:val="0"/>
        <w:jc w:val="both"/>
        <w:rPr>
          <w:rFonts w:asciiTheme="minorHAnsi" w:eastAsiaTheme="minorHAnsi" w:hAnsiTheme="minorHAnsi" w:cstheme="minorBidi"/>
          <w:sz w:val="22"/>
          <w:szCs w:val="22"/>
          <w:lang w:eastAsia="ar-SA"/>
        </w:rPr>
      </w:pP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 xml:space="preserve">Руководитель организации _____________                         </w:t>
      </w:r>
      <w:r>
        <w:rPr>
          <w:rFonts w:eastAsiaTheme="minorHAnsi"/>
          <w:lang w:eastAsia="ar-SA"/>
        </w:rPr>
        <w:t xml:space="preserve">           _________________</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 xml:space="preserve">                                                      (</w:t>
      </w:r>
      <w:proofErr w:type="gramStart"/>
      <w:r w:rsidRPr="00CF7662">
        <w:rPr>
          <w:rFonts w:eastAsiaTheme="minorHAnsi"/>
          <w:lang w:eastAsia="ar-SA"/>
        </w:rPr>
        <w:t xml:space="preserve">подпись)   </w:t>
      </w:r>
      <w:proofErr w:type="gramEnd"/>
      <w:r w:rsidRPr="00CF7662">
        <w:rPr>
          <w:rFonts w:eastAsiaTheme="minorHAnsi"/>
          <w:lang w:eastAsia="ar-SA"/>
        </w:rPr>
        <w:t xml:space="preserve">                                                          (расшифровка)</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М.П. (при наличии)</w:t>
      </w: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«___» ____________ 20____ г.</w:t>
      </w:r>
    </w:p>
    <w:p w:rsidR="00B94689" w:rsidRPr="00CF7662" w:rsidRDefault="00B94689" w:rsidP="00B94689">
      <w:pPr>
        <w:jc w:val="right"/>
        <w:rPr>
          <w:rFonts w:asciiTheme="minorHAnsi" w:eastAsiaTheme="minorHAnsi" w:hAnsiTheme="minorHAnsi" w:cstheme="minorBidi"/>
        </w:rPr>
      </w:pPr>
    </w:p>
    <w:p w:rsidR="00B94689" w:rsidRPr="00CF7662" w:rsidRDefault="00B94689" w:rsidP="00B94689">
      <w:pPr>
        <w:suppressAutoHyphens/>
        <w:autoSpaceDE w:val="0"/>
        <w:jc w:val="both"/>
        <w:rPr>
          <w:rFonts w:asciiTheme="minorHAnsi" w:eastAsiaTheme="minorHAnsi" w:hAnsiTheme="minorHAnsi" w:cstheme="minorBidi"/>
          <w:lang w:eastAsia="en-US"/>
        </w:rPr>
      </w:pPr>
    </w:p>
    <w:p w:rsidR="00B94689" w:rsidRPr="00CF7662" w:rsidRDefault="00B94689" w:rsidP="00B94689">
      <w:pPr>
        <w:suppressAutoHyphens/>
        <w:autoSpaceDE w:val="0"/>
        <w:jc w:val="both"/>
        <w:rPr>
          <w:rFonts w:asciiTheme="minorHAnsi" w:eastAsiaTheme="minorHAnsi" w:hAnsiTheme="minorHAnsi" w:cstheme="minorBidi"/>
          <w:lang w:eastAsia="en-US"/>
        </w:rPr>
      </w:pPr>
    </w:p>
    <w:p w:rsidR="00B94689" w:rsidRPr="00CF7662" w:rsidRDefault="00B94689" w:rsidP="00B94689">
      <w:pPr>
        <w:widowControl w:val="0"/>
        <w:suppressAutoHyphens/>
        <w:autoSpaceDE w:val="0"/>
        <w:rPr>
          <w:rFonts w:asciiTheme="minorHAnsi" w:eastAsiaTheme="minorHAnsi" w:hAnsiTheme="minorHAnsi" w:cstheme="minorBidi"/>
          <w:lang w:eastAsia="en-US"/>
        </w:rPr>
      </w:pPr>
    </w:p>
    <w:p w:rsidR="00B94689" w:rsidRPr="00CF7662" w:rsidRDefault="00B94689" w:rsidP="00B94689">
      <w:pPr>
        <w:ind w:left="5387"/>
        <w:jc w:val="both"/>
        <w:rPr>
          <w:rFonts w:asciiTheme="minorHAnsi" w:eastAsiaTheme="minorHAnsi" w:hAnsiTheme="minorHAnsi" w:cstheme="minorBidi"/>
          <w:b/>
          <w:bCs/>
          <w:sz w:val="22"/>
          <w:szCs w:val="22"/>
          <w:lang w:eastAsia="en-US"/>
        </w:rPr>
      </w:pPr>
      <w:r w:rsidRPr="00CF7662">
        <w:rPr>
          <w:rFonts w:asciiTheme="minorHAnsi" w:eastAsiaTheme="minorHAnsi" w:hAnsiTheme="minorHAnsi" w:cstheme="minorBidi"/>
          <w:b/>
          <w:bCs/>
          <w:sz w:val="22"/>
          <w:szCs w:val="22"/>
          <w:lang w:eastAsia="en-US"/>
        </w:rPr>
        <w:t xml:space="preserve">                                                                                          </w:t>
      </w:r>
    </w:p>
    <w:p w:rsidR="00B94689" w:rsidRPr="00CF7662" w:rsidRDefault="00B94689" w:rsidP="00B94689">
      <w:pPr>
        <w:ind w:left="5387"/>
        <w:jc w:val="both"/>
        <w:rPr>
          <w:rFonts w:asciiTheme="minorHAnsi" w:eastAsiaTheme="minorHAnsi" w:hAnsiTheme="minorHAnsi" w:cstheme="minorBidi"/>
          <w:b/>
          <w:bCs/>
          <w:sz w:val="22"/>
          <w:szCs w:val="22"/>
          <w:lang w:eastAsia="en-US"/>
        </w:rPr>
      </w:pPr>
    </w:p>
    <w:p w:rsidR="00B94689" w:rsidRDefault="00B94689" w:rsidP="00B94689">
      <w:pPr>
        <w:ind w:left="5387"/>
        <w:jc w:val="both"/>
        <w:rPr>
          <w:rFonts w:eastAsiaTheme="minorHAnsi"/>
          <w:lang w:eastAsia="en-US"/>
        </w:rPr>
        <w:sectPr w:rsidR="00B94689" w:rsidSect="000A3B9D">
          <w:pgSz w:w="11907" w:h="16840"/>
          <w:pgMar w:top="1134" w:right="567" w:bottom="1134" w:left="1701" w:header="0" w:footer="709" w:gutter="0"/>
          <w:cols w:space="720"/>
        </w:sectPr>
      </w:pPr>
    </w:p>
    <w:p w:rsidR="00B94689" w:rsidRPr="00CF7662" w:rsidRDefault="00B94689" w:rsidP="00B94689">
      <w:pPr>
        <w:ind w:left="5387"/>
        <w:jc w:val="both"/>
        <w:rPr>
          <w:rFonts w:asciiTheme="minorHAnsi" w:eastAsiaTheme="minorHAnsi" w:hAnsiTheme="minorHAnsi" w:cstheme="minorBidi"/>
          <w:b/>
          <w:bCs/>
          <w:sz w:val="22"/>
          <w:szCs w:val="22"/>
          <w:lang w:eastAsia="en-US"/>
        </w:rPr>
      </w:pPr>
      <w:r w:rsidRPr="00CF7662">
        <w:rPr>
          <w:rFonts w:eastAsiaTheme="minorHAnsi"/>
          <w:lang w:eastAsia="en-US"/>
        </w:rPr>
        <w:lastRenderedPageBreak/>
        <w:t>Приложение 4 к Порядку</w:t>
      </w:r>
      <w:r w:rsidRPr="00CF7662">
        <w:rPr>
          <w:rFonts w:eastAsiaTheme="minorHAnsi"/>
          <w:bCs/>
          <w:lang w:eastAsia="en-US"/>
        </w:rPr>
        <w:t xml:space="preserve"> предоставления субсидий </w:t>
      </w:r>
      <w:proofErr w:type="gramStart"/>
      <w:r w:rsidRPr="00CF7662">
        <w:rPr>
          <w:rFonts w:eastAsiaTheme="minorHAnsi"/>
          <w:lang w:eastAsia="en-US"/>
        </w:rPr>
        <w:t>на  продукцию</w:t>
      </w:r>
      <w:proofErr w:type="gramEnd"/>
      <w:r w:rsidRPr="00CF7662">
        <w:rPr>
          <w:rFonts w:eastAsiaTheme="minorHAnsi"/>
          <w:lang w:eastAsia="en-US"/>
        </w:rPr>
        <w:t xml:space="preserve"> охоты</w:t>
      </w:r>
    </w:p>
    <w:p w:rsidR="00B94689" w:rsidRPr="00CF7662" w:rsidRDefault="00B94689" w:rsidP="00B94689">
      <w:pPr>
        <w:widowControl w:val="0"/>
        <w:suppressAutoHyphens/>
        <w:autoSpaceDE w:val="0"/>
        <w:jc w:val="center"/>
        <w:rPr>
          <w:rFonts w:eastAsia="Arial"/>
          <w:lang w:eastAsia="ar-SA"/>
        </w:rPr>
      </w:pPr>
    </w:p>
    <w:p w:rsidR="00B94689" w:rsidRPr="00C8692A" w:rsidRDefault="00B94689" w:rsidP="00B94689">
      <w:pPr>
        <w:widowControl w:val="0"/>
        <w:suppressAutoHyphens/>
        <w:autoSpaceDE w:val="0"/>
        <w:jc w:val="center"/>
        <w:rPr>
          <w:rFonts w:eastAsia="Arial"/>
          <w:b/>
          <w:lang w:eastAsia="ar-SA"/>
        </w:rPr>
      </w:pPr>
      <w:r w:rsidRPr="00C8692A">
        <w:rPr>
          <w:rFonts w:eastAsia="Arial"/>
          <w:b/>
          <w:lang w:eastAsia="ar-SA"/>
        </w:rPr>
        <w:t>Соглашение</w:t>
      </w:r>
    </w:p>
    <w:p w:rsidR="00B94689" w:rsidRPr="00C8692A" w:rsidRDefault="00B94689" w:rsidP="00B94689">
      <w:pPr>
        <w:widowControl w:val="0"/>
        <w:suppressAutoHyphens/>
        <w:autoSpaceDE w:val="0"/>
        <w:rPr>
          <w:rFonts w:eastAsia="Arial"/>
          <w:b/>
          <w:lang w:eastAsia="ar-SA"/>
        </w:rPr>
      </w:pPr>
      <w:r w:rsidRPr="00C8692A">
        <w:rPr>
          <w:rFonts w:eastAsia="Arial"/>
          <w:b/>
          <w:lang w:eastAsia="ar-SA"/>
        </w:rPr>
        <w:t xml:space="preserve">                     о предоставлении субсидии на продукцию охоты</w:t>
      </w:r>
    </w:p>
    <w:p w:rsidR="00B94689" w:rsidRPr="00CF7662" w:rsidRDefault="00B94689" w:rsidP="00B94689">
      <w:pPr>
        <w:widowControl w:val="0"/>
        <w:suppressAutoHyphens/>
        <w:autoSpaceDE w:val="0"/>
        <w:rPr>
          <w:rFonts w:eastAsia="Arial"/>
          <w:lang w:eastAsia="ar-SA"/>
        </w:rPr>
      </w:pPr>
    </w:p>
    <w:p w:rsidR="00B94689" w:rsidRPr="00CF7662" w:rsidRDefault="00B94689" w:rsidP="00B94689">
      <w:pPr>
        <w:widowControl w:val="0"/>
        <w:suppressAutoHyphens/>
        <w:autoSpaceDE w:val="0"/>
        <w:rPr>
          <w:rFonts w:asciiTheme="minorHAnsi" w:eastAsiaTheme="minorHAnsi" w:hAnsiTheme="minorHAnsi" w:cstheme="minorBidi"/>
          <w:lang w:eastAsia="en-US"/>
        </w:rPr>
      </w:pPr>
      <w:bookmarkStart w:id="27" w:name="_Hlk98254743"/>
      <w:r>
        <w:rPr>
          <w:rFonts w:eastAsia="Arial"/>
          <w:lang w:eastAsia="ar-SA"/>
        </w:rPr>
        <w:t xml:space="preserve"> </w:t>
      </w:r>
      <w:r w:rsidRPr="00CF7662">
        <w:rPr>
          <w:rFonts w:eastAsia="Arial"/>
          <w:lang w:eastAsia="ar-SA"/>
        </w:rPr>
        <w:t>Нижневартовский</w:t>
      </w:r>
      <w:bookmarkEnd w:id="27"/>
      <w:r w:rsidRPr="00CF7662">
        <w:rPr>
          <w:rFonts w:eastAsia="Arial"/>
          <w:lang w:eastAsia="ar-SA"/>
        </w:rPr>
        <w:t xml:space="preserve"> район                                       </w:t>
      </w:r>
      <w:proofErr w:type="gramStart"/>
      <w:r w:rsidRPr="00CF7662">
        <w:rPr>
          <w:rFonts w:eastAsia="Arial"/>
          <w:lang w:eastAsia="ar-SA"/>
        </w:rPr>
        <w:t xml:space="preserve">   «</w:t>
      </w:r>
      <w:proofErr w:type="gramEnd"/>
      <w:r w:rsidRPr="00CF7662">
        <w:rPr>
          <w:rFonts w:eastAsia="Arial"/>
          <w:lang w:eastAsia="ar-SA"/>
        </w:rPr>
        <w:t>__» _________ 20__ г.</w:t>
      </w:r>
    </w:p>
    <w:p w:rsidR="00B94689" w:rsidRPr="00CF7662" w:rsidRDefault="00B94689" w:rsidP="00B94689">
      <w:pPr>
        <w:widowControl w:val="0"/>
        <w:suppressAutoHyphens/>
        <w:autoSpaceDE w:val="0"/>
        <w:rPr>
          <w:rFonts w:asciiTheme="minorHAnsi" w:eastAsiaTheme="minorHAnsi" w:hAnsiTheme="minorHAnsi" w:cstheme="minorBidi"/>
          <w:lang w:eastAsia="en-US"/>
        </w:rPr>
      </w:pPr>
    </w:p>
    <w:p w:rsidR="00B94689" w:rsidRPr="00CF7662" w:rsidRDefault="00B94689" w:rsidP="00B94689">
      <w:pPr>
        <w:widowControl w:val="0"/>
        <w:suppressAutoHyphens/>
        <w:autoSpaceDE w:val="0"/>
        <w:jc w:val="both"/>
        <w:rPr>
          <w:rFonts w:eastAsia="Arial"/>
          <w:bCs/>
          <w:lang w:eastAsia="ar-SA"/>
        </w:rPr>
      </w:pPr>
      <w:r w:rsidRPr="00CF7662">
        <w:rPr>
          <w:rFonts w:eastAsia="Arial"/>
          <w:bCs/>
          <w:lang w:eastAsia="ar-SA"/>
        </w:rPr>
        <w:t xml:space="preserve">         Администрация </w:t>
      </w:r>
      <w:r w:rsidRPr="00CF7662">
        <w:rPr>
          <w:rFonts w:eastAsia="Arial"/>
          <w:lang w:eastAsia="ar-SA"/>
        </w:rPr>
        <w:t>Нижневартовского</w:t>
      </w:r>
      <w:r w:rsidRPr="00CF7662">
        <w:rPr>
          <w:rFonts w:eastAsia="Arial"/>
          <w:bCs/>
          <w:lang w:eastAsia="ar-SA"/>
        </w:rPr>
        <w:t xml:space="preserve"> района, именуемая в дальнейшем «Администрация», ________________, действующ</w:t>
      </w:r>
      <w:r>
        <w:rPr>
          <w:rFonts w:eastAsia="Arial"/>
          <w:bCs/>
          <w:lang w:eastAsia="ar-SA"/>
        </w:rPr>
        <w:t>ая</w:t>
      </w:r>
      <w:r w:rsidRPr="00CF7662">
        <w:rPr>
          <w:rFonts w:eastAsia="Arial"/>
          <w:bCs/>
          <w:lang w:eastAsia="ar-SA"/>
        </w:rPr>
        <w:t xml:space="preserve"> на основании «_________</w:t>
      </w:r>
      <w:proofErr w:type="gramStart"/>
      <w:r w:rsidRPr="00CF7662">
        <w:rPr>
          <w:rFonts w:eastAsia="Arial"/>
          <w:bCs/>
          <w:lang w:eastAsia="ar-SA"/>
        </w:rPr>
        <w:t>_»_</w:t>
      </w:r>
      <w:proofErr w:type="gramEnd"/>
      <w:r w:rsidRPr="00CF7662">
        <w:rPr>
          <w:rFonts w:eastAsia="Arial"/>
          <w:bCs/>
          <w:lang w:eastAsia="ar-SA"/>
        </w:rPr>
        <w:t xml:space="preserve">__________ с одной стороны, и _______________________________, именуемый в дальнейшем «Получатель» в лице____________________________________ действующий на основании________________________________________, с другой стороны, вместе именуемые «Стороны», заключили настоящее соглашение (далее – Соглашение) о нижеследующем: </w:t>
      </w:r>
    </w:p>
    <w:p w:rsidR="00B94689" w:rsidRPr="00CF7662" w:rsidRDefault="00B94689" w:rsidP="00B94689">
      <w:pPr>
        <w:widowControl w:val="0"/>
        <w:suppressAutoHyphens/>
        <w:autoSpaceDE w:val="0"/>
        <w:jc w:val="both"/>
        <w:rPr>
          <w:rFonts w:eastAsia="Arial"/>
          <w:bCs/>
          <w:lang w:eastAsia="ar-SA"/>
        </w:rPr>
      </w:pPr>
    </w:p>
    <w:p w:rsidR="00B94689" w:rsidRPr="00CF7662" w:rsidRDefault="00B94689" w:rsidP="00B94689">
      <w:pPr>
        <w:widowControl w:val="0"/>
        <w:suppressAutoHyphens/>
        <w:autoSpaceDE w:val="0"/>
        <w:jc w:val="center"/>
        <w:rPr>
          <w:rFonts w:eastAsia="Arial"/>
          <w:bCs/>
          <w:lang w:eastAsia="ar-SA"/>
        </w:rPr>
      </w:pPr>
      <w:r w:rsidRPr="00CF7662">
        <w:rPr>
          <w:rFonts w:eastAsia="Arial"/>
          <w:bCs/>
          <w:lang w:eastAsia="ar-SA"/>
        </w:rPr>
        <w:t>1. ПРЕДМЕТ ДОГОВОРА</w:t>
      </w:r>
    </w:p>
    <w:p w:rsidR="00B94689" w:rsidRPr="00CF7662" w:rsidRDefault="00B94689" w:rsidP="00B94689">
      <w:pPr>
        <w:widowControl w:val="0"/>
        <w:suppressAutoHyphens/>
        <w:autoSpaceDE w:val="0"/>
        <w:jc w:val="both"/>
        <w:rPr>
          <w:rFonts w:eastAsia="Arial"/>
          <w:bCs/>
          <w:lang w:eastAsia="ar-SA"/>
        </w:rPr>
      </w:pPr>
      <w:r w:rsidRPr="00CF7662">
        <w:rPr>
          <w:rFonts w:eastAsia="Arial"/>
          <w:bCs/>
          <w:lang w:eastAsia="ar-SA"/>
        </w:rPr>
        <w:t xml:space="preserve">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1.1. Предметом настоящего Соглашения является предоставление </w:t>
      </w:r>
      <w:proofErr w:type="gramStart"/>
      <w:r>
        <w:rPr>
          <w:rFonts w:eastAsia="Arial"/>
          <w:bCs/>
          <w:lang w:eastAsia="ar-SA"/>
        </w:rPr>
        <w:t>Администрацией</w:t>
      </w:r>
      <w:r w:rsidRPr="00CF7662">
        <w:rPr>
          <w:rFonts w:eastAsia="Arial"/>
          <w:bCs/>
          <w:lang w:eastAsia="ar-SA"/>
        </w:rPr>
        <w:t xml:space="preserve">  субсидии</w:t>
      </w:r>
      <w:proofErr w:type="gramEnd"/>
      <w:r w:rsidRPr="00CF7662">
        <w:rPr>
          <w:rFonts w:eastAsia="Arial"/>
          <w:bCs/>
          <w:lang w:eastAsia="ar-SA"/>
        </w:rPr>
        <w:t xml:space="preserve"> на продукцию охоты (далее – субсидия) на основании постановления администрации Нижневартовского района </w:t>
      </w:r>
      <w:r>
        <w:rPr>
          <w:rFonts w:eastAsia="Arial"/>
          <w:bCs/>
          <w:lang w:eastAsia="ar-SA"/>
        </w:rPr>
        <w:t xml:space="preserve">                                   </w:t>
      </w:r>
      <w:r w:rsidRPr="00CF7662">
        <w:rPr>
          <w:rFonts w:eastAsia="Arial"/>
          <w:bCs/>
          <w:lang w:eastAsia="ar-SA"/>
        </w:rPr>
        <w:t xml:space="preserve">от ________ №___________.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1.2. Субсидия предоставляется в соответствии с постановлениями Правительства Ханты-Мансийского автономного округа – Югры от 31 октября 2021 года № 478-п «О государственной программе Ханты-Мансийского автономного округа – Югры «Устойчивое развитие коренных малочисленных народов Севера», от 30 декабря 2021 года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1.3. Предоставление субсидии осуществляется за счет средств бюджета Нижневартовского </w:t>
      </w:r>
      <w:proofErr w:type="gramStart"/>
      <w:r w:rsidRPr="00CF7662">
        <w:rPr>
          <w:rFonts w:eastAsia="Arial"/>
          <w:bCs/>
          <w:lang w:eastAsia="ar-SA"/>
        </w:rPr>
        <w:t>района  в</w:t>
      </w:r>
      <w:proofErr w:type="gramEnd"/>
      <w:r w:rsidRPr="00CF7662">
        <w:rPr>
          <w:rFonts w:eastAsia="Arial"/>
          <w:bCs/>
          <w:lang w:eastAsia="ar-SA"/>
        </w:rPr>
        <w:t xml:space="preserve"> пределах утвержденных бюджетных ассигнований на текущий финансовый год.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1.4. Целевым назначением субсидии является 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 </w:t>
      </w:r>
    </w:p>
    <w:tbl>
      <w:tblPr>
        <w:tblStyle w:val="3e"/>
        <w:tblW w:w="0" w:type="auto"/>
        <w:tblLook w:val="04A0" w:firstRow="1" w:lastRow="0" w:firstColumn="1" w:lastColumn="0" w:noHBand="0" w:noVBand="1"/>
      </w:tblPr>
      <w:tblGrid>
        <w:gridCol w:w="817"/>
        <w:gridCol w:w="3119"/>
        <w:gridCol w:w="1984"/>
        <w:gridCol w:w="3368"/>
      </w:tblGrid>
      <w:tr w:rsidR="00B94689" w:rsidRPr="002B7488" w:rsidTr="006600C8">
        <w:tc>
          <w:tcPr>
            <w:tcW w:w="817" w:type="dxa"/>
            <w:tcBorders>
              <w:top w:val="single" w:sz="4" w:space="0" w:color="auto"/>
              <w:left w:val="single" w:sz="4" w:space="0" w:color="auto"/>
              <w:bottom w:val="single" w:sz="4" w:space="0" w:color="auto"/>
              <w:right w:val="single" w:sz="4" w:space="0" w:color="auto"/>
            </w:tcBorders>
            <w:hideMark/>
          </w:tcPr>
          <w:p w:rsidR="00B94689" w:rsidRPr="00FE1904" w:rsidRDefault="00B94689" w:rsidP="006600C8">
            <w:pPr>
              <w:widowControl w:val="0"/>
              <w:suppressAutoHyphens/>
              <w:autoSpaceDE w:val="0"/>
              <w:jc w:val="center"/>
              <w:rPr>
                <w:rFonts w:ascii="Times New Roman" w:eastAsia="Arial" w:hAnsi="Times New Roman" w:cs="Times New Roman"/>
                <w:b/>
                <w:bCs/>
                <w:sz w:val="24"/>
                <w:szCs w:val="24"/>
                <w:lang w:eastAsia="ar-SA"/>
              </w:rPr>
            </w:pPr>
            <w:r w:rsidRPr="00FE1904">
              <w:rPr>
                <w:rFonts w:ascii="Times New Roman" w:eastAsia="Arial" w:hAnsi="Times New Roman" w:cs="Times New Roman"/>
                <w:b/>
                <w:bCs/>
                <w:sz w:val="24"/>
                <w:szCs w:val="24"/>
                <w:lang w:eastAsia="ar-SA"/>
              </w:rPr>
              <w:t>№ п/п</w:t>
            </w:r>
          </w:p>
        </w:tc>
        <w:tc>
          <w:tcPr>
            <w:tcW w:w="3119" w:type="dxa"/>
            <w:tcBorders>
              <w:top w:val="single" w:sz="4" w:space="0" w:color="auto"/>
              <w:left w:val="single" w:sz="4" w:space="0" w:color="auto"/>
              <w:bottom w:val="single" w:sz="4" w:space="0" w:color="auto"/>
              <w:right w:val="single" w:sz="4" w:space="0" w:color="auto"/>
            </w:tcBorders>
            <w:hideMark/>
          </w:tcPr>
          <w:p w:rsidR="00B94689" w:rsidRPr="00FE1904" w:rsidRDefault="00B94689" w:rsidP="006600C8">
            <w:pPr>
              <w:widowControl w:val="0"/>
              <w:suppressAutoHyphens/>
              <w:autoSpaceDE w:val="0"/>
              <w:jc w:val="center"/>
              <w:rPr>
                <w:rFonts w:ascii="Times New Roman" w:eastAsia="Arial" w:hAnsi="Times New Roman" w:cs="Times New Roman"/>
                <w:b/>
                <w:bCs/>
                <w:sz w:val="24"/>
                <w:szCs w:val="24"/>
                <w:lang w:eastAsia="ar-SA"/>
              </w:rPr>
            </w:pPr>
            <w:r w:rsidRPr="00FE1904">
              <w:rPr>
                <w:rFonts w:ascii="Times New Roman" w:eastAsia="Arial" w:hAnsi="Times New Roman" w:cs="Times New Roman"/>
                <w:b/>
                <w:bCs/>
                <w:sz w:val="24"/>
                <w:szCs w:val="24"/>
                <w:lang w:eastAsia="ar-SA"/>
              </w:rPr>
              <w:t>Наименование продукции охоты</w:t>
            </w:r>
          </w:p>
        </w:tc>
        <w:tc>
          <w:tcPr>
            <w:tcW w:w="1984" w:type="dxa"/>
            <w:tcBorders>
              <w:top w:val="single" w:sz="4" w:space="0" w:color="auto"/>
              <w:left w:val="single" w:sz="4" w:space="0" w:color="auto"/>
              <w:bottom w:val="single" w:sz="4" w:space="0" w:color="auto"/>
              <w:right w:val="single" w:sz="4" w:space="0" w:color="auto"/>
            </w:tcBorders>
            <w:hideMark/>
          </w:tcPr>
          <w:p w:rsidR="00B94689" w:rsidRPr="00FE1904" w:rsidRDefault="00B94689" w:rsidP="006600C8">
            <w:pPr>
              <w:widowControl w:val="0"/>
              <w:suppressAutoHyphens/>
              <w:autoSpaceDE w:val="0"/>
              <w:jc w:val="center"/>
              <w:rPr>
                <w:rFonts w:ascii="Times New Roman" w:eastAsia="Arial" w:hAnsi="Times New Roman" w:cs="Times New Roman"/>
                <w:b/>
                <w:bCs/>
                <w:sz w:val="24"/>
                <w:szCs w:val="24"/>
                <w:lang w:eastAsia="ar-SA"/>
              </w:rPr>
            </w:pPr>
            <w:r w:rsidRPr="00FE1904">
              <w:rPr>
                <w:rFonts w:ascii="Times New Roman" w:eastAsia="Arial" w:hAnsi="Times New Roman" w:cs="Times New Roman"/>
                <w:b/>
                <w:bCs/>
                <w:sz w:val="24"/>
                <w:szCs w:val="24"/>
                <w:lang w:eastAsia="ar-SA"/>
              </w:rPr>
              <w:t>Ед. измерения</w:t>
            </w:r>
          </w:p>
        </w:tc>
        <w:tc>
          <w:tcPr>
            <w:tcW w:w="3368" w:type="dxa"/>
            <w:tcBorders>
              <w:top w:val="single" w:sz="4" w:space="0" w:color="auto"/>
              <w:left w:val="single" w:sz="4" w:space="0" w:color="auto"/>
              <w:bottom w:val="single" w:sz="4" w:space="0" w:color="auto"/>
              <w:right w:val="single" w:sz="4" w:space="0" w:color="auto"/>
            </w:tcBorders>
            <w:hideMark/>
          </w:tcPr>
          <w:p w:rsidR="00B94689" w:rsidRPr="00FE1904" w:rsidRDefault="00B94689" w:rsidP="006600C8">
            <w:pPr>
              <w:widowControl w:val="0"/>
              <w:suppressAutoHyphens/>
              <w:autoSpaceDE w:val="0"/>
              <w:jc w:val="center"/>
              <w:rPr>
                <w:rFonts w:ascii="Times New Roman" w:eastAsia="Arial" w:hAnsi="Times New Roman" w:cs="Times New Roman"/>
                <w:b/>
                <w:bCs/>
                <w:sz w:val="24"/>
                <w:szCs w:val="24"/>
                <w:lang w:eastAsia="ar-SA"/>
              </w:rPr>
            </w:pPr>
            <w:r w:rsidRPr="00FE1904">
              <w:rPr>
                <w:rFonts w:ascii="Times New Roman" w:eastAsia="Arial" w:hAnsi="Times New Roman" w:cs="Times New Roman"/>
                <w:b/>
                <w:bCs/>
                <w:sz w:val="24"/>
                <w:szCs w:val="24"/>
                <w:lang w:eastAsia="ar-SA"/>
              </w:rPr>
              <w:t>Количество заготовленной продукции</w:t>
            </w:r>
          </w:p>
        </w:tc>
      </w:tr>
      <w:tr w:rsidR="00B94689" w:rsidRPr="002B7488" w:rsidTr="006600C8">
        <w:tc>
          <w:tcPr>
            <w:tcW w:w="817"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1</w:t>
            </w:r>
            <w:r>
              <w:rPr>
                <w:rFonts w:ascii="Times New Roman" w:eastAsia="Arial" w:hAnsi="Times New Roman" w:cs="Times New Roman"/>
                <w:bCs/>
                <w:sz w:val="24"/>
                <w:szCs w:val="24"/>
                <w:lang w:eastAsia="ar-SA"/>
              </w:rPr>
              <w:t>.</w:t>
            </w:r>
          </w:p>
        </w:tc>
        <w:tc>
          <w:tcPr>
            <w:tcW w:w="8471" w:type="dxa"/>
            <w:gridSpan w:val="3"/>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 xml:space="preserve">                                                Пушнина</w:t>
            </w:r>
          </w:p>
        </w:tc>
      </w:tr>
      <w:tr w:rsidR="00B94689" w:rsidRPr="002B7488" w:rsidTr="006600C8">
        <w:tc>
          <w:tcPr>
            <w:tcW w:w="817"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1.1</w:t>
            </w:r>
            <w:r>
              <w:rPr>
                <w:rFonts w:ascii="Times New Roman" w:eastAsia="Arial" w:hAnsi="Times New Roman" w:cs="Times New Roman"/>
                <w:bCs/>
                <w:sz w:val="24"/>
                <w:szCs w:val="24"/>
                <w:lang w:eastAsia="ar-SA"/>
              </w:rPr>
              <w:t>.</w:t>
            </w:r>
          </w:p>
        </w:tc>
        <w:tc>
          <w:tcPr>
            <w:tcW w:w="3119"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Соболь</w:t>
            </w:r>
          </w:p>
        </w:tc>
        <w:tc>
          <w:tcPr>
            <w:tcW w:w="1984"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шт.</w:t>
            </w:r>
          </w:p>
        </w:tc>
        <w:tc>
          <w:tcPr>
            <w:tcW w:w="3368" w:type="dxa"/>
            <w:tcBorders>
              <w:top w:val="single" w:sz="4" w:space="0" w:color="auto"/>
              <w:left w:val="single" w:sz="4" w:space="0" w:color="auto"/>
              <w:bottom w:val="single" w:sz="4" w:space="0" w:color="auto"/>
              <w:right w:val="single" w:sz="4" w:space="0" w:color="auto"/>
            </w:tcBorders>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p>
        </w:tc>
      </w:tr>
      <w:tr w:rsidR="00B94689" w:rsidRPr="002B7488" w:rsidTr="006600C8">
        <w:tc>
          <w:tcPr>
            <w:tcW w:w="817"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1.2</w:t>
            </w:r>
            <w:r>
              <w:rPr>
                <w:rFonts w:ascii="Times New Roman" w:eastAsia="Arial" w:hAnsi="Times New Roman" w:cs="Times New Roman"/>
                <w:bCs/>
                <w:sz w:val="24"/>
                <w:szCs w:val="24"/>
                <w:lang w:eastAsia="ar-SA"/>
              </w:rPr>
              <w:t>.</w:t>
            </w:r>
          </w:p>
        </w:tc>
        <w:tc>
          <w:tcPr>
            <w:tcW w:w="3119"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Выдра</w:t>
            </w:r>
          </w:p>
        </w:tc>
        <w:tc>
          <w:tcPr>
            <w:tcW w:w="1984"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шт.</w:t>
            </w:r>
          </w:p>
        </w:tc>
        <w:tc>
          <w:tcPr>
            <w:tcW w:w="3368" w:type="dxa"/>
            <w:tcBorders>
              <w:top w:val="single" w:sz="4" w:space="0" w:color="auto"/>
              <w:left w:val="single" w:sz="4" w:space="0" w:color="auto"/>
              <w:bottom w:val="single" w:sz="4" w:space="0" w:color="auto"/>
              <w:right w:val="single" w:sz="4" w:space="0" w:color="auto"/>
            </w:tcBorders>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p>
        </w:tc>
      </w:tr>
      <w:tr w:rsidR="00B94689" w:rsidRPr="002B7488" w:rsidTr="006600C8">
        <w:tc>
          <w:tcPr>
            <w:tcW w:w="817"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2.</w:t>
            </w:r>
          </w:p>
        </w:tc>
        <w:tc>
          <w:tcPr>
            <w:tcW w:w="8471" w:type="dxa"/>
            <w:gridSpan w:val="3"/>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 xml:space="preserve">                                             Мясо диких животных</w:t>
            </w:r>
          </w:p>
        </w:tc>
      </w:tr>
      <w:tr w:rsidR="00B94689" w:rsidRPr="002B7488" w:rsidTr="006600C8">
        <w:tc>
          <w:tcPr>
            <w:tcW w:w="817"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2.1</w:t>
            </w:r>
            <w:r>
              <w:rPr>
                <w:rFonts w:ascii="Times New Roman" w:eastAsia="Arial" w:hAnsi="Times New Roman" w:cs="Times New Roman"/>
                <w:bCs/>
                <w:sz w:val="24"/>
                <w:szCs w:val="24"/>
                <w:lang w:eastAsia="ar-SA"/>
              </w:rPr>
              <w:t>.</w:t>
            </w:r>
          </w:p>
        </w:tc>
        <w:tc>
          <w:tcPr>
            <w:tcW w:w="3119"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Мясо копытных (лось)</w:t>
            </w:r>
          </w:p>
        </w:tc>
        <w:tc>
          <w:tcPr>
            <w:tcW w:w="1984"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кг.</w:t>
            </w:r>
          </w:p>
        </w:tc>
        <w:tc>
          <w:tcPr>
            <w:tcW w:w="3368" w:type="dxa"/>
            <w:tcBorders>
              <w:top w:val="single" w:sz="4" w:space="0" w:color="auto"/>
              <w:left w:val="single" w:sz="4" w:space="0" w:color="auto"/>
              <w:bottom w:val="single" w:sz="4" w:space="0" w:color="auto"/>
              <w:right w:val="single" w:sz="4" w:space="0" w:color="auto"/>
            </w:tcBorders>
          </w:tcPr>
          <w:p w:rsidR="00B94689" w:rsidRPr="002B7488" w:rsidRDefault="00B94689" w:rsidP="006600C8">
            <w:pPr>
              <w:widowControl w:val="0"/>
              <w:suppressAutoHyphens/>
              <w:autoSpaceDE w:val="0"/>
              <w:jc w:val="both"/>
              <w:rPr>
                <w:rFonts w:ascii="Times New Roman" w:eastAsia="Arial" w:hAnsi="Times New Roman" w:cs="Times New Roman"/>
                <w:bCs/>
                <w:sz w:val="24"/>
                <w:szCs w:val="24"/>
                <w:lang w:eastAsia="ar-SA"/>
              </w:rPr>
            </w:pPr>
          </w:p>
        </w:tc>
      </w:tr>
    </w:tbl>
    <w:p w:rsidR="00B94689" w:rsidRPr="00CF7662" w:rsidRDefault="00B94689" w:rsidP="00B94689">
      <w:pPr>
        <w:widowControl w:val="0"/>
        <w:suppressAutoHyphens/>
        <w:autoSpaceDE w:val="0"/>
        <w:jc w:val="center"/>
        <w:rPr>
          <w:rFonts w:eastAsia="Arial"/>
          <w:bCs/>
          <w:lang w:eastAsia="ar-SA"/>
        </w:rPr>
      </w:pPr>
      <w:r w:rsidRPr="00CF7662">
        <w:rPr>
          <w:rFonts w:eastAsia="Arial"/>
          <w:bCs/>
          <w:lang w:eastAsia="ar-SA"/>
        </w:rPr>
        <w:lastRenderedPageBreak/>
        <w:t>2. РАЗМЕР И ПОРЯДОК ПЕРЕЧИСЛЕНИЯ СУБСИДИИ</w:t>
      </w:r>
    </w:p>
    <w:p w:rsidR="00B94689" w:rsidRPr="00CF7662" w:rsidRDefault="00B94689" w:rsidP="00B94689">
      <w:pPr>
        <w:widowControl w:val="0"/>
        <w:suppressAutoHyphens/>
        <w:autoSpaceDE w:val="0"/>
        <w:jc w:val="both"/>
        <w:rPr>
          <w:rFonts w:eastAsia="Arial"/>
          <w:bCs/>
          <w:lang w:eastAsia="ar-SA"/>
        </w:rPr>
      </w:pPr>
      <w:r w:rsidRPr="00CF7662">
        <w:rPr>
          <w:rFonts w:eastAsia="Arial"/>
          <w:bCs/>
          <w:lang w:eastAsia="ar-SA"/>
        </w:rPr>
        <w:t xml:space="preserve">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2.1. Размер субсидии определяется в соответствии с постановлением Правительства Ханты-Мансийского автономного округа – Югры от 30 декабря 2021 года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 и составляет _________</w:t>
      </w:r>
      <w:proofErr w:type="gramStart"/>
      <w:r w:rsidRPr="00CF7662">
        <w:rPr>
          <w:rFonts w:eastAsia="Arial"/>
          <w:bCs/>
          <w:lang w:eastAsia="ar-SA"/>
        </w:rPr>
        <w:t>_(</w:t>
      </w:r>
      <w:proofErr w:type="gramEnd"/>
      <w:r w:rsidRPr="00CF7662">
        <w:rPr>
          <w:rFonts w:eastAsia="Arial"/>
          <w:bCs/>
          <w:lang w:eastAsia="ar-SA"/>
        </w:rPr>
        <w:t xml:space="preserve">_____________________________________________________) рублей ____ копеек.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2.2. Получатель в течение 15 рабочих дней со дня получения Соглашения по</w:t>
      </w:r>
      <w:r>
        <w:rPr>
          <w:rFonts w:eastAsia="Arial"/>
          <w:bCs/>
          <w:lang w:eastAsia="ar-SA"/>
        </w:rPr>
        <w:t>дписывает его и представляет в А</w:t>
      </w:r>
      <w:r w:rsidRPr="00CF7662">
        <w:rPr>
          <w:rFonts w:eastAsia="Arial"/>
          <w:bCs/>
          <w:lang w:eastAsia="ar-SA"/>
        </w:rPr>
        <w:t>дминистрацию. В случае непредставления Получателем Соглашения в установленный срок, подписания Соглашения с нарушением установленной формы, подписания Соглашения неуполномоченным лицом Получатель считается отказавшимся от получения Субсидии и Соглашение не заключается.</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2.3. Администрация в течение 10 рабочих дней с даты получения Соглашения подписывает его при отсутствии оснований, указанных в пункте 2.2 Соглашения, и направляет заявку на финансирование в Департамент недропользования и природных ресурсов Ханты-Мансийского автономного округа – Югры.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2.4. Администрация в течение 9 рабочих дней со дня зачисления средств субвенции на его счет принимает решение о предоставлении Субсидии, издает соответствующий акт и не позднее 10-го рабочего дня, следующего за днем принятия указанного решения, перечисляет Субсидию на расчетный счет Получателя, открытый в российской кредитной организации, указанный в Соглашении. </w:t>
      </w:r>
    </w:p>
    <w:p w:rsidR="00B94689" w:rsidRPr="00CF7662" w:rsidRDefault="00B94689" w:rsidP="00B94689">
      <w:pPr>
        <w:widowControl w:val="0"/>
        <w:suppressAutoHyphens/>
        <w:autoSpaceDE w:val="0"/>
        <w:jc w:val="both"/>
        <w:rPr>
          <w:rFonts w:eastAsia="Arial"/>
          <w:bCs/>
          <w:lang w:eastAsia="ar-SA"/>
        </w:rPr>
      </w:pPr>
    </w:p>
    <w:p w:rsidR="00B94689" w:rsidRPr="00CF7662" w:rsidRDefault="00B94689" w:rsidP="00B94689">
      <w:pPr>
        <w:widowControl w:val="0"/>
        <w:suppressAutoHyphens/>
        <w:autoSpaceDE w:val="0"/>
        <w:jc w:val="center"/>
        <w:rPr>
          <w:rFonts w:eastAsia="Arial"/>
          <w:bCs/>
          <w:lang w:eastAsia="ar-SA"/>
        </w:rPr>
      </w:pPr>
      <w:r w:rsidRPr="00CF7662">
        <w:rPr>
          <w:rFonts w:eastAsia="Arial"/>
          <w:bCs/>
          <w:lang w:eastAsia="ar-SA"/>
        </w:rPr>
        <w:t>3. ОБЯЗАТЕЛЬСТВА СТОРОН</w:t>
      </w:r>
    </w:p>
    <w:p w:rsidR="00B94689" w:rsidRPr="00CF7662" w:rsidRDefault="00B94689" w:rsidP="00B94689">
      <w:pPr>
        <w:widowControl w:val="0"/>
        <w:suppressAutoHyphens/>
        <w:autoSpaceDE w:val="0"/>
        <w:jc w:val="center"/>
        <w:rPr>
          <w:rFonts w:eastAsia="Arial"/>
          <w:bCs/>
          <w:lang w:eastAsia="ar-SA"/>
        </w:rPr>
      </w:pP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3.1. Администрация: </w:t>
      </w:r>
    </w:p>
    <w:p w:rsidR="00B94689" w:rsidRPr="00CF7662" w:rsidRDefault="00B94689" w:rsidP="00B94689">
      <w:pPr>
        <w:widowControl w:val="0"/>
        <w:suppressAutoHyphens/>
        <w:autoSpaceDE w:val="0"/>
        <w:ind w:firstLine="709"/>
        <w:jc w:val="both"/>
        <w:rPr>
          <w:rFonts w:eastAsia="Arial"/>
          <w:bCs/>
          <w:lang w:eastAsia="ar-SA"/>
        </w:rPr>
      </w:pPr>
      <w:r>
        <w:rPr>
          <w:rFonts w:eastAsia="Arial"/>
          <w:bCs/>
          <w:lang w:eastAsia="ar-SA"/>
        </w:rPr>
        <w:t>3.1.1. О</w:t>
      </w:r>
      <w:r w:rsidRPr="00CF7662">
        <w:rPr>
          <w:rFonts w:eastAsia="Arial"/>
          <w:bCs/>
          <w:lang w:eastAsia="ar-SA"/>
        </w:rPr>
        <w:t xml:space="preserve">бязана перечислить средства Субсидии на расчетный счет Получателя, открытый в российской кредитной организации, указанный в Соглашении, в размере и порядке, предусмотренными пунктами 2.1 – 2.4 Соглашения;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3.2. Получатель: </w:t>
      </w:r>
    </w:p>
    <w:p w:rsidR="00B94689" w:rsidRPr="00CF7662" w:rsidRDefault="00B94689" w:rsidP="00B94689">
      <w:pPr>
        <w:widowControl w:val="0"/>
        <w:suppressAutoHyphens/>
        <w:autoSpaceDE w:val="0"/>
        <w:ind w:firstLine="709"/>
        <w:jc w:val="both"/>
        <w:rPr>
          <w:rFonts w:eastAsia="Arial"/>
          <w:bCs/>
          <w:lang w:eastAsia="ar-SA"/>
        </w:rPr>
      </w:pPr>
      <w:r>
        <w:rPr>
          <w:rFonts w:eastAsia="Arial"/>
          <w:bCs/>
          <w:lang w:eastAsia="ar-SA"/>
        </w:rPr>
        <w:t>3.2.1. Н</w:t>
      </w:r>
      <w:r w:rsidRPr="00CF7662">
        <w:rPr>
          <w:rFonts w:eastAsia="Arial"/>
          <w:bCs/>
          <w:lang w:eastAsia="ar-SA"/>
        </w:rPr>
        <w:t>есет ответственность за достоверность представляемых докумен</w:t>
      </w:r>
      <w:r>
        <w:rPr>
          <w:rFonts w:eastAsia="Arial"/>
          <w:bCs/>
          <w:lang w:eastAsia="ar-SA"/>
        </w:rPr>
        <w:t>тов и сведений, указанных в них.</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3.</w:t>
      </w:r>
      <w:r>
        <w:rPr>
          <w:rFonts w:eastAsia="Arial"/>
          <w:bCs/>
          <w:lang w:eastAsia="ar-SA"/>
        </w:rPr>
        <w:t>2.2. Д</w:t>
      </w:r>
      <w:r w:rsidRPr="00CF7662">
        <w:rPr>
          <w:rFonts w:eastAsia="Arial"/>
          <w:bCs/>
          <w:lang w:eastAsia="ar-SA"/>
        </w:rPr>
        <w:t>ает согласие на осуществление Отделом по развитию коренных малочисленных народов Севера, управлени</w:t>
      </w:r>
      <w:r>
        <w:rPr>
          <w:rFonts w:eastAsia="Arial"/>
          <w:bCs/>
          <w:lang w:eastAsia="ar-SA"/>
        </w:rPr>
        <w:t>ем</w:t>
      </w:r>
      <w:r w:rsidRPr="00CF7662">
        <w:rPr>
          <w:rFonts w:eastAsia="Arial"/>
          <w:bCs/>
          <w:lang w:eastAsia="ar-SA"/>
        </w:rPr>
        <w:t xml:space="preserve"> финансового контроля </w:t>
      </w:r>
      <w:r>
        <w:rPr>
          <w:rFonts w:eastAsia="Arial"/>
          <w:bCs/>
          <w:lang w:eastAsia="ar-SA"/>
        </w:rPr>
        <w:t xml:space="preserve">администрации района </w:t>
      </w:r>
      <w:r w:rsidRPr="00CF7662">
        <w:rPr>
          <w:rFonts w:eastAsia="Arial"/>
          <w:bCs/>
          <w:lang w:eastAsia="ar-SA"/>
        </w:rPr>
        <w:t>проверки соблюдения Получателем условий, целей и порядка предоставления Субсидии.</w:t>
      </w:r>
    </w:p>
    <w:p w:rsidR="00B94689" w:rsidRPr="00CF7662" w:rsidRDefault="00B94689" w:rsidP="00B94689">
      <w:pPr>
        <w:widowControl w:val="0"/>
        <w:suppressAutoHyphens/>
        <w:autoSpaceDE w:val="0"/>
        <w:ind w:left="1069"/>
        <w:jc w:val="right"/>
        <w:rPr>
          <w:rFonts w:eastAsia="Arial"/>
          <w:bCs/>
          <w:lang w:eastAsia="ar-SA"/>
        </w:rPr>
      </w:pPr>
    </w:p>
    <w:p w:rsidR="00B94689" w:rsidRPr="00CF7662" w:rsidRDefault="00B94689" w:rsidP="00B94689">
      <w:pPr>
        <w:widowControl w:val="0"/>
        <w:suppressAutoHyphens/>
        <w:autoSpaceDE w:val="0"/>
        <w:jc w:val="center"/>
        <w:rPr>
          <w:rFonts w:eastAsia="Arial"/>
          <w:bCs/>
          <w:lang w:eastAsia="ar-SA"/>
        </w:rPr>
      </w:pPr>
      <w:r w:rsidRPr="00CF7662">
        <w:rPr>
          <w:rFonts w:eastAsia="Arial"/>
          <w:bCs/>
          <w:lang w:eastAsia="ar-SA"/>
        </w:rPr>
        <w:t>4. ВОЗВРАТ СУБСИДИИ</w:t>
      </w:r>
    </w:p>
    <w:p w:rsidR="00B94689" w:rsidRPr="00CF7662" w:rsidRDefault="00B94689" w:rsidP="00B94689">
      <w:pPr>
        <w:widowControl w:val="0"/>
        <w:suppressAutoHyphens/>
        <w:autoSpaceDE w:val="0"/>
        <w:jc w:val="both"/>
        <w:rPr>
          <w:rFonts w:eastAsia="Arial"/>
          <w:bCs/>
          <w:lang w:eastAsia="ar-SA"/>
        </w:rPr>
      </w:pP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4.1. Отдел по развитию коренных малочисленных народов Севера, </w:t>
      </w:r>
      <w:r w:rsidRPr="00CF7662">
        <w:rPr>
          <w:rFonts w:eastAsia="Arial"/>
          <w:bCs/>
          <w:lang w:eastAsia="ar-SA"/>
        </w:rPr>
        <w:lastRenderedPageBreak/>
        <w:t>управление финансового контроля</w:t>
      </w:r>
      <w:r>
        <w:rPr>
          <w:rFonts w:eastAsia="Arial"/>
          <w:bCs/>
          <w:lang w:eastAsia="ar-SA"/>
        </w:rPr>
        <w:t xml:space="preserve"> администрации района </w:t>
      </w:r>
      <w:r w:rsidRPr="00CF7662">
        <w:rPr>
          <w:rFonts w:eastAsia="Arial"/>
          <w:bCs/>
          <w:lang w:eastAsia="ar-SA"/>
        </w:rPr>
        <w:t xml:space="preserve">осуществляют проверку соблюдения Получателем условий, целей и порядка предоставления Субсидии.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4.2. В случае нарушений Получателем условий, целей и порядка предоставления Субсидии, нарушения условий Соглашения, выявленных по фактам проверок, проведенных Отделом по развитию коренных малочисленных народов Севера, управлением финансового контроля</w:t>
      </w:r>
      <w:r>
        <w:rPr>
          <w:rFonts w:eastAsia="Arial"/>
          <w:bCs/>
          <w:lang w:eastAsia="ar-SA"/>
        </w:rPr>
        <w:t xml:space="preserve"> администрации района</w:t>
      </w:r>
      <w:r w:rsidRPr="00CF7662">
        <w:rPr>
          <w:rFonts w:eastAsia="Arial"/>
          <w:bCs/>
          <w:lang w:eastAsia="ar-SA"/>
        </w:rPr>
        <w:t>, а также в случае недостижения резу</w:t>
      </w:r>
      <w:r>
        <w:rPr>
          <w:rFonts w:eastAsia="Arial"/>
          <w:bCs/>
          <w:lang w:eastAsia="ar-SA"/>
        </w:rPr>
        <w:t>льтата предоставления Субсидии А</w:t>
      </w:r>
      <w:r w:rsidRPr="00CF7662">
        <w:rPr>
          <w:rFonts w:eastAsia="Arial"/>
          <w:bCs/>
          <w:lang w:eastAsia="ar-SA"/>
        </w:rPr>
        <w:t>дминистрация принимает решение о возврате предоставленной Субсидии.</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4.3. В течение 10 рабочих дней с даты возникновения основания для возврата Субсидии, предусмотр</w:t>
      </w:r>
      <w:r>
        <w:rPr>
          <w:rFonts w:eastAsia="Arial"/>
          <w:bCs/>
          <w:lang w:eastAsia="ar-SA"/>
        </w:rPr>
        <w:t>енного пунктом 4.2 Соглашения, А</w:t>
      </w:r>
      <w:r w:rsidRPr="00CF7662">
        <w:rPr>
          <w:rFonts w:eastAsia="Arial"/>
          <w:bCs/>
          <w:lang w:eastAsia="ar-SA"/>
        </w:rPr>
        <w:t xml:space="preserve">дминистрация направляет Получателю письменное требование о ее возврате (далее – требование) почтовым отправлением с уведомлением.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4.4. В течение 20 рабочих дней с даты получения требования Получатель обязан осуществить возврат по реквизитам, указанны</w:t>
      </w:r>
      <w:r>
        <w:rPr>
          <w:rFonts w:eastAsia="Arial"/>
          <w:bCs/>
          <w:lang w:eastAsia="ar-SA"/>
        </w:rPr>
        <w:t>м в нем, и уведомить письменно А</w:t>
      </w:r>
      <w:r w:rsidRPr="00CF7662">
        <w:rPr>
          <w:rFonts w:eastAsia="Arial"/>
          <w:bCs/>
          <w:lang w:eastAsia="ar-SA"/>
        </w:rPr>
        <w:t xml:space="preserve">дминистрацию непосредственно или почтовым отправлением с приложением копии платежного поручения.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4.5. В случае невыполнения требования о возврате Субсидии ее взыскание осуществляется в судебном порядке в соответствии с законодательством Российской Федерации. </w:t>
      </w:r>
    </w:p>
    <w:p w:rsidR="00B94689" w:rsidRPr="00CF7662" w:rsidRDefault="00B94689" w:rsidP="00B94689">
      <w:pPr>
        <w:widowControl w:val="0"/>
        <w:suppressAutoHyphens/>
        <w:autoSpaceDE w:val="0"/>
        <w:jc w:val="both"/>
        <w:rPr>
          <w:rFonts w:eastAsia="Arial"/>
          <w:bCs/>
          <w:lang w:eastAsia="ar-SA"/>
        </w:rPr>
      </w:pPr>
      <w:r w:rsidRPr="00CF7662">
        <w:rPr>
          <w:rFonts w:eastAsia="Arial"/>
          <w:bCs/>
          <w:lang w:eastAsia="ar-SA"/>
        </w:rPr>
        <w:t xml:space="preserve">               </w:t>
      </w:r>
    </w:p>
    <w:p w:rsidR="00B94689" w:rsidRPr="00CF7662" w:rsidRDefault="00B94689" w:rsidP="00B94689">
      <w:pPr>
        <w:widowControl w:val="0"/>
        <w:suppressAutoHyphens/>
        <w:autoSpaceDE w:val="0"/>
        <w:jc w:val="center"/>
        <w:rPr>
          <w:rFonts w:eastAsia="Arial"/>
          <w:bCs/>
          <w:lang w:eastAsia="ar-SA"/>
        </w:rPr>
      </w:pPr>
      <w:r w:rsidRPr="00CF7662">
        <w:rPr>
          <w:rFonts w:eastAsia="Arial"/>
          <w:bCs/>
          <w:lang w:eastAsia="ar-SA"/>
        </w:rPr>
        <w:t>5. РЕЗУЛЬТАТ ПРЕДОСТАВЛЕНИЯ СУБСИДИИ</w:t>
      </w:r>
    </w:p>
    <w:p w:rsidR="00B94689" w:rsidRPr="00CF7662" w:rsidRDefault="00B94689" w:rsidP="00B94689">
      <w:pPr>
        <w:widowControl w:val="0"/>
        <w:suppressAutoHyphens/>
        <w:autoSpaceDE w:val="0"/>
        <w:ind w:left="1069"/>
        <w:jc w:val="right"/>
        <w:rPr>
          <w:rFonts w:eastAsia="Arial"/>
          <w:bCs/>
          <w:lang w:eastAsia="ar-SA"/>
        </w:rPr>
      </w:pP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5.1. Результат предоставления Субсидии определяется количеством материально-технических средств, приобретенных для строительства объектов и построек, необходимых для ведения традиционной хозяйственной деятельности, по состоянию на 31 декабря года предоставления Субсидии.</w:t>
      </w:r>
    </w:p>
    <w:p w:rsidR="00B94689" w:rsidRPr="00CF7662" w:rsidRDefault="00B94689" w:rsidP="00B94689">
      <w:pPr>
        <w:widowControl w:val="0"/>
        <w:suppressAutoHyphens/>
        <w:autoSpaceDE w:val="0"/>
        <w:ind w:left="1069"/>
        <w:jc w:val="right"/>
        <w:rPr>
          <w:rFonts w:eastAsia="Arial"/>
          <w:bCs/>
          <w:lang w:eastAsia="ar-SA"/>
        </w:rPr>
      </w:pPr>
    </w:p>
    <w:p w:rsidR="00B94689" w:rsidRPr="00CF7662" w:rsidRDefault="00B94689" w:rsidP="00B94689">
      <w:pPr>
        <w:widowControl w:val="0"/>
        <w:suppressAutoHyphens/>
        <w:autoSpaceDE w:val="0"/>
        <w:jc w:val="center"/>
        <w:rPr>
          <w:rFonts w:eastAsia="Arial"/>
          <w:bCs/>
          <w:lang w:eastAsia="ar-SA"/>
        </w:rPr>
      </w:pPr>
      <w:r w:rsidRPr="00CF7662">
        <w:rPr>
          <w:rFonts w:eastAsia="Arial"/>
          <w:bCs/>
          <w:lang w:eastAsia="ar-SA"/>
        </w:rPr>
        <w:t>6. ФОРМЫ ПРЕДОСТАВЛЕНИЯ ОТЧЕТНОСТИ</w:t>
      </w:r>
    </w:p>
    <w:p w:rsidR="00B94689" w:rsidRPr="00CF7662" w:rsidRDefault="00B94689" w:rsidP="00B94689">
      <w:pPr>
        <w:widowControl w:val="0"/>
        <w:suppressAutoHyphens/>
        <w:autoSpaceDE w:val="0"/>
        <w:jc w:val="both"/>
        <w:rPr>
          <w:rFonts w:eastAsia="Arial"/>
          <w:bCs/>
          <w:lang w:eastAsia="ar-SA"/>
        </w:rPr>
      </w:pP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6.1. Получатель представляет в Администрацию отчетность о достижении значений результата предоставления Субсидии, указанного в пункте 5.1 Соглашения, в соответствии с формой, установленной в Соглашен</w:t>
      </w:r>
      <w:r>
        <w:rPr>
          <w:rFonts w:eastAsia="Arial"/>
          <w:bCs/>
          <w:lang w:eastAsia="ar-SA"/>
        </w:rPr>
        <w:t>ии, ежеквартально не позднее 25</w:t>
      </w:r>
      <w:r w:rsidRPr="00CF7662">
        <w:rPr>
          <w:rFonts w:eastAsia="Arial"/>
          <w:bCs/>
          <w:lang w:eastAsia="ar-SA"/>
        </w:rPr>
        <w:t xml:space="preserve">-го числа месяца, следующего за </w:t>
      </w:r>
      <w:proofErr w:type="spellStart"/>
      <w:r w:rsidRPr="00CF7662">
        <w:rPr>
          <w:rFonts w:eastAsia="Arial"/>
          <w:bCs/>
          <w:lang w:eastAsia="ar-SA"/>
        </w:rPr>
        <w:t>отчет</w:t>
      </w:r>
      <w:r>
        <w:rPr>
          <w:rFonts w:eastAsia="Arial"/>
          <w:bCs/>
          <w:lang w:eastAsia="ar-SA"/>
        </w:rPr>
        <w:t>ы</w:t>
      </w:r>
      <w:r w:rsidRPr="00CF7662">
        <w:rPr>
          <w:rFonts w:eastAsia="Arial"/>
          <w:bCs/>
          <w:lang w:eastAsia="ar-SA"/>
        </w:rPr>
        <w:t>м</w:t>
      </w:r>
      <w:proofErr w:type="spellEnd"/>
      <w:r w:rsidRPr="00CF7662">
        <w:rPr>
          <w:rFonts w:eastAsia="Arial"/>
          <w:bCs/>
          <w:lang w:eastAsia="ar-SA"/>
        </w:rPr>
        <w:t xml:space="preserve"> </w:t>
      </w:r>
      <w:proofErr w:type="gramStart"/>
      <w:r w:rsidRPr="00CF7662">
        <w:rPr>
          <w:rFonts w:eastAsia="Arial"/>
          <w:bCs/>
          <w:lang w:eastAsia="ar-SA"/>
        </w:rPr>
        <w:t>кварталом  получения</w:t>
      </w:r>
      <w:proofErr w:type="gramEnd"/>
      <w:r w:rsidRPr="00CF7662">
        <w:rPr>
          <w:rFonts w:eastAsia="Arial"/>
          <w:bCs/>
          <w:lang w:eastAsia="ar-SA"/>
        </w:rPr>
        <w:t xml:space="preserve"> Субсидий.</w:t>
      </w:r>
    </w:p>
    <w:p w:rsidR="00B94689" w:rsidRPr="00CF7662" w:rsidRDefault="00B94689" w:rsidP="00B94689">
      <w:pPr>
        <w:widowControl w:val="0"/>
        <w:suppressAutoHyphens/>
        <w:autoSpaceDE w:val="0"/>
        <w:jc w:val="both"/>
        <w:rPr>
          <w:rFonts w:eastAsia="Arial"/>
          <w:bCs/>
          <w:lang w:eastAsia="ar-SA"/>
        </w:rPr>
      </w:pPr>
      <w:r w:rsidRPr="00CF7662">
        <w:rPr>
          <w:rFonts w:eastAsia="Arial"/>
          <w:bCs/>
          <w:lang w:eastAsia="ar-SA"/>
        </w:rPr>
        <w:t xml:space="preserve">                                </w:t>
      </w:r>
    </w:p>
    <w:p w:rsidR="00B94689" w:rsidRPr="00CF7662" w:rsidRDefault="00B94689" w:rsidP="00B94689">
      <w:pPr>
        <w:widowControl w:val="0"/>
        <w:suppressAutoHyphens/>
        <w:autoSpaceDE w:val="0"/>
        <w:jc w:val="center"/>
        <w:rPr>
          <w:rFonts w:eastAsia="Arial"/>
          <w:bCs/>
          <w:lang w:eastAsia="ar-SA"/>
        </w:rPr>
      </w:pPr>
      <w:r w:rsidRPr="00CF7662">
        <w:rPr>
          <w:rFonts w:eastAsia="Arial"/>
          <w:bCs/>
          <w:lang w:eastAsia="ar-SA"/>
        </w:rPr>
        <w:t>7. РАЗРЕШЕНИЕ СПОРОВ</w:t>
      </w:r>
    </w:p>
    <w:p w:rsidR="00B94689" w:rsidRPr="00CF7662" w:rsidRDefault="00B94689" w:rsidP="00B94689">
      <w:pPr>
        <w:widowControl w:val="0"/>
        <w:suppressAutoHyphens/>
        <w:autoSpaceDE w:val="0"/>
        <w:jc w:val="both"/>
        <w:rPr>
          <w:rFonts w:eastAsia="Arial"/>
          <w:bCs/>
          <w:lang w:eastAsia="ar-SA"/>
        </w:rPr>
      </w:pPr>
      <w:r w:rsidRPr="00CF7662">
        <w:rPr>
          <w:rFonts w:eastAsia="Arial"/>
          <w:bCs/>
          <w:lang w:eastAsia="ar-SA"/>
        </w:rPr>
        <w:t xml:space="preserve">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7.1. За неисполнение или ненадлежащее исполнение обязанностей по настоящему Соглашению Стороны несут ответственность, предусмотренную действующим законодательством.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7.2. Стороны Соглашения принимают все меры к разрешению споров и разногласий, возникающих по Соглашению (и/или в связи с ним), путем переговоров между Сторонами.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7.3. Все споры и разногласия между Сторонами, которые могут возникнуть </w:t>
      </w:r>
      <w:r w:rsidRPr="00CF7662">
        <w:rPr>
          <w:rFonts w:eastAsia="Arial"/>
          <w:bCs/>
          <w:lang w:eastAsia="ar-SA"/>
        </w:rPr>
        <w:lastRenderedPageBreak/>
        <w:t xml:space="preserve">по Соглашению (и/или в связи с ним), если они не будут разрешены путем переговоров, подлежат рассмотрению в судебном порядке в соответствии с законодательством Российской Федерации. </w:t>
      </w:r>
    </w:p>
    <w:p w:rsidR="00B94689" w:rsidRPr="00CF7662" w:rsidRDefault="00B94689" w:rsidP="00B94689">
      <w:pPr>
        <w:widowControl w:val="0"/>
        <w:suppressAutoHyphens/>
        <w:autoSpaceDE w:val="0"/>
        <w:jc w:val="both"/>
        <w:rPr>
          <w:rFonts w:eastAsia="Arial"/>
          <w:bCs/>
          <w:lang w:eastAsia="ar-SA"/>
        </w:rPr>
      </w:pPr>
    </w:p>
    <w:p w:rsidR="00B94689" w:rsidRPr="00CF7662" w:rsidRDefault="00B94689" w:rsidP="00B94689">
      <w:pPr>
        <w:widowControl w:val="0"/>
        <w:suppressAutoHyphens/>
        <w:autoSpaceDE w:val="0"/>
        <w:jc w:val="center"/>
        <w:rPr>
          <w:rFonts w:eastAsia="Arial"/>
          <w:bCs/>
          <w:lang w:eastAsia="ar-SA"/>
        </w:rPr>
      </w:pPr>
      <w:r w:rsidRPr="00CF7662">
        <w:rPr>
          <w:rFonts w:eastAsia="Arial"/>
          <w:bCs/>
          <w:lang w:eastAsia="ar-SA"/>
        </w:rPr>
        <w:t>8. ПРОЧИЕ УСЛОВИЯ</w:t>
      </w:r>
    </w:p>
    <w:p w:rsidR="00B94689" w:rsidRPr="00CF7662" w:rsidRDefault="00B94689" w:rsidP="00B94689">
      <w:pPr>
        <w:widowControl w:val="0"/>
        <w:suppressAutoHyphens/>
        <w:autoSpaceDE w:val="0"/>
        <w:jc w:val="center"/>
        <w:rPr>
          <w:rFonts w:eastAsia="Arial"/>
          <w:bCs/>
          <w:lang w:eastAsia="ar-SA"/>
        </w:rPr>
      </w:pP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8.1. Все изменения, дополнения и приложения к настоящему Соглашению действительны, если совершены в письменной форме и подписаны уполномоченными </w:t>
      </w:r>
      <w:proofErr w:type="gramStart"/>
      <w:r w:rsidRPr="00CF7662">
        <w:rPr>
          <w:rFonts w:eastAsia="Arial"/>
          <w:bCs/>
          <w:lang w:eastAsia="ar-SA"/>
        </w:rPr>
        <w:t>на</w:t>
      </w:r>
      <w:proofErr w:type="gramEnd"/>
      <w:r w:rsidRPr="00CF7662">
        <w:rPr>
          <w:rFonts w:eastAsia="Arial"/>
          <w:bCs/>
          <w:lang w:eastAsia="ar-SA"/>
        </w:rPr>
        <w:t xml:space="preserve"> то представителями обеих Сторон и являются его неотъемлемыми частями.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8.2. Настоящее Соглашение составлено в двух экземплярах, имеющих равную юридическую силу. </w:t>
      </w: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 xml:space="preserve">8.3. Настоящее Соглашение вступает в силу с момента его подписания Сторонами и действует до полного исполнения обязательств по Соглашению обеими Сторонами. </w:t>
      </w:r>
    </w:p>
    <w:p w:rsidR="00B94689" w:rsidRPr="00CF7662" w:rsidRDefault="00B94689" w:rsidP="00B94689">
      <w:pPr>
        <w:widowControl w:val="0"/>
        <w:suppressAutoHyphens/>
        <w:autoSpaceDE w:val="0"/>
        <w:jc w:val="both"/>
        <w:rPr>
          <w:rFonts w:eastAsia="Arial"/>
          <w:bCs/>
          <w:lang w:eastAsia="ar-SA"/>
        </w:rPr>
      </w:pPr>
    </w:p>
    <w:p w:rsidR="00B94689" w:rsidRPr="00CF7662" w:rsidRDefault="00B94689" w:rsidP="00B94689">
      <w:pPr>
        <w:widowControl w:val="0"/>
        <w:suppressAutoHyphens/>
        <w:autoSpaceDE w:val="0"/>
        <w:ind w:firstLine="709"/>
        <w:jc w:val="both"/>
        <w:rPr>
          <w:rFonts w:eastAsia="Arial"/>
          <w:bCs/>
          <w:lang w:eastAsia="ar-SA"/>
        </w:rPr>
      </w:pPr>
      <w:r w:rsidRPr="00CF7662">
        <w:rPr>
          <w:rFonts w:eastAsia="Arial"/>
          <w:bCs/>
          <w:lang w:eastAsia="ar-SA"/>
        </w:rPr>
        <w:t>9. БАНКОВСКИЕ РЕКВИЗИТЫ ДЛЯ ПЕРЕЧИСЛЕНИЯ СУБСИДИИ ________________________________________________________________________________________________________________________________</w:t>
      </w:r>
    </w:p>
    <w:p w:rsidR="00B94689" w:rsidRPr="00CF7662" w:rsidRDefault="00B94689" w:rsidP="00B94689">
      <w:pPr>
        <w:widowControl w:val="0"/>
        <w:suppressAutoHyphens/>
        <w:autoSpaceDE w:val="0"/>
        <w:ind w:left="1069"/>
        <w:jc w:val="both"/>
        <w:rPr>
          <w:rFonts w:eastAsia="Arial"/>
          <w:bCs/>
          <w:lang w:eastAsia="ar-SA"/>
        </w:rPr>
      </w:pPr>
    </w:p>
    <w:p w:rsidR="00B94689" w:rsidRPr="00CF7662" w:rsidRDefault="00B94689" w:rsidP="00B94689">
      <w:pPr>
        <w:suppressAutoHyphens/>
        <w:autoSpaceDE w:val="0"/>
        <w:jc w:val="center"/>
        <w:rPr>
          <w:rFonts w:eastAsiaTheme="minorHAnsi"/>
          <w:lang w:eastAsia="en-US"/>
        </w:rPr>
      </w:pPr>
      <w:r w:rsidRPr="00CF7662">
        <w:rPr>
          <w:rFonts w:eastAsiaTheme="minorHAnsi"/>
          <w:lang w:eastAsia="en-US"/>
        </w:rPr>
        <w:t>10. ПОДПИСИ И РЕКВИЗИТЫ СТОРОН</w:t>
      </w:r>
    </w:p>
    <w:p w:rsidR="00B94689" w:rsidRPr="00CF7662" w:rsidRDefault="00B94689" w:rsidP="00B94689">
      <w:pPr>
        <w:widowControl w:val="0"/>
        <w:suppressAutoHyphens/>
        <w:autoSpaceDE w:val="0"/>
        <w:ind w:left="1069"/>
        <w:jc w:val="both"/>
        <w:rPr>
          <w:rFonts w:eastAsia="Arial"/>
          <w:bCs/>
          <w:lang w:eastAsia="ar-SA"/>
        </w:rPr>
      </w:pPr>
    </w:p>
    <w:tbl>
      <w:tblPr>
        <w:tblStyle w:val="3e"/>
        <w:tblW w:w="0" w:type="auto"/>
        <w:tblLook w:val="04A0" w:firstRow="1" w:lastRow="0" w:firstColumn="1" w:lastColumn="0" w:noHBand="0" w:noVBand="1"/>
      </w:tblPr>
      <w:tblGrid>
        <w:gridCol w:w="4644"/>
        <w:gridCol w:w="4644"/>
      </w:tblGrid>
      <w:tr w:rsidR="00B94689" w:rsidRPr="002B7488" w:rsidTr="006600C8">
        <w:tc>
          <w:tcPr>
            <w:tcW w:w="4644"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ab/>
              <w:t>Уполномоченный орган:</w:t>
            </w:r>
          </w:p>
        </w:tc>
        <w:tc>
          <w:tcPr>
            <w:tcW w:w="4644" w:type="dxa"/>
            <w:tcBorders>
              <w:top w:val="single" w:sz="4" w:space="0" w:color="auto"/>
              <w:left w:val="single" w:sz="4" w:space="0" w:color="auto"/>
              <w:bottom w:val="single" w:sz="4" w:space="0" w:color="auto"/>
              <w:right w:val="single" w:sz="4" w:space="0" w:color="auto"/>
            </w:tcBorders>
            <w:hideMark/>
          </w:tcPr>
          <w:p w:rsidR="00B94689" w:rsidRPr="002B7488" w:rsidRDefault="00B94689" w:rsidP="006600C8">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 xml:space="preserve">                    Получатель:</w:t>
            </w:r>
          </w:p>
        </w:tc>
      </w:tr>
      <w:tr w:rsidR="00B94689" w:rsidRPr="002B7488" w:rsidTr="006600C8">
        <w:tc>
          <w:tcPr>
            <w:tcW w:w="4644" w:type="dxa"/>
            <w:tcBorders>
              <w:top w:val="single" w:sz="4" w:space="0" w:color="auto"/>
              <w:left w:val="single" w:sz="4" w:space="0" w:color="auto"/>
              <w:bottom w:val="single" w:sz="4" w:space="0" w:color="auto"/>
              <w:right w:val="single" w:sz="4" w:space="0" w:color="auto"/>
            </w:tcBorders>
          </w:tcPr>
          <w:p w:rsidR="00B94689" w:rsidRPr="002B7488" w:rsidRDefault="00B94689" w:rsidP="006600C8">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____________/_________________/</w:t>
            </w:r>
          </w:p>
          <w:p w:rsidR="00B94689" w:rsidRPr="002B7488" w:rsidRDefault="00B94689" w:rsidP="006600C8">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Подпись М.П.</w:t>
            </w:r>
          </w:p>
          <w:p w:rsidR="00B94689" w:rsidRPr="002B7488" w:rsidRDefault="00B94689" w:rsidP="006600C8">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«___</w:t>
            </w:r>
            <w:proofErr w:type="gramStart"/>
            <w:r w:rsidRPr="002B7488">
              <w:rPr>
                <w:rFonts w:ascii="Times New Roman" w:hAnsi="Times New Roman" w:cs="Times New Roman"/>
                <w:sz w:val="24"/>
                <w:szCs w:val="24"/>
              </w:rPr>
              <w:t>_»_</w:t>
            </w:r>
            <w:proofErr w:type="gramEnd"/>
            <w:r w:rsidRPr="002B7488">
              <w:rPr>
                <w:rFonts w:ascii="Times New Roman" w:hAnsi="Times New Roman" w:cs="Times New Roman"/>
                <w:sz w:val="24"/>
                <w:szCs w:val="24"/>
              </w:rPr>
              <w:t>___________20____г.</w:t>
            </w:r>
          </w:p>
          <w:p w:rsidR="00B94689" w:rsidRPr="002B7488" w:rsidRDefault="00B94689" w:rsidP="006600C8">
            <w:pPr>
              <w:tabs>
                <w:tab w:val="left" w:pos="345"/>
              </w:tabs>
              <w:suppressAutoHyphens/>
              <w:autoSpaceDE w:val="0"/>
              <w:rPr>
                <w:rFonts w:ascii="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rsidR="00B94689" w:rsidRPr="002B7488" w:rsidRDefault="00B94689" w:rsidP="006600C8">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____________/_________________/</w:t>
            </w:r>
          </w:p>
          <w:p w:rsidR="00B94689" w:rsidRPr="002B7488" w:rsidRDefault="00B94689" w:rsidP="006600C8">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Подпись М.П.</w:t>
            </w:r>
          </w:p>
          <w:p w:rsidR="00B94689" w:rsidRPr="002B7488" w:rsidRDefault="00B94689" w:rsidP="006600C8">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«___</w:t>
            </w:r>
            <w:proofErr w:type="gramStart"/>
            <w:r w:rsidRPr="002B7488">
              <w:rPr>
                <w:rFonts w:ascii="Times New Roman" w:hAnsi="Times New Roman" w:cs="Times New Roman"/>
                <w:sz w:val="24"/>
                <w:szCs w:val="24"/>
              </w:rPr>
              <w:t>_»_</w:t>
            </w:r>
            <w:proofErr w:type="gramEnd"/>
            <w:r w:rsidRPr="002B7488">
              <w:rPr>
                <w:rFonts w:ascii="Times New Roman" w:hAnsi="Times New Roman" w:cs="Times New Roman"/>
                <w:sz w:val="24"/>
                <w:szCs w:val="24"/>
              </w:rPr>
              <w:t>___________20____г.</w:t>
            </w:r>
          </w:p>
          <w:p w:rsidR="00B94689" w:rsidRPr="002B7488" w:rsidRDefault="00B94689" w:rsidP="006600C8">
            <w:pPr>
              <w:tabs>
                <w:tab w:val="left" w:pos="345"/>
              </w:tabs>
              <w:suppressAutoHyphens/>
              <w:autoSpaceDE w:val="0"/>
              <w:rPr>
                <w:rFonts w:ascii="Times New Roman" w:hAnsi="Times New Roman" w:cs="Times New Roman"/>
                <w:sz w:val="24"/>
                <w:szCs w:val="24"/>
              </w:rPr>
            </w:pPr>
          </w:p>
        </w:tc>
      </w:tr>
    </w:tbl>
    <w:p w:rsidR="00B94689" w:rsidRPr="00CF7662" w:rsidRDefault="00B94689" w:rsidP="00B94689">
      <w:pPr>
        <w:widowControl w:val="0"/>
        <w:suppressAutoHyphens/>
        <w:autoSpaceDE w:val="0"/>
        <w:ind w:left="1069"/>
        <w:jc w:val="both"/>
        <w:rPr>
          <w:rFonts w:eastAsia="Arial"/>
          <w:bCs/>
          <w:lang w:eastAsia="ar-SA"/>
        </w:rPr>
      </w:pPr>
    </w:p>
    <w:p w:rsidR="00B94689" w:rsidRPr="00CF7662" w:rsidRDefault="00B94689" w:rsidP="00B94689">
      <w:pPr>
        <w:widowControl w:val="0"/>
        <w:suppressAutoHyphens/>
        <w:autoSpaceDE w:val="0"/>
        <w:ind w:left="1069"/>
        <w:jc w:val="both"/>
        <w:rPr>
          <w:rFonts w:eastAsia="Arial"/>
          <w:bCs/>
          <w:lang w:eastAsia="ar-SA"/>
        </w:rPr>
      </w:pPr>
    </w:p>
    <w:p w:rsidR="00B94689" w:rsidRPr="00CF7662" w:rsidRDefault="00B94689" w:rsidP="00B94689">
      <w:pPr>
        <w:widowControl w:val="0"/>
        <w:suppressAutoHyphens/>
        <w:autoSpaceDE w:val="0"/>
        <w:ind w:left="1069"/>
        <w:jc w:val="both"/>
        <w:rPr>
          <w:rFonts w:eastAsia="Arial"/>
          <w:bCs/>
          <w:lang w:eastAsia="ar-SA"/>
        </w:rPr>
      </w:pPr>
    </w:p>
    <w:p w:rsidR="00B94689" w:rsidRPr="00CF7662" w:rsidRDefault="00B94689" w:rsidP="00B94689">
      <w:pPr>
        <w:autoSpaceDE w:val="0"/>
        <w:autoSpaceDN w:val="0"/>
        <w:adjustRightInd w:val="0"/>
        <w:rPr>
          <w:rFonts w:eastAsiaTheme="minorHAnsi"/>
          <w:color w:val="000000"/>
          <w:sz w:val="23"/>
          <w:szCs w:val="23"/>
          <w:lang w:eastAsia="en-US"/>
        </w:rPr>
      </w:pPr>
    </w:p>
    <w:p w:rsidR="00B94689" w:rsidRPr="00CF7662" w:rsidRDefault="00B94689" w:rsidP="00B94689">
      <w:pPr>
        <w:autoSpaceDE w:val="0"/>
        <w:autoSpaceDN w:val="0"/>
        <w:adjustRightInd w:val="0"/>
        <w:rPr>
          <w:rFonts w:eastAsiaTheme="minorHAnsi"/>
          <w:color w:val="000000"/>
          <w:sz w:val="23"/>
          <w:szCs w:val="23"/>
          <w:lang w:eastAsia="en-US"/>
        </w:rPr>
      </w:pPr>
    </w:p>
    <w:p w:rsidR="00B94689" w:rsidRPr="00CF7662" w:rsidRDefault="00B94689" w:rsidP="00B94689">
      <w:pPr>
        <w:autoSpaceDE w:val="0"/>
        <w:autoSpaceDN w:val="0"/>
        <w:adjustRightInd w:val="0"/>
        <w:rPr>
          <w:rFonts w:eastAsiaTheme="minorHAnsi"/>
          <w:color w:val="000000"/>
          <w:sz w:val="23"/>
          <w:szCs w:val="23"/>
          <w:lang w:eastAsia="en-US"/>
        </w:rPr>
      </w:pPr>
    </w:p>
    <w:p w:rsidR="00B94689" w:rsidRPr="00CF7662" w:rsidRDefault="00B94689" w:rsidP="00B94689">
      <w:pPr>
        <w:autoSpaceDE w:val="0"/>
        <w:autoSpaceDN w:val="0"/>
        <w:adjustRightInd w:val="0"/>
        <w:rPr>
          <w:rFonts w:eastAsiaTheme="minorHAnsi"/>
          <w:color w:val="000000"/>
          <w:sz w:val="23"/>
          <w:szCs w:val="23"/>
          <w:lang w:eastAsia="en-US"/>
        </w:rPr>
      </w:pPr>
    </w:p>
    <w:p w:rsidR="00B94689" w:rsidRPr="00CF7662"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pPr>
    </w:p>
    <w:p w:rsidR="00B94689" w:rsidRDefault="00B94689" w:rsidP="00B94689">
      <w:pPr>
        <w:autoSpaceDE w:val="0"/>
        <w:autoSpaceDN w:val="0"/>
        <w:adjustRightInd w:val="0"/>
        <w:rPr>
          <w:rFonts w:eastAsiaTheme="minorHAnsi"/>
          <w:color w:val="000000"/>
          <w:sz w:val="23"/>
          <w:szCs w:val="23"/>
          <w:lang w:eastAsia="en-US"/>
        </w:rPr>
        <w:sectPr w:rsidR="00B94689" w:rsidSect="000A3B9D">
          <w:pgSz w:w="11907" w:h="16840"/>
          <w:pgMar w:top="1134" w:right="567" w:bottom="1134" w:left="1701" w:header="0" w:footer="709" w:gutter="0"/>
          <w:cols w:space="720"/>
        </w:sectPr>
      </w:pPr>
    </w:p>
    <w:p w:rsidR="00B94689" w:rsidRPr="0010621E" w:rsidRDefault="00B94689" w:rsidP="00B94689">
      <w:pPr>
        <w:autoSpaceDE w:val="0"/>
        <w:autoSpaceDN w:val="0"/>
        <w:adjustRightInd w:val="0"/>
        <w:jc w:val="right"/>
        <w:rPr>
          <w:rFonts w:eastAsiaTheme="minorHAnsi"/>
          <w:color w:val="000000"/>
          <w:sz w:val="24"/>
          <w:szCs w:val="24"/>
          <w:lang w:eastAsia="en-US"/>
        </w:rPr>
      </w:pPr>
      <w:r w:rsidRPr="0010621E">
        <w:rPr>
          <w:rFonts w:eastAsiaTheme="minorHAnsi"/>
          <w:color w:val="000000"/>
          <w:sz w:val="24"/>
          <w:szCs w:val="24"/>
          <w:lang w:eastAsia="en-US"/>
        </w:rPr>
        <w:lastRenderedPageBreak/>
        <w:t xml:space="preserve">Приложение к Соглашению </w:t>
      </w:r>
    </w:p>
    <w:p w:rsidR="00B94689" w:rsidRPr="0010621E" w:rsidRDefault="00B94689" w:rsidP="00B94689">
      <w:pPr>
        <w:autoSpaceDE w:val="0"/>
        <w:autoSpaceDN w:val="0"/>
        <w:adjustRightInd w:val="0"/>
        <w:jc w:val="center"/>
        <w:rPr>
          <w:rFonts w:eastAsiaTheme="minorHAnsi"/>
          <w:b/>
          <w:color w:val="000000"/>
          <w:sz w:val="24"/>
          <w:szCs w:val="24"/>
          <w:lang w:eastAsia="en-US"/>
        </w:rPr>
      </w:pPr>
      <w:r w:rsidRPr="0010621E">
        <w:rPr>
          <w:rFonts w:eastAsiaTheme="minorHAnsi"/>
          <w:b/>
          <w:color w:val="000000"/>
          <w:sz w:val="24"/>
          <w:szCs w:val="24"/>
          <w:lang w:eastAsia="en-US"/>
        </w:rPr>
        <w:t>Форма</w:t>
      </w:r>
    </w:p>
    <w:p w:rsidR="00B94689" w:rsidRPr="0010621E" w:rsidRDefault="00B94689" w:rsidP="00B94689">
      <w:pPr>
        <w:autoSpaceDE w:val="0"/>
        <w:autoSpaceDN w:val="0"/>
        <w:adjustRightInd w:val="0"/>
        <w:jc w:val="center"/>
        <w:rPr>
          <w:rFonts w:eastAsiaTheme="minorHAnsi"/>
          <w:b/>
          <w:color w:val="000000"/>
          <w:sz w:val="24"/>
          <w:szCs w:val="24"/>
          <w:lang w:eastAsia="en-US"/>
        </w:rPr>
      </w:pPr>
      <w:r w:rsidRPr="0010621E">
        <w:rPr>
          <w:rFonts w:eastAsiaTheme="minorHAnsi"/>
          <w:b/>
          <w:color w:val="000000"/>
          <w:sz w:val="24"/>
          <w:szCs w:val="24"/>
          <w:lang w:eastAsia="en-US"/>
        </w:rPr>
        <w:t>предоставления отчетности в администрацию Нижневартовского района</w:t>
      </w:r>
    </w:p>
    <w:p w:rsidR="00B94689" w:rsidRPr="0010621E" w:rsidRDefault="00B94689" w:rsidP="00B94689">
      <w:pPr>
        <w:autoSpaceDE w:val="0"/>
        <w:autoSpaceDN w:val="0"/>
        <w:adjustRightInd w:val="0"/>
        <w:rPr>
          <w:rFonts w:eastAsiaTheme="minorHAnsi"/>
          <w:color w:val="000000"/>
          <w:sz w:val="24"/>
          <w:szCs w:val="24"/>
          <w:lang w:eastAsia="en-US"/>
        </w:rPr>
      </w:pPr>
      <w:r w:rsidRPr="0010621E">
        <w:rPr>
          <w:rFonts w:eastAsiaTheme="minorHAnsi"/>
          <w:color w:val="000000"/>
          <w:sz w:val="24"/>
          <w:szCs w:val="24"/>
          <w:lang w:eastAsia="en-US"/>
        </w:rPr>
        <w:t xml:space="preserve">_______________________________________________________________________, именуемый в дальнейшем «Получатель», действующий на основании _____________________________________________________________________________ </w:t>
      </w:r>
    </w:p>
    <w:p w:rsidR="00B94689" w:rsidRPr="0010621E" w:rsidRDefault="00B94689" w:rsidP="00B94689">
      <w:pPr>
        <w:autoSpaceDE w:val="0"/>
        <w:autoSpaceDN w:val="0"/>
        <w:adjustRightInd w:val="0"/>
        <w:rPr>
          <w:rFonts w:eastAsiaTheme="minorHAnsi"/>
          <w:color w:val="000000"/>
          <w:sz w:val="24"/>
          <w:szCs w:val="24"/>
          <w:lang w:eastAsia="en-US"/>
        </w:rPr>
      </w:pPr>
      <w:r w:rsidRPr="0010621E">
        <w:rPr>
          <w:rFonts w:eastAsiaTheme="minorHAnsi"/>
          <w:color w:val="000000"/>
          <w:sz w:val="24"/>
          <w:szCs w:val="24"/>
          <w:lang w:eastAsia="en-US"/>
        </w:rPr>
        <w:t xml:space="preserve">в соответствии с пунктом 6.1 Соглашения о предоставлении субсидии на продукцию охоты от «___» ___________20___г., отчитываюсь о следующем. </w:t>
      </w:r>
    </w:p>
    <w:p w:rsidR="00B94689" w:rsidRPr="0010621E" w:rsidRDefault="00B94689" w:rsidP="00B94689">
      <w:pPr>
        <w:autoSpaceDE w:val="0"/>
        <w:autoSpaceDN w:val="0"/>
        <w:adjustRightInd w:val="0"/>
        <w:rPr>
          <w:rFonts w:eastAsiaTheme="minorHAnsi"/>
          <w:color w:val="000000"/>
          <w:sz w:val="24"/>
          <w:szCs w:val="24"/>
          <w:lang w:eastAsia="en-US"/>
        </w:rPr>
      </w:pPr>
      <w:r w:rsidRPr="0010621E">
        <w:rPr>
          <w:rFonts w:eastAsiaTheme="minorHAnsi"/>
          <w:color w:val="000000"/>
          <w:sz w:val="24"/>
          <w:szCs w:val="24"/>
          <w:lang w:eastAsia="en-US"/>
        </w:rPr>
        <w:t>Целевым назначением субсидии является 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w:t>
      </w:r>
    </w:p>
    <w:p w:rsidR="00B94689" w:rsidRPr="0010621E" w:rsidRDefault="00B94689" w:rsidP="00B94689">
      <w:pPr>
        <w:autoSpaceDE w:val="0"/>
        <w:autoSpaceDN w:val="0"/>
        <w:adjustRightInd w:val="0"/>
        <w:rPr>
          <w:rFonts w:eastAsiaTheme="minorHAnsi"/>
          <w:color w:val="000000"/>
          <w:sz w:val="24"/>
          <w:szCs w:val="24"/>
          <w:lang w:eastAsia="en-US"/>
        </w:rPr>
      </w:pPr>
    </w:p>
    <w:tbl>
      <w:tblPr>
        <w:tblStyle w:val="3e"/>
        <w:tblW w:w="0" w:type="auto"/>
        <w:tblLook w:val="04A0" w:firstRow="1" w:lastRow="0" w:firstColumn="1" w:lastColumn="0" w:noHBand="0" w:noVBand="1"/>
      </w:tblPr>
      <w:tblGrid>
        <w:gridCol w:w="1101"/>
        <w:gridCol w:w="3543"/>
        <w:gridCol w:w="12"/>
        <w:gridCol w:w="2310"/>
        <w:gridCol w:w="15"/>
        <w:gridCol w:w="2307"/>
      </w:tblGrid>
      <w:tr w:rsidR="00B94689" w:rsidRPr="0010621E" w:rsidTr="006600C8">
        <w:tc>
          <w:tcPr>
            <w:tcW w:w="1101" w:type="dxa"/>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jc w:val="center"/>
              <w:rPr>
                <w:rFonts w:ascii="Times New Roman" w:hAnsi="Times New Roman" w:cs="Times New Roman"/>
                <w:b/>
                <w:color w:val="000000"/>
                <w:sz w:val="24"/>
                <w:szCs w:val="24"/>
              </w:rPr>
            </w:pPr>
            <w:r w:rsidRPr="0010621E">
              <w:rPr>
                <w:rFonts w:ascii="Times New Roman" w:hAnsi="Times New Roman" w:cs="Times New Roman"/>
                <w:b/>
                <w:color w:val="000000"/>
                <w:sz w:val="24"/>
                <w:szCs w:val="24"/>
              </w:rPr>
              <w:t xml:space="preserve">№ </w:t>
            </w:r>
          </w:p>
        </w:tc>
        <w:tc>
          <w:tcPr>
            <w:tcW w:w="3543" w:type="dxa"/>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jc w:val="center"/>
              <w:rPr>
                <w:rFonts w:ascii="Times New Roman" w:hAnsi="Times New Roman" w:cs="Times New Roman"/>
                <w:b/>
                <w:color w:val="000000"/>
                <w:sz w:val="24"/>
                <w:szCs w:val="24"/>
              </w:rPr>
            </w:pPr>
            <w:r w:rsidRPr="0010621E">
              <w:rPr>
                <w:rFonts w:ascii="Times New Roman" w:hAnsi="Times New Roman" w:cs="Times New Roman"/>
                <w:b/>
                <w:color w:val="000000"/>
                <w:sz w:val="24"/>
                <w:szCs w:val="24"/>
              </w:rPr>
              <w:t>Наименование продукции охоты</w:t>
            </w:r>
          </w:p>
        </w:tc>
        <w:tc>
          <w:tcPr>
            <w:tcW w:w="2322" w:type="dxa"/>
            <w:gridSpan w:val="2"/>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jc w:val="center"/>
              <w:rPr>
                <w:rFonts w:ascii="Times New Roman" w:hAnsi="Times New Roman" w:cs="Times New Roman"/>
                <w:b/>
                <w:color w:val="000000"/>
                <w:sz w:val="24"/>
                <w:szCs w:val="24"/>
              </w:rPr>
            </w:pPr>
            <w:r w:rsidRPr="0010621E">
              <w:rPr>
                <w:rFonts w:ascii="Times New Roman" w:hAnsi="Times New Roman" w:cs="Times New Roman"/>
                <w:b/>
                <w:color w:val="000000"/>
                <w:sz w:val="24"/>
                <w:szCs w:val="24"/>
              </w:rPr>
              <w:t>Ед. измерения</w:t>
            </w:r>
          </w:p>
        </w:tc>
        <w:tc>
          <w:tcPr>
            <w:tcW w:w="2322" w:type="dxa"/>
            <w:gridSpan w:val="2"/>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jc w:val="center"/>
              <w:rPr>
                <w:rFonts w:ascii="Times New Roman" w:hAnsi="Times New Roman" w:cs="Times New Roman"/>
                <w:b/>
                <w:color w:val="000000"/>
                <w:sz w:val="24"/>
                <w:szCs w:val="24"/>
              </w:rPr>
            </w:pPr>
            <w:r w:rsidRPr="0010621E">
              <w:rPr>
                <w:rFonts w:ascii="Times New Roman" w:hAnsi="Times New Roman" w:cs="Times New Roman"/>
                <w:b/>
                <w:color w:val="000000"/>
                <w:sz w:val="24"/>
                <w:szCs w:val="24"/>
              </w:rPr>
              <w:t>Количество заготовленной продукции охоты</w:t>
            </w:r>
          </w:p>
        </w:tc>
      </w:tr>
      <w:tr w:rsidR="00B94689" w:rsidRPr="0010621E" w:rsidTr="006600C8">
        <w:tc>
          <w:tcPr>
            <w:tcW w:w="1101" w:type="dxa"/>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1.</w:t>
            </w:r>
          </w:p>
        </w:tc>
        <w:tc>
          <w:tcPr>
            <w:tcW w:w="8187" w:type="dxa"/>
            <w:gridSpan w:val="5"/>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tabs>
                <w:tab w:val="left" w:pos="1470"/>
              </w:tabs>
              <w:autoSpaceDE w:val="0"/>
              <w:autoSpaceDN w:val="0"/>
              <w:adjustRightInd w:val="0"/>
              <w:jc w:val="center"/>
              <w:rPr>
                <w:rFonts w:ascii="Times New Roman" w:hAnsi="Times New Roman" w:cs="Times New Roman"/>
                <w:color w:val="000000"/>
                <w:sz w:val="24"/>
                <w:szCs w:val="24"/>
              </w:rPr>
            </w:pPr>
            <w:r w:rsidRPr="0010621E">
              <w:rPr>
                <w:rFonts w:ascii="Times New Roman" w:hAnsi="Times New Roman" w:cs="Times New Roman"/>
                <w:color w:val="000000"/>
                <w:sz w:val="24"/>
                <w:szCs w:val="24"/>
              </w:rPr>
              <w:t>пушнина</w:t>
            </w:r>
          </w:p>
        </w:tc>
      </w:tr>
      <w:tr w:rsidR="00B94689" w:rsidRPr="0010621E" w:rsidTr="006600C8">
        <w:tc>
          <w:tcPr>
            <w:tcW w:w="1101" w:type="dxa"/>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1.1.</w:t>
            </w:r>
          </w:p>
        </w:tc>
        <w:tc>
          <w:tcPr>
            <w:tcW w:w="3543" w:type="dxa"/>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соболь</w:t>
            </w:r>
          </w:p>
        </w:tc>
        <w:tc>
          <w:tcPr>
            <w:tcW w:w="2322" w:type="dxa"/>
            <w:gridSpan w:val="2"/>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шт.</w:t>
            </w:r>
          </w:p>
        </w:tc>
        <w:tc>
          <w:tcPr>
            <w:tcW w:w="2322" w:type="dxa"/>
            <w:gridSpan w:val="2"/>
            <w:tcBorders>
              <w:top w:val="single" w:sz="4" w:space="0" w:color="auto"/>
              <w:left w:val="single" w:sz="4" w:space="0" w:color="auto"/>
              <w:bottom w:val="single" w:sz="4" w:space="0" w:color="auto"/>
              <w:right w:val="single" w:sz="4" w:space="0" w:color="auto"/>
            </w:tcBorders>
          </w:tcPr>
          <w:p w:rsidR="00B94689" w:rsidRPr="0010621E" w:rsidRDefault="00B94689" w:rsidP="006600C8">
            <w:pPr>
              <w:autoSpaceDE w:val="0"/>
              <w:autoSpaceDN w:val="0"/>
              <w:adjustRightInd w:val="0"/>
              <w:rPr>
                <w:rFonts w:ascii="Times New Roman" w:hAnsi="Times New Roman" w:cs="Times New Roman"/>
                <w:color w:val="000000"/>
                <w:sz w:val="24"/>
                <w:szCs w:val="24"/>
              </w:rPr>
            </w:pPr>
          </w:p>
        </w:tc>
      </w:tr>
      <w:tr w:rsidR="00B94689" w:rsidRPr="0010621E" w:rsidTr="006600C8">
        <w:tc>
          <w:tcPr>
            <w:tcW w:w="1101" w:type="dxa"/>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1.2.</w:t>
            </w:r>
          </w:p>
        </w:tc>
        <w:tc>
          <w:tcPr>
            <w:tcW w:w="3543" w:type="dxa"/>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выдра</w:t>
            </w:r>
          </w:p>
        </w:tc>
        <w:tc>
          <w:tcPr>
            <w:tcW w:w="2322" w:type="dxa"/>
            <w:gridSpan w:val="2"/>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шт.</w:t>
            </w:r>
          </w:p>
        </w:tc>
        <w:tc>
          <w:tcPr>
            <w:tcW w:w="2322" w:type="dxa"/>
            <w:gridSpan w:val="2"/>
            <w:tcBorders>
              <w:top w:val="single" w:sz="4" w:space="0" w:color="auto"/>
              <w:left w:val="single" w:sz="4" w:space="0" w:color="auto"/>
              <w:bottom w:val="single" w:sz="4" w:space="0" w:color="auto"/>
              <w:right w:val="single" w:sz="4" w:space="0" w:color="auto"/>
            </w:tcBorders>
          </w:tcPr>
          <w:p w:rsidR="00B94689" w:rsidRPr="0010621E" w:rsidRDefault="00B94689" w:rsidP="006600C8">
            <w:pPr>
              <w:autoSpaceDE w:val="0"/>
              <w:autoSpaceDN w:val="0"/>
              <w:adjustRightInd w:val="0"/>
              <w:rPr>
                <w:rFonts w:ascii="Times New Roman" w:hAnsi="Times New Roman" w:cs="Times New Roman"/>
                <w:color w:val="000000"/>
                <w:sz w:val="24"/>
                <w:szCs w:val="24"/>
              </w:rPr>
            </w:pPr>
          </w:p>
        </w:tc>
      </w:tr>
      <w:tr w:rsidR="00B94689" w:rsidRPr="0010621E" w:rsidTr="006600C8">
        <w:tc>
          <w:tcPr>
            <w:tcW w:w="1101" w:type="dxa"/>
            <w:tcBorders>
              <w:top w:val="single" w:sz="4" w:space="0" w:color="auto"/>
              <w:left w:val="single" w:sz="4" w:space="0" w:color="auto"/>
              <w:bottom w:val="single" w:sz="4" w:space="0" w:color="auto"/>
              <w:right w:val="single" w:sz="4" w:space="0" w:color="auto"/>
            </w:tcBorders>
          </w:tcPr>
          <w:p w:rsidR="00B94689" w:rsidRPr="0010621E" w:rsidRDefault="00B94689" w:rsidP="006600C8">
            <w:pPr>
              <w:autoSpaceDE w:val="0"/>
              <w:autoSpaceDN w:val="0"/>
              <w:adjustRightInd w:val="0"/>
              <w:rPr>
                <w:rFonts w:ascii="Times New Roman" w:hAnsi="Times New Roman" w:cs="Times New Roman"/>
                <w:color w:val="000000"/>
                <w:sz w:val="24"/>
                <w:szCs w:val="24"/>
              </w:rPr>
            </w:pPr>
          </w:p>
        </w:tc>
        <w:tc>
          <w:tcPr>
            <w:tcW w:w="8187" w:type="dxa"/>
            <w:gridSpan w:val="5"/>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jc w:val="center"/>
              <w:rPr>
                <w:rFonts w:ascii="Times New Roman" w:hAnsi="Times New Roman" w:cs="Times New Roman"/>
                <w:color w:val="000000"/>
                <w:sz w:val="24"/>
                <w:szCs w:val="24"/>
              </w:rPr>
            </w:pPr>
            <w:r w:rsidRPr="0010621E">
              <w:rPr>
                <w:rFonts w:ascii="Times New Roman" w:hAnsi="Times New Roman" w:cs="Times New Roman"/>
                <w:color w:val="000000"/>
                <w:sz w:val="24"/>
                <w:szCs w:val="24"/>
              </w:rPr>
              <w:t>Мясо диких животных</w:t>
            </w:r>
          </w:p>
        </w:tc>
      </w:tr>
      <w:tr w:rsidR="00B94689" w:rsidRPr="0010621E" w:rsidTr="006600C8">
        <w:tc>
          <w:tcPr>
            <w:tcW w:w="1101" w:type="dxa"/>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2.</w:t>
            </w:r>
          </w:p>
        </w:tc>
        <w:tc>
          <w:tcPr>
            <w:tcW w:w="3555" w:type="dxa"/>
            <w:gridSpan w:val="2"/>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jc w:val="center"/>
              <w:rPr>
                <w:rFonts w:ascii="Times New Roman" w:hAnsi="Times New Roman" w:cs="Times New Roman"/>
                <w:color w:val="000000"/>
                <w:sz w:val="24"/>
                <w:szCs w:val="24"/>
              </w:rPr>
            </w:pPr>
            <w:r w:rsidRPr="0010621E">
              <w:rPr>
                <w:rFonts w:ascii="Times New Roman" w:hAnsi="Times New Roman" w:cs="Times New Roman"/>
                <w:color w:val="000000"/>
                <w:sz w:val="24"/>
                <w:szCs w:val="24"/>
              </w:rPr>
              <w:t>Мясо копытных (лось)</w:t>
            </w:r>
          </w:p>
        </w:tc>
        <w:tc>
          <w:tcPr>
            <w:tcW w:w="2325" w:type="dxa"/>
            <w:gridSpan w:val="2"/>
            <w:tcBorders>
              <w:top w:val="single" w:sz="4" w:space="0" w:color="auto"/>
              <w:left w:val="single" w:sz="4" w:space="0" w:color="auto"/>
              <w:bottom w:val="single" w:sz="4" w:space="0" w:color="auto"/>
              <w:right w:val="single" w:sz="4" w:space="0" w:color="auto"/>
            </w:tcBorders>
            <w:hideMark/>
          </w:tcPr>
          <w:p w:rsidR="00B94689" w:rsidRPr="0010621E" w:rsidRDefault="00B94689" w:rsidP="006600C8">
            <w:pPr>
              <w:autoSpaceDE w:val="0"/>
              <w:autoSpaceDN w:val="0"/>
              <w:adjustRightInd w:val="0"/>
              <w:jc w:val="center"/>
              <w:rPr>
                <w:rFonts w:ascii="Times New Roman" w:hAnsi="Times New Roman" w:cs="Times New Roman"/>
                <w:color w:val="000000"/>
                <w:sz w:val="24"/>
                <w:szCs w:val="24"/>
              </w:rPr>
            </w:pPr>
            <w:r w:rsidRPr="0010621E">
              <w:rPr>
                <w:rFonts w:ascii="Times New Roman" w:hAnsi="Times New Roman" w:cs="Times New Roman"/>
                <w:color w:val="000000"/>
                <w:sz w:val="24"/>
                <w:szCs w:val="24"/>
              </w:rPr>
              <w:t>кг.</w:t>
            </w:r>
          </w:p>
        </w:tc>
        <w:tc>
          <w:tcPr>
            <w:tcW w:w="2307" w:type="dxa"/>
            <w:tcBorders>
              <w:top w:val="single" w:sz="4" w:space="0" w:color="auto"/>
              <w:left w:val="single" w:sz="4" w:space="0" w:color="auto"/>
              <w:bottom w:val="single" w:sz="4" w:space="0" w:color="auto"/>
              <w:right w:val="single" w:sz="4" w:space="0" w:color="auto"/>
            </w:tcBorders>
          </w:tcPr>
          <w:p w:rsidR="00B94689" w:rsidRPr="0010621E" w:rsidRDefault="00B94689" w:rsidP="006600C8">
            <w:pPr>
              <w:autoSpaceDE w:val="0"/>
              <w:autoSpaceDN w:val="0"/>
              <w:adjustRightInd w:val="0"/>
              <w:jc w:val="center"/>
              <w:rPr>
                <w:rFonts w:ascii="Times New Roman" w:hAnsi="Times New Roman" w:cs="Times New Roman"/>
                <w:color w:val="000000"/>
                <w:sz w:val="24"/>
                <w:szCs w:val="24"/>
              </w:rPr>
            </w:pPr>
          </w:p>
        </w:tc>
      </w:tr>
    </w:tbl>
    <w:p w:rsidR="00B94689" w:rsidRPr="0010621E" w:rsidRDefault="00B94689" w:rsidP="00B94689">
      <w:pPr>
        <w:autoSpaceDE w:val="0"/>
        <w:autoSpaceDN w:val="0"/>
        <w:adjustRightInd w:val="0"/>
        <w:rPr>
          <w:rFonts w:eastAsiaTheme="minorHAnsi"/>
          <w:color w:val="000000"/>
          <w:sz w:val="24"/>
          <w:szCs w:val="24"/>
          <w:lang w:eastAsia="en-US"/>
        </w:rPr>
      </w:pPr>
    </w:p>
    <w:p w:rsidR="00B94689" w:rsidRDefault="00B94689" w:rsidP="00B94689">
      <w:pPr>
        <w:autoSpaceDE w:val="0"/>
        <w:autoSpaceDN w:val="0"/>
        <w:adjustRightInd w:val="0"/>
        <w:spacing w:line="276" w:lineRule="auto"/>
        <w:ind w:firstLine="709"/>
        <w:jc w:val="both"/>
        <w:rPr>
          <w:rFonts w:eastAsiaTheme="minorHAnsi"/>
          <w:color w:val="000000"/>
          <w:sz w:val="24"/>
          <w:szCs w:val="24"/>
          <w:lang w:eastAsia="en-US"/>
        </w:rPr>
      </w:pPr>
      <w:r w:rsidRPr="0010621E">
        <w:rPr>
          <w:rFonts w:eastAsiaTheme="minorHAnsi"/>
          <w:color w:val="000000"/>
          <w:sz w:val="24"/>
          <w:szCs w:val="24"/>
          <w:lang w:eastAsia="en-US"/>
        </w:rPr>
        <w:t xml:space="preserve">Результат предоставления Субсидии определяется количеством заготовленной продукции охоты по состоянию на 31 декабря года предоставления Субсидии. </w:t>
      </w:r>
    </w:p>
    <w:p w:rsidR="00B94689" w:rsidRDefault="00B94689" w:rsidP="00B94689">
      <w:pPr>
        <w:autoSpaceDE w:val="0"/>
        <w:autoSpaceDN w:val="0"/>
        <w:adjustRightInd w:val="0"/>
        <w:spacing w:line="276" w:lineRule="auto"/>
        <w:ind w:firstLine="709"/>
        <w:jc w:val="both"/>
        <w:rPr>
          <w:rFonts w:eastAsiaTheme="minorHAnsi"/>
          <w:color w:val="000000"/>
          <w:sz w:val="24"/>
          <w:szCs w:val="24"/>
          <w:lang w:eastAsia="en-US"/>
        </w:rPr>
      </w:pPr>
    </w:p>
    <w:p w:rsidR="00B94689" w:rsidRDefault="00B94689" w:rsidP="00B94689">
      <w:pPr>
        <w:autoSpaceDE w:val="0"/>
        <w:autoSpaceDN w:val="0"/>
        <w:adjustRightInd w:val="0"/>
        <w:spacing w:line="276" w:lineRule="auto"/>
        <w:ind w:firstLine="709"/>
        <w:jc w:val="both"/>
        <w:rPr>
          <w:rFonts w:eastAsiaTheme="minorHAnsi"/>
          <w:color w:val="000000"/>
          <w:sz w:val="24"/>
          <w:szCs w:val="24"/>
          <w:lang w:eastAsia="en-US"/>
        </w:rPr>
      </w:pPr>
      <w:r w:rsidRPr="0010621E">
        <w:rPr>
          <w:rFonts w:eastAsiaTheme="minorHAnsi"/>
          <w:color w:val="000000"/>
          <w:sz w:val="24"/>
          <w:szCs w:val="24"/>
          <w:lang w:eastAsia="en-US"/>
        </w:rPr>
        <w:t xml:space="preserve">Получатель представляет в Уполномоченный орган отчетность о достижении значений результата предоставления Субсидии не позднее 25 января года, следующего за годом получения Субсидии. </w:t>
      </w:r>
    </w:p>
    <w:p w:rsidR="00B94689" w:rsidRDefault="00B94689" w:rsidP="00B94689">
      <w:pPr>
        <w:autoSpaceDE w:val="0"/>
        <w:autoSpaceDN w:val="0"/>
        <w:adjustRightInd w:val="0"/>
        <w:spacing w:line="276" w:lineRule="auto"/>
        <w:rPr>
          <w:rFonts w:eastAsiaTheme="minorHAnsi"/>
          <w:color w:val="000000"/>
          <w:sz w:val="24"/>
          <w:szCs w:val="24"/>
          <w:lang w:eastAsia="en-US"/>
        </w:rPr>
      </w:pPr>
    </w:p>
    <w:p w:rsidR="00B94689" w:rsidRPr="0010621E" w:rsidRDefault="00B94689" w:rsidP="00B94689">
      <w:pPr>
        <w:autoSpaceDE w:val="0"/>
        <w:autoSpaceDN w:val="0"/>
        <w:adjustRightInd w:val="0"/>
        <w:spacing w:line="276" w:lineRule="auto"/>
        <w:rPr>
          <w:rFonts w:eastAsiaTheme="minorHAnsi"/>
          <w:color w:val="000000"/>
          <w:sz w:val="24"/>
          <w:szCs w:val="24"/>
          <w:lang w:eastAsia="en-US"/>
        </w:rPr>
      </w:pPr>
      <w:r w:rsidRPr="0010621E">
        <w:rPr>
          <w:rFonts w:eastAsiaTheme="minorHAnsi"/>
          <w:color w:val="000000"/>
          <w:sz w:val="24"/>
          <w:szCs w:val="24"/>
          <w:lang w:eastAsia="en-US"/>
        </w:rPr>
        <w:t xml:space="preserve">___________________ /________________/ </w:t>
      </w:r>
    </w:p>
    <w:p w:rsidR="00B94689" w:rsidRPr="0010621E" w:rsidRDefault="00B94689" w:rsidP="00B94689">
      <w:pPr>
        <w:autoSpaceDE w:val="0"/>
        <w:autoSpaceDN w:val="0"/>
        <w:adjustRightInd w:val="0"/>
        <w:spacing w:line="276" w:lineRule="auto"/>
        <w:rPr>
          <w:rFonts w:eastAsiaTheme="minorHAnsi"/>
          <w:color w:val="000000"/>
          <w:sz w:val="24"/>
          <w:szCs w:val="24"/>
          <w:lang w:eastAsia="en-US"/>
        </w:rPr>
      </w:pPr>
      <w:r w:rsidRPr="0010621E">
        <w:rPr>
          <w:rFonts w:eastAsiaTheme="minorHAnsi"/>
          <w:color w:val="000000"/>
          <w:sz w:val="24"/>
          <w:szCs w:val="24"/>
          <w:lang w:eastAsia="en-US"/>
        </w:rPr>
        <w:t xml:space="preserve">Подпись </w:t>
      </w:r>
    </w:p>
    <w:p w:rsidR="00B94689" w:rsidRPr="0010621E" w:rsidRDefault="00B94689" w:rsidP="00B94689">
      <w:pPr>
        <w:autoSpaceDE w:val="0"/>
        <w:autoSpaceDN w:val="0"/>
        <w:adjustRightInd w:val="0"/>
        <w:rPr>
          <w:rFonts w:eastAsiaTheme="minorHAnsi"/>
          <w:color w:val="000000"/>
          <w:sz w:val="24"/>
          <w:szCs w:val="24"/>
          <w:lang w:eastAsia="en-US"/>
        </w:rPr>
      </w:pPr>
      <w:r w:rsidRPr="0010621E">
        <w:rPr>
          <w:rFonts w:eastAsiaTheme="minorHAnsi"/>
          <w:color w:val="000000"/>
          <w:sz w:val="24"/>
          <w:szCs w:val="24"/>
          <w:lang w:eastAsia="en-US"/>
        </w:rPr>
        <w:t>«___» ___________20___г.</w:t>
      </w:r>
    </w:p>
    <w:tbl>
      <w:tblPr>
        <w:tblW w:w="0" w:type="auto"/>
        <w:tblLayout w:type="fixed"/>
        <w:tblLook w:val="04A0" w:firstRow="1" w:lastRow="0" w:firstColumn="1" w:lastColumn="0" w:noHBand="0" w:noVBand="1"/>
      </w:tblPr>
      <w:tblGrid>
        <w:gridCol w:w="9238"/>
      </w:tblGrid>
      <w:tr w:rsidR="00B94689" w:rsidRPr="0010621E" w:rsidTr="006600C8">
        <w:trPr>
          <w:trHeight w:val="355"/>
        </w:trPr>
        <w:tc>
          <w:tcPr>
            <w:tcW w:w="9238" w:type="dxa"/>
            <w:tcBorders>
              <w:top w:val="nil"/>
              <w:left w:val="nil"/>
              <w:bottom w:val="nil"/>
              <w:right w:val="nil"/>
            </w:tcBorders>
          </w:tcPr>
          <w:p w:rsidR="00B94689" w:rsidRPr="0010621E" w:rsidRDefault="00B94689" w:rsidP="006600C8">
            <w:pPr>
              <w:autoSpaceDE w:val="0"/>
              <w:autoSpaceDN w:val="0"/>
              <w:adjustRightInd w:val="0"/>
              <w:spacing w:line="276" w:lineRule="auto"/>
              <w:rPr>
                <w:rFonts w:eastAsiaTheme="minorHAnsi"/>
                <w:color w:val="000000"/>
                <w:sz w:val="24"/>
                <w:szCs w:val="24"/>
                <w:lang w:eastAsia="en-US"/>
              </w:rPr>
            </w:pPr>
          </w:p>
          <w:p w:rsidR="00B94689" w:rsidRPr="0010621E" w:rsidRDefault="00B94689" w:rsidP="006600C8">
            <w:pPr>
              <w:autoSpaceDE w:val="0"/>
              <w:autoSpaceDN w:val="0"/>
              <w:adjustRightInd w:val="0"/>
              <w:spacing w:line="276" w:lineRule="auto"/>
              <w:rPr>
                <w:rFonts w:eastAsiaTheme="minorHAnsi"/>
                <w:color w:val="000000"/>
                <w:sz w:val="24"/>
                <w:szCs w:val="24"/>
                <w:lang w:eastAsia="en-US"/>
              </w:rPr>
            </w:pPr>
            <w:r w:rsidRPr="0010621E">
              <w:rPr>
                <w:rFonts w:eastAsiaTheme="minorHAnsi"/>
                <w:color w:val="000000"/>
                <w:sz w:val="24"/>
                <w:szCs w:val="24"/>
                <w:lang w:eastAsia="en-US"/>
              </w:rPr>
              <w:t xml:space="preserve"> </w:t>
            </w:r>
          </w:p>
        </w:tc>
      </w:tr>
    </w:tbl>
    <w:p w:rsidR="00B94689" w:rsidRPr="0010621E" w:rsidRDefault="00B94689" w:rsidP="00B94689">
      <w:pPr>
        <w:widowControl w:val="0"/>
        <w:suppressAutoHyphens/>
        <w:autoSpaceDE w:val="0"/>
        <w:ind w:left="1069"/>
        <w:jc w:val="right"/>
        <w:rPr>
          <w:rFonts w:eastAsia="Arial"/>
          <w:bCs/>
          <w:sz w:val="24"/>
          <w:szCs w:val="24"/>
          <w:lang w:eastAsia="ar-SA"/>
        </w:rPr>
      </w:pPr>
    </w:p>
    <w:p w:rsidR="00B94689" w:rsidRPr="0010621E" w:rsidRDefault="00B94689" w:rsidP="00B94689">
      <w:pPr>
        <w:widowControl w:val="0"/>
        <w:suppressAutoHyphens/>
        <w:autoSpaceDE w:val="0"/>
        <w:rPr>
          <w:rFonts w:asciiTheme="minorHAnsi" w:eastAsiaTheme="minorHAnsi" w:hAnsiTheme="minorHAnsi" w:cstheme="minorBidi"/>
          <w:sz w:val="24"/>
          <w:szCs w:val="24"/>
          <w:lang w:eastAsia="en-US"/>
        </w:rPr>
      </w:pPr>
    </w:p>
    <w:p w:rsidR="00B94689" w:rsidRPr="0010621E" w:rsidRDefault="00B94689" w:rsidP="00B94689">
      <w:pPr>
        <w:widowControl w:val="0"/>
        <w:suppressAutoHyphens/>
        <w:autoSpaceDE w:val="0"/>
        <w:rPr>
          <w:rFonts w:asciiTheme="minorHAnsi" w:eastAsiaTheme="minorHAnsi" w:hAnsiTheme="minorHAnsi" w:cstheme="minorBidi"/>
          <w:sz w:val="24"/>
          <w:szCs w:val="24"/>
          <w:lang w:eastAsia="en-US"/>
        </w:rPr>
      </w:pPr>
    </w:p>
    <w:p w:rsidR="00B94689" w:rsidRPr="0010621E" w:rsidRDefault="00B94689" w:rsidP="00B94689">
      <w:pPr>
        <w:widowControl w:val="0"/>
        <w:suppressAutoHyphens/>
        <w:autoSpaceDE w:val="0"/>
        <w:rPr>
          <w:rFonts w:asciiTheme="minorHAnsi" w:eastAsiaTheme="minorHAnsi" w:hAnsiTheme="minorHAnsi" w:cstheme="minorBidi"/>
          <w:sz w:val="24"/>
          <w:szCs w:val="24"/>
          <w:lang w:eastAsia="en-US"/>
        </w:rPr>
      </w:pPr>
    </w:p>
    <w:p w:rsidR="00B94689" w:rsidRPr="0010621E" w:rsidRDefault="00B94689" w:rsidP="00B94689">
      <w:pPr>
        <w:widowControl w:val="0"/>
        <w:suppressAutoHyphens/>
        <w:autoSpaceDE w:val="0"/>
        <w:rPr>
          <w:rFonts w:asciiTheme="minorHAnsi" w:eastAsiaTheme="minorHAnsi" w:hAnsiTheme="minorHAnsi" w:cstheme="minorBidi"/>
          <w:sz w:val="24"/>
          <w:szCs w:val="24"/>
          <w:lang w:eastAsia="en-US"/>
        </w:rPr>
      </w:pPr>
    </w:p>
    <w:p w:rsidR="00B94689" w:rsidRPr="00CF7662" w:rsidRDefault="00B94689" w:rsidP="00B94689">
      <w:pPr>
        <w:widowControl w:val="0"/>
        <w:suppressAutoHyphens/>
        <w:autoSpaceDE w:val="0"/>
        <w:rPr>
          <w:rFonts w:asciiTheme="minorHAnsi" w:eastAsiaTheme="minorHAnsi" w:hAnsiTheme="minorHAnsi" w:cstheme="minorBidi"/>
          <w:lang w:eastAsia="en-US"/>
        </w:rPr>
      </w:pPr>
    </w:p>
    <w:p w:rsidR="00B94689" w:rsidRDefault="00B94689" w:rsidP="00B94689">
      <w:pPr>
        <w:widowControl w:val="0"/>
        <w:suppressAutoHyphens/>
        <w:autoSpaceDE w:val="0"/>
        <w:jc w:val="both"/>
        <w:rPr>
          <w:rFonts w:eastAsia="Arial"/>
          <w:bCs/>
          <w:lang w:eastAsia="ar-SA"/>
        </w:rPr>
        <w:sectPr w:rsidR="00B94689" w:rsidSect="000A3B9D">
          <w:pgSz w:w="11907" w:h="16840"/>
          <w:pgMar w:top="1134" w:right="567" w:bottom="1134" w:left="1701" w:header="0" w:footer="709" w:gutter="0"/>
          <w:cols w:space="720"/>
        </w:sectPr>
      </w:pPr>
    </w:p>
    <w:p w:rsidR="00B94689" w:rsidRPr="002B7488" w:rsidRDefault="00B94689" w:rsidP="00B94689">
      <w:pPr>
        <w:widowControl w:val="0"/>
        <w:suppressAutoHyphens/>
        <w:autoSpaceDE w:val="0"/>
        <w:ind w:left="4820"/>
        <w:jc w:val="both"/>
        <w:rPr>
          <w:rFonts w:eastAsia="Arial"/>
          <w:bCs/>
          <w:lang w:eastAsia="ar-SA"/>
        </w:rPr>
      </w:pPr>
      <w:r w:rsidRPr="00CF7662">
        <w:rPr>
          <w:rFonts w:eastAsia="Arial"/>
          <w:bCs/>
          <w:lang w:eastAsia="ar-SA"/>
        </w:rPr>
        <w:lastRenderedPageBreak/>
        <w:t>Приложение 5</w:t>
      </w:r>
      <w:r>
        <w:rPr>
          <w:rFonts w:eastAsia="Arial"/>
          <w:bCs/>
          <w:lang w:eastAsia="ar-SA"/>
        </w:rPr>
        <w:t xml:space="preserve"> </w:t>
      </w:r>
      <w:r>
        <w:t xml:space="preserve">к </w:t>
      </w:r>
      <w:r w:rsidRPr="00CF7662">
        <w:t>муниципальной программе «Устойчивое развитие коренных малочисленных народов Севера в Нижневартовском районе»</w:t>
      </w:r>
    </w:p>
    <w:p w:rsidR="00B94689" w:rsidRPr="0010621E" w:rsidRDefault="00B94689" w:rsidP="00B94689">
      <w:pPr>
        <w:widowControl w:val="0"/>
        <w:suppressAutoHyphens/>
        <w:autoSpaceDE w:val="0"/>
        <w:rPr>
          <w:rFonts w:eastAsiaTheme="minorHAnsi"/>
          <w:lang w:eastAsia="en-US"/>
        </w:rPr>
      </w:pPr>
    </w:p>
    <w:p w:rsidR="00B94689" w:rsidRPr="0010621E" w:rsidRDefault="00B94689" w:rsidP="00B94689">
      <w:pPr>
        <w:widowControl w:val="0"/>
        <w:suppressAutoHyphens/>
        <w:autoSpaceDE w:val="0"/>
        <w:rPr>
          <w:rFonts w:eastAsiaTheme="minorHAnsi"/>
          <w:lang w:eastAsia="en-US"/>
        </w:rPr>
      </w:pPr>
    </w:p>
    <w:p w:rsidR="00B94689" w:rsidRPr="002B7488" w:rsidRDefault="00B94689" w:rsidP="00B94689">
      <w:pPr>
        <w:widowControl w:val="0"/>
        <w:suppressAutoHyphens/>
        <w:autoSpaceDE w:val="0"/>
        <w:jc w:val="center"/>
        <w:rPr>
          <w:rFonts w:eastAsia="Arial"/>
          <w:b/>
          <w:lang w:eastAsia="ar-SA"/>
        </w:rPr>
      </w:pPr>
      <w:r w:rsidRPr="002B7488">
        <w:rPr>
          <w:rFonts w:eastAsia="Arial"/>
          <w:b/>
          <w:bCs/>
          <w:lang w:eastAsia="ar-SA"/>
        </w:rPr>
        <w:t>Порядок</w:t>
      </w:r>
    </w:p>
    <w:p w:rsidR="00B94689" w:rsidRPr="002B7488" w:rsidRDefault="00B94689" w:rsidP="00B94689">
      <w:pPr>
        <w:autoSpaceDE w:val="0"/>
        <w:autoSpaceDN w:val="0"/>
        <w:adjustRightInd w:val="0"/>
        <w:jc w:val="center"/>
        <w:outlineLvl w:val="1"/>
        <w:rPr>
          <w:rFonts w:eastAsiaTheme="minorHAnsi"/>
          <w:b/>
          <w:bCs/>
          <w:lang w:eastAsia="en-US"/>
        </w:rPr>
      </w:pPr>
      <w:r>
        <w:rPr>
          <w:rFonts w:eastAsiaTheme="minorHAnsi"/>
          <w:b/>
          <w:bCs/>
          <w:lang w:eastAsia="en-US"/>
        </w:rPr>
        <w:t xml:space="preserve">предоставления </w:t>
      </w:r>
      <w:r w:rsidRPr="002B7488">
        <w:rPr>
          <w:rFonts w:eastAsiaTheme="minorHAnsi"/>
          <w:b/>
          <w:bCs/>
          <w:lang w:eastAsia="en-US"/>
        </w:rPr>
        <w:t xml:space="preserve">компенсации расходов на оплату обучения </w:t>
      </w:r>
      <w:proofErr w:type="gramStart"/>
      <w:r w:rsidRPr="002B7488">
        <w:rPr>
          <w:rFonts w:eastAsiaTheme="minorHAnsi"/>
          <w:b/>
          <w:bCs/>
          <w:lang w:eastAsia="en-US"/>
        </w:rPr>
        <w:t>правилам  безопасного</w:t>
      </w:r>
      <w:proofErr w:type="gramEnd"/>
      <w:r w:rsidRPr="002B7488">
        <w:rPr>
          <w:rFonts w:eastAsiaTheme="minorHAnsi"/>
          <w:b/>
          <w:bCs/>
          <w:lang w:eastAsia="en-US"/>
        </w:rPr>
        <w:t xml:space="preserve">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w:t>
      </w:r>
    </w:p>
    <w:p w:rsidR="00B94689" w:rsidRPr="002B7488" w:rsidRDefault="00B94689" w:rsidP="00B94689">
      <w:pPr>
        <w:autoSpaceDE w:val="0"/>
        <w:autoSpaceDN w:val="0"/>
        <w:adjustRightInd w:val="0"/>
        <w:jc w:val="center"/>
        <w:outlineLvl w:val="1"/>
        <w:rPr>
          <w:rFonts w:eastAsiaTheme="minorHAnsi"/>
          <w:b/>
          <w:bCs/>
          <w:lang w:eastAsia="en-US"/>
        </w:rPr>
      </w:pPr>
    </w:p>
    <w:p w:rsidR="00B94689" w:rsidRPr="002B7488" w:rsidRDefault="00B94689" w:rsidP="00B94689">
      <w:pPr>
        <w:tabs>
          <w:tab w:val="left" w:pos="17294"/>
          <w:tab w:val="left" w:pos="19845"/>
        </w:tabs>
        <w:jc w:val="center"/>
        <w:rPr>
          <w:rFonts w:eastAsia="Calibri"/>
          <w:b/>
          <w:lang w:eastAsia="en-US"/>
        </w:rPr>
      </w:pPr>
      <w:r w:rsidRPr="002B7488">
        <w:rPr>
          <w:rFonts w:eastAsia="Calibri"/>
          <w:b/>
          <w:lang w:eastAsia="en-US"/>
        </w:rPr>
        <w:t xml:space="preserve">Раздел </w:t>
      </w:r>
      <w:r w:rsidRPr="002B7488">
        <w:rPr>
          <w:rFonts w:eastAsia="Calibri"/>
          <w:b/>
          <w:lang w:val="en-US" w:eastAsia="en-US"/>
        </w:rPr>
        <w:t>I</w:t>
      </w:r>
      <w:r w:rsidRPr="002B7488">
        <w:rPr>
          <w:rFonts w:eastAsia="Calibri"/>
          <w:b/>
          <w:lang w:eastAsia="en-US"/>
        </w:rPr>
        <w:t>. Общие положения о предоставлении компенсации</w:t>
      </w:r>
    </w:p>
    <w:p w:rsidR="00B94689" w:rsidRPr="00CF7662" w:rsidRDefault="00B94689" w:rsidP="00B94689">
      <w:pPr>
        <w:autoSpaceDE w:val="0"/>
        <w:autoSpaceDN w:val="0"/>
        <w:adjustRightInd w:val="0"/>
        <w:contextualSpacing/>
        <w:jc w:val="both"/>
        <w:rPr>
          <w:rFonts w:eastAsia="Calibri"/>
          <w:lang w:eastAsia="en-US"/>
        </w:rPr>
      </w:pPr>
    </w:p>
    <w:p w:rsidR="00B94689" w:rsidRPr="00CF7662" w:rsidRDefault="00B94689" w:rsidP="00B94689">
      <w:pPr>
        <w:autoSpaceDE w:val="0"/>
        <w:autoSpaceDN w:val="0"/>
        <w:adjustRightInd w:val="0"/>
        <w:ind w:firstLine="709"/>
        <w:jc w:val="both"/>
        <w:rPr>
          <w:rFonts w:eastAsiaTheme="minorHAnsi"/>
          <w:bCs/>
          <w:lang w:eastAsia="en-US"/>
        </w:rPr>
      </w:pPr>
      <w:r w:rsidRPr="00CF7662">
        <w:rPr>
          <w:rFonts w:eastAsiaTheme="minorHAnsi"/>
          <w:lang w:eastAsia="en-US"/>
        </w:rPr>
        <w:t>1.1. Настоящий документ устанавливает порядок предоставления</w:t>
      </w:r>
      <w:r w:rsidRPr="00CF7662">
        <w:rPr>
          <w:rFonts w:eastAsiaTheme="minorHAnsi"/>
          <w:bCs/>
          <w:lang w:eastAsia="en-US"/>
        </w:rPr>
        <w:t xml:space="preserve">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 (далее-компенсация)  из б</w:t>
      </w:r>
      <w:r>
        <w:rPr>
          <w:rFonts w:eastAsiaTheme="minorHAnsi"/>
          <w:bCs/>
          <w:lang w:eastAsia="en-US"/>
        </w:rPr>
        <w:t>юджета Нижневартовского района</w:t>
      </w:r>
      <w:r w:rsidRPr="00CF7662">
        <w:rPr>
          <w:rFonts w:eastAsiaTheme="minorHAnsi"/>
          <w:bCs/>
          <w:lang w:eastAsia="en-US"/>
        </w:rPr>
        <w:t xml:space="preserve"> </w:t>
      </w:r>
      <w:r w:rsidRPr="00CF7662">
        <w:rPr>
          <w:rFonts w:eastAsiaTheme="minorHAnsi"/>
          <w:lang w:eastAsia="en-US"/>
        </w:rPr>
        <w:t>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B94689" w:rsidRPr="00CF7662"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CF7662">
        <w:t>1.2. Для целей настоящего Порядка используются понятия, предусмотренные законодательством Российской Федерации и Ханты-Мансийского автономного округа – Югры:</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Департамент – Департамент недропользования и природных ресурсов </w:t>
      </w:r>
      <w:r>
        <w:rPr>
          <w:rFonts w:eastAsiaTheme="minorHAnsi"/>
          <w:color w:val="000000"/>
          <w:lang w:eastAsia="en-US"/>
        </w:rPr>
        <w:t xml:space="preserve">Ханты-Мансийского </w:t>
      </w:r>
      <w:r w:rsidRPr="00CF7662">
        <w:rPr>
          <w:rFonts w:eastAsiaTheme="minorHAnsi"/>
          <w:color w:val="000000"/>
          <w:lang w:eastAsia="en-US"/>
        </w:rPr>
        <w:t>автономного округа</w:t>
      </w:r>
      <w:r>
        <w:rPr>
          <w:rFonts w:eastAsiaTheme="minorHAnsi"/>
          <w:color w:val="000000"/>
          <w:lang w:eastAsia="en-US"/>
        </w:rPr>
        <w:t xml:space="preserve"> – Югры</w:t>
      </w:r>
      <w:r w:rsidRPr="00CF7662">
        <w:rPr>
          <w:rFonts w:eastAsiaTheme="minorHAnsi"/>
          <w:color w:val="000000"/>
          <w:lang w:eastAsia="en-US"/>
        </w:rPr>
        <w:t xml:space="preserve">;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Заявитель – лицо, претендующее на получение Компенсации;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о субъектах права традиционного природопользования;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регионального значения, образованные для ведения традиционного </w:t>
      </w:r>
      <w:r w:rsidRPr="00CF7662">
        <w:rPr>
          <w:rFonts w:eastAsiaTheme="minorHAnsi"/>
          <w:color w:val="000000"/>
          <w:lang w:eastAsia="en-US"/>
        </w:rPr>
        <w:lastRenderedPageBreak/>
        <w:t xml:space="preserve">природопользования и традиционного образа жизни коренных малочисленных народов Севера субъектами права традиционного природопользования;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коренных</w:t>
      </w:r>
      <w:r>
        <w:rPr>
          <w:rFonts w:eastAsiaTheme="minorHAnsi"/>
          <w:color w:val="000000"/>
          <w:lang w:eastAsia="en-US"/>
        </w:rPr>
        <w:t xml:space="preserve"> малочисленных народов Севера» ‒</w:t>
      </w:r>
      <w:r w:rsidRPr="00CF7662">
        <w:rPr>
          <w:rFonts w:eastAsiaTheme="minorHAnsi"/>
          <w:color w:val="000000"/>
          <w:lang w:eastAsia="en-US"/>
        </w:rPr>
        <w:t xml:space="preserve"> администрация Нижневартовского района;</w:t>
      </w:r>
    </w:p>
    <w:p w:rsidR="00B94689" w:rsidRPr="00CF7662" w:rsidRDefault="00B94689" w:rsidP="00B94689">
      <w:pPr>
        <w:tabs>
          <w:tab w:val="left" w:pos="709"/>
          <w:tab w:val="left" w:pos="4678"/>
          <w:tab w:val="left" w:pos="5245"/>
          <w:tab w:val="left" w:pos="17294"/>
          <w:tab w:val="left" w:pos="19845"/>
        </w:tabs>
        <w:autoSpaceDE w:val="0"/>
        <w:autoSpaceDN w:val="0"/>
        <w:adjustRightInd w:val="0"/>
        <w:ind w:firstLine="709"/>
        <w:jc w:val="both"/>
      </w:pPr>
      <w:r>
        <w:t>Автономный округ – Ханты-</w:t>
      </w:r>
      <w:r w:rsidRPr="00CF7662">
        <w:t>Мансийский автономный округ – Югр</w:t>
      </w:r>
      <w:r>
        <w:t>а</w:t>
      </w:r>
      <w:r w:rsidRPr="00CF7662">
        <w:t>.</w:t>
      </w:r>
    </w:p>
    <w:p w:rsidR="00B94689" w:rsidRPr="00CF7662" w:rsidRDefault="00B94689" w:rsidP="00B94689">
      <w:pPr>
        <w:tabs>
          <w:tab w:val="left" w:pos="17294"/>
          <w:tab w:val="left" w:pos="19845"/>
        </w:tabs>
        <w:ind w:firstLine="709"/>
        <w:contextualSpacing/>
        <w:jc w:val="both"/>
        <w:rPr>
          <w:rFonts w:eastAsia="Calibri"/>
        </w:rPr>
      </w:pPr>
      <w:r w:rsidRPr="00CF7662">
        <w:t xml:space="preserve">1.3. </w:t>
      </w:r>
      <w:r w:rsidRPr="00CF7662">
        <w:rPr>
          <w:rFonts w:eastAsia="Calibri"/>
        </w:rPr>
        <w:t xml:space="preserve">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компенсации на соответствующий финансовый год и плановый период, является администрация </w:t>
      </w:r>
      <w:proofErr w:type="gramStart"/>
      <w:r w:rsidRPr="00CF7662">
        <w:rPr>
          <w:rFonts w:eastAsia="Calibri"/>
        </w:rPr>
        <w:t>Нижневартовского  района</w:t>
      </w:r>
      <w:proofErr w:type="gramEnd"/>
      <w:r w:rsidRPr="00CF7662">
        <w:rPr>
          <w:rFonts w:eastAsia="Calibri"/>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1.4. Компенсация предоставляется администрацией Нижневартовского района </w:t>
      </w:r>
      <w:r>
        <w:rPr>
          <w:rFonts w:eastAsiaTheme="minorHAnsi"/>
          <w:lang w:eastAsia="en-US"/>
        </w:rPr>
        <w:t>физическим лицам (далее ‒</w:t>
      </w:r>
      <w:r w:rsidRPr="00CF7662">
        <w:rPr>
          <w:rFonts w:eastAsiaTheme="minorHAnsi"/>
          <w:lang w:eastAsia="en-US"/>
        </w:rPr>
        <w:t xml:space="preserve"> Заявители) на возмещение части фактически понесенных затрат </w:t>
      </w:r>
      <w:r w:rsidRPr="00CF7662">
        <w:rPr>
          <w:rFonts w:eastAsiaTheme="minorHAnsi"/>
          <w:bCs/>
          <w:lang w:eastAsia="en-US"/>
        </w:rPr>
        <w:t>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1.</w:t>
      </w:r>
      <w:r w:rsidRPr="00CF7662">
        <w:rPr>
          <w:rFonts w:eastAsia="Calibri"/>
          <w:lang w:eastAsia="en-US"/>
        </w:rPr>
        <w:t>5.</w:t>
      </w:r>
      <w:r w:rsidRPr="00CF7662">
        <w:rPr>
          <w:rFonts w:eastAsiaTheme="minorHAnsi"/>
          <w:lang w:eastAsia="en-US"/>
        </w:rPr>
        <w:t xml:space="preserve"> Право на получение компенсации по настоящему Порядку предоставляется Заявителям, </w:t>
      </w:r>
      <w:proofErr w:type="gramStart"/>
      <w:r w:rsidRPr="00CF7662">
        <w:rPr>
          <w:rFonts w:eastAsiaTheme="minorHAnsi"/>
          <w:lang w:eastAsia="en-US"/>
        </w:rPr>
        <w:t>соответствующим  следующим</w:t>
      </w:r>
      <w:proofErr w:type="gramEnd"/>
      <w:r w:rsidRPr="00CF7662">
        <w:rPr>
          <w:rFonts w:eastAsiaTheme="minorHAnsi"/>
          <w:lang w:eastAsia="en-US"/>
        </w:rPr>
        <w:t xml:space="preserve"> критериям:</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1.5.1. Первая категория: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физическое лицо из числа коренных малоч</w:t>
      </w:r>
      <w:r>
        <w:rPr>
          <w:rFonts w:eastAsiaTheme="minorHAnsi"/>
          <w:lang w:eastAsia="en-US"/>
        </w:rPr>
        <w:t>исленных народов Севера Ханты-</w:t>
      </w:r>
      <w:r w:rsidRPr="00CF7662">
        <w:rPr>
          <w:rFonts w:eastAsiaTheme="minorHAnsi"/>
          <w:lang w:eastAsia="en-US"/>
        </w:rPr>
        <w:t>Мансийск</w:t>
      </w:r>
      <w:r>
        <w:rPr>
          <w:rFonts w:eastAsiaTheme="minorHAnsi"/>
          <w:lang w:eastAsia="en-US"/>
        </w:rPr>
        <w:t>ого автономного округа ‒</w:t>
      </w:r>
      <w:r w:rsidRPr="00CF7662">
        <w:rPr>
          <w:rFonts w:eastAsiaTheme="minorHAnsi"/>
          <w:lang w:eastAsia="en-US"/>
        </w:rPr>
        <w:t xml:space="preserve"> Югры;</w:t>
      </w:r>
    </w:p>
    <w:p w:rsidR="00B94689" w:rsidRPr="00CF7662" w:rsidRDefault="00B94689" w:rsidP="00B94689">
      <w:pPr>
        <w:autoSpaceDE w:val="0"/>
        <w:autoSpaceDN w:val="0"/>
        <w:adjustRightInd w:val="0"/>
        <w:ind w:firstLine="709"/>
        <w:jc w:val="both"/>
        <w:rPr>
          <w:rFonts w:eastAsiaTheme="minorHAnsi"/>
          <w:lang w:eastAsia="en-US"/>
        </w:rPr>
      </w:pPr>
      <w:proofErr w:type="gramStart"/>
      <w:r w:rsidRPr="00CF7662">
        <w:rPr>
          <w:rFonts w:eastAsiaTheme="minorHAnsi"/>
          <w:lang w:eastAsia="en-US"/>
        </w:rPr>
        <w:t>им</w:t>
      </w:r>
      <w:r>
        <w:rPr>
          <w:rFonts w:eastAsiaTheme="minorHAnsi"/>
          <w:lang w:eastAsia="en-US"/>
        </w:rPr>
        <w:t>еет  место</w:t>
      </w:r>
      <w:proofErr w:type="gramEnd"/>
      <w:r>
        <w:rPr>
          <w:rFonts w:eastAsiaTheme="minorHAnsi"/>
          <w:lang w:eastAsia="en-US"/>
        </w:rPr>
        <w:t xml:space="preserve"> жительства в Ханты-Мансийском  автономном округе ‒</w:t>
      </w:r>
      <w:r w:rsidRPr="00CF7662">
        <w:rPr>
          <w:rFonts w:eastAsiaTheme="minorHAnsi"/>
          <w:lang w:eastAsia="en-US"/>
        </w:rPr>
        <w:t xml:space="preserve"> Югре;</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является субъектом права традиционного природопользования.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1.5.2. Вторая категория: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физическое лицо из числа коренных малочисленных народов Севера Ханты</w:t>
      </w:r>
      <w:r>
        <w:rPr>
          <w:rFonts w:eastAsiaTheme="minorHAnsi"/>
          <w:lang w:eastAsia="en-US"/>
        </w:rPr>
        <w:t>-Мансийского автономного округа ‒</w:t>
      </w:r>
      <w:r w:rsidRPr="00CF7662">
        <w:rPr>
          <w:rFonts w:eastAsiaTheme="minorHAnsi"/>
          <w:lang w:eastAsia="en-US"/>
        </w:rPr>
        <w:t xml:space="preserve"> Югры;</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имеет </w:t>
      </w:r>
      <w:r w:rsidRPr="00CF7662">
        <w:rPr>
          <w:rFonts w:eastAsiaTheme="minorHAnsi"/>
          <w:lang w:eastAsia="en-US"/>
        </w:rPr>
        <w:t xml:space="preserve">место </w:t>
      </w:r>
      <w:r>
        <w:rPr>
          <w:rFonts w:eastAsiaTheme="minorHAnsi"/>
          <w:lang w:eastAsia="en-US"/>
        </w:rPr>
        <w:t>жительства на территории Ханты-Мансийского автономного округа ‒</w:t>
      </w:r>
      <w:r w:rsidRPr="00CF7662">
        <w:rPr>
          <w:rFonts w:eastAsiaTheme="minorHAnsi"/>
          <w:lang w:eastAsia="en-US"/>
        </w:rPr>
        <w:t xml:space="preserve"> Югра, включенной </w:t>
      </w:r>
      <w:r w:rsidRPr="00CF7662">
        <w:rPr>
          <w:rFonts w:eastAsiaTheme="minorHAnsi"/>
          <w:color w:val="000000" w:themeColor="text1"/>
          <w:lang w:eastAsia="en-US"/>
        </w:rPr>
        <w:t xml:space="preserve">в </w:t>
      </w:r>
      <w:hyperlink r:id="rId21" w:history="1">
        <w:r w:rsidRPr="002B7488">
          <w:rPr>
            <w:rFonts w:eastAsiaTheme="minorHAnsi"/>
            <w:color w:val="000000" w:themeColor="text1"/>
            <w:lang w:eastAsia="en-US"/>
          </w:rPr>
          <w:t>перечень</w:t>
        </w:r>
      </w:hyperlink>
      <w:r w:rsidRPr="002B7488">
        <w:rPr>
          <w:rFonts w:eastAsiaTheme="minorHAnsi"/>
          <w:lang w:eastAsia="en-US"/>
        </w:rPr>
        <w:t xml:space="preserve"> ме</w:t>
      </w:r>
      <w:r w:rsidRPr="00CF7662">
        <w:rPr>
          <w:rFonts w:eastAsiaTheme="minorHAnsi"/>
          <w:lang w:eastAsia="en-US"/>
        </w:rPr>
        <w:t>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w:t>
      </w:r>
      <w:r>
        <w:rPr>
          <w:rFonts w:eastAsiaTheme="minorHAnsi"/>
          <w:lang w:eastAsia="en-US"/>
        </w:rPr>
        <w:t>9 года №</w:t>
      </w:r>
      <w:r w:rsidRPr="00CF7662">
        <w:rPr>
          <w:rFonts w:eastAsiaTheme="minorHAnsi"/>
          <w:lang w:eastAsia="en-US"/>
        </w:rPr>
        <w:t xml:space="preserve"> 631-р.</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1.6. Компенсация предоставляется физическим </w:t>
      </w:r>
      <w:proofErr w:type="gramStart"/>
      <w:r w:rsidRPr="00CF7662">
        <w:rPr>
          <w:rFonts w:eastAsiaTheme="minorHAnsi"/>
          <w:lang w:eastAsia="en-US"/>
        </w:rPr>
        <w:t>лицам  после</w:t>
      </w:r>
      <w:proofErr w:type="gramEnd"/>
      <w:r w:rsidRPr="00CF7662">
        <w:rPr>
          <w:rFonts w:eastAsiaTheme="minorHAnsi"/>
          <w:lang w:eastAsia="en-US"/>
        </w:rPr>
        <w:t xml:space="preserve"> прохождения обучен</w:t>
      </w:r>
      <w:r>
        <w:rPr>
          <w:rFonts w:eastAsiaTheme="minorHAnsi"/>
          <w:lang w:eastAsia="en-US"/>
        </w:rPr>
        <w:t>ия, предусмотренного пунктом 1.4</w:t>
      </w:r>
      <w:r w:rsidRPr="00CF7662">
        <w:rPr>
          <w:rFonts w:eastAsiaTheme="minorHAnsi"/>
          <w:lang w:eastAsia="en-US"/>
        </w:rPr>
        <w:t xml:space="preserve"> Порядка, с учетом существующей транспортной схемы в пределах границ автономного округа на любом виде транспорта (за исключением такси). Право на компенсацию сохраняется в течение одного года с даты окончания обучения. По истечении указанного срока компенсация не предоставляется.</w:t>
      </w:r>
    </w:p>
    <w:p w:rsidR="00B94689" w:rsidRPr="00CF7662" w:rsidRDefault="00B94689" w:rsidP="00B94689">
      <w:pPr>
        <w:autoSpaceDE w:val="0"/>
        <w:autoSpaceDN w:val="0"/>
        <w:adjustRightInd w:val="0"/>
        <w:jc w:val="both"/>
        <w:rPr>
          <w:rFonts w:eastAsiaTheme="minorHAnsi"/>
          <w:lang w:eastAsia="en-US"/>
        </w:rPr>
      </w:pPr>
      <w:r w:rsidRPr="00CF7662">
        <w:rPr>
          <w:rFonts w:eastAsiaTheme="minorHAnsi"/>
          <w:lang w:eastAsia="en-US"/>
        </w:rPr>
        <w:t xml:space="preserve">      </w:t>
      </w:r>
    </w:p>
    <w:p w:rsidR="00B94689" w:rsidRDefault="00B94689" w:rsidP="00B94689">
      <w:pPr>
        <w:autoSpaceDE w:val="0"/>
        <w:autoSpaceDN w:val="0"/>
        <w:adjustRightInd w:val="0"/>
        <w:jc w:val="center"/>
        <w:outlineLvl w:val="1"/>
        <w:rPr>
          <w:b/>
          <w:bCs/>
          <w:lang w:eastAsia="en-US"/>
        </w:rPr>
      </w:pPr>
    </w:p>
    <w:p w:rsidR="00B94689" w:rsidRDefault="00B94689" w:rsidP="00B94689">
      <w:pPr>
        <w:autoSpaceDE w:val="0"/>
        <w:autoSpaceDN w:val="0"/>
        <w:adjustRightInd w:val="0"/>
        <w:jc w:val="center"/>
        <w:outlineLvl w:val="1"/>
        <w:rPr>
          <w:b/>
          <w:bCs/>
          <w:lang w:eastAsia="en-US"/>
        </w:rPr>
      </w:pPr>
    </w:p>
    <w:p w:rsidR="00B94689" w:rsidRPr="00BD1CA6" w:rsidRDefault="00B94689" w:rsidP="00B94689">
      <w:pPr>
        <w:autoSpaceDE w:val="0"/>
        <w:autoSpaceDN w:val="0"/>
        <w:adjustRightInd w:val="0"/>
        <w:jc w:val="center"/>
        <w:outlineLvl w:val="1"/>
        <w:rPr>
          <w:b/>
          <w:bCs/>
          <w:lang w:eastAsia="en-US"/>
        </w:rPr>
      </w:pPr>
      <w:r w:rsidRPr="00BD1CA6">
        <w:rPr>
          <w:b/>
          <w:bCs/>
          <w:lang w:eastAsia="en-US"/>
        </w:rPr>
        <w:lastRenderedPageBreak/>
        <w:t xml:space="preserve">Раздел </w:t>
      </w:r>
      <w:r w:rsidRPr="00BD1CA6">
        <w:rPr>
          <w:b/>
          <w:bCs/>
          <w:lang w:val="en-US" w:eastAsia="en-US"/>
        </w:rPr>
        <w:t>II</w:t>
      </w:r>
      <w:r>
        <w:rPr>
          <w:b/>
          <w:bCs/>
          <w:lang w:eastAsia="en-US"/>
        </w:rPr>
        <w:t>.</w:t>
      </w:r>
      <w:r w:rsidRPr="00BD1CA6">
        <w:rPr>
          <w:b/>
          <w:bCs/>
          <w:lang w:eastAsia="en-US"/>
        </w:rPr>
        <w:t xml:space="preserve">  Условия и порядок </w:t>
      </w:r>
      <w:proofErr w:type="gramStart"/>
      <w:r w:rsidRPr="00BD1CA6">
        <w:rPr>
          <w:b/>
          <w:bCs/>
          <w:lang w:eastAsia="en-US"/>
        </w:rPr>
        <w:t>предоставления  компенсации</w:t>
      </w:r>
      <w:proofErr w:type="gramEnd"/>
    </w:p>
    <w:p w:rsidR="00B94689" w:rsidRDefault="00B94689" w:rsidP="00B94689">
      <w:pPr>
        <w:autoSpaceDE w:val="0"/>
        <w:autoSpaceDN w:val="0"/>
        <w:adjustRightInd w:val="0"/>
        <w:ind w:firstLine="709"/>
        <w:jc w:val="both"/>
        <w:rPr>
          <w:bCs/>
          <w:lang w:eastAsia="en-US"/>
        </w:rPr>
      </w:pPr>
    </w:p>
    <w:p w:rsidR="00B94689" w:rsidRPr="00CF7662" w:rsidRDefault="00B94689" w:rsidP="00B94689">
      <w:pPr>
        <w:autoSpaceDE w:val="0"/>
        <w:autoSpaceDN w:val="0"/>
        <w:adjustRightInd w:val="0"/>
        <w:ind w:firstLine="709"/>
        <w:jc w:val="both"/>
      </w:pPr>
      <w:r w:rsidRPr="00CF7662">
        <w:t>2.1</w:t>
      </w:r>
      <w:r>
        <w:t>.</w:t>
      </w:r>
      <w:r w:rsidRPr="00CF7662">
        <w:t xml:space="preserve"> Размер Компенсации составляет:</w:t>
      </w:r>
    </w:p>
    <w:p w:rsidR="00B94689" w:rsidRPr="00CF7662" w:rsidRDefault="00B94689" w:rsidP="00B94689">
      <w:pPr>
        <w:autoSpaceDE w:val="0"/>
        <w:autoSpaceDN w:val="0"/>
        <w:adjustRightInd w:val="0"/>
        <w:ind w:firstLine="709"/>
        <w:jc w:val="both"/>
      </w:pPr>
      <w:r w:rsidRPr="00CF7662">
        <w:t>на оплату обучения правилам безопасного обращения с оружием и оплату проезда к месту нахождения организации, проводившей обучение, и обратно – не более 10,0 тысяч рублей;</w:t>
      </w:r>
    </w:p>
    <w:p w:rsidR="00B94689" w:rsidRPr="00CF7662" w:rsidRDefault="00B94689" w:rsidP="00B94689">
      <w:pPr>
        <w:autoSpaceDE w:val="0"/>
        <w:autoSpaceDN w:val="0"/>
        <w:adjustRightInd w:val="0"/>
        <w:ind w:firstLine="709"/>
        <w:jc w:val="both"/>
      </w:pPr>
      <w:r w:rsidRPr="00CF7662">
        <w:t>на оплату обучения управлению самоходными машинами категории «А» и на оплату проезда к месту нахождения организации, проводившей обучение, и обратно – не более 19,0 тысяч рублей;</w:t>
      </w:r>
    </w:p>
    <w:p w:rsidR="00B94689" w:rsidRPr="00CF7662" w:rsidRDefault="00B94689" w:rsidP="00B94689">
      <w:pPr>
        <w:autoSpaceDE w:val="0"/>
        <w:autoSpaceDN w:val="0"/>
        <w:adjustRightInd w:val="0"/>
        <w:ind w:firstLine="709"/>
        <w:jc w:val="both"/>
      </w:pPr>
      <w:r w:rsidRPr="00CF7662">
        <w:t>на оплату обучения управлению маломерными судами и на опл</w:t>
      </w:r>
      <w:r>
        <w:t>ату проезда к месту нахождения;</w:t>
      </w:r>
    </w:p>
    <w:p w:rsidR="00B94689" w:rsidRPr="00CF7662" w:rsidRDefault="00B94689" w:rsidP="00B94689">
      <w:pPr>
        <w:autoSpaceDE w:val="0"/>
        <w:autoSpaceDN w:val="0"/>
        <w:adjustRightInd w:val="0"/>
        <w:ind w:firstLine="709"/>
        <w:jc w:val="both"/>
      </w:pPr>
      <w:r w:rsidRPr="00CF7662">
        <w:t>организации, проводившей обучение, и обратно – не более 22,0 тысяч рублей.</w:t>
      </w:r>
    </w:p>
    <w:p w:rsidR="00B94689" w:rsidRPr="00CF7662" w:rsidRDefault="00B94689" w:rsidP="00B94689">
      <w:pPr>
        <w:autoSpaceDE w:val="0"/>
        <w:autoSpaceDN w:val="0"/>
        <w:adjustRightInd w:val="0"/>
        <w:ind w:firstLine="709"/>
        <w:jc w:val="both"/>
      </w:pPr>
      <w:r w:rsidRPr="00CF7662">
        <w:t>Компенсация предоставляется 1 раз в период действия Порядка. Предоставление Компенсации возможно по одному либо по каждому виду обучения в соответствии со срок</w:t>
      </w:r>
      <w:r>
        <w:t>ом, предусмотренным пунктом 1.6</w:t>
      </w:r>
      <w:r w:rsidRPr="00CF7662">
        <w:t xml:space="preserve"> Порядка</w:t>
      </w:r>
      <w:r>
        <w:t>.</w:t>
      </w:r>
    </w:p>
    <w:p w:rsidR="00B94689" w:rsidRPr="00CF7662" w:rsidRDefault="00B94689" w:rsidP="00B94689">
      <w:pPr>
        <w:autoSpaceDE w:val="0"/>
        <w:autoSpaceDN w:val="0"/>
        <w:adjustRightInd w:val="0"/>
        <w:ind w:firstLine="709"/>
        <w:jc w:val="both"/>
      </w:pPr>
      <w:r w:rsidRPr="00CF7662">
        <w:t>2.</w:t>
      </w:r>
      <w:proofErr w:type="gramStart"/>
      <w:r w:rsidRPr="00CF7662">
        <w:t>2.Заявитель</w:t>
      </w:r>
      <w:proofErr w:type="gramEnd"/>
      <w:r w:rsidRPr="00CF7662">
        <w:t xml:space="preserve"> для получения компенсации представляет следующие документы:</w:t>
      </w:r>
    </w:p>
    <w:p w:rsidR="00B94689" w:rsidRPr="00CF7662" w:rsidRDefault="00B94689" w:rsidP="00B94689">
      <w:pPr>
        <w:autoSpaceDE w:val="0"/>
        <w:autoSpaceDN w:val="0"/>
        <w:adjustRightInd w:val="0"/>
        <w:ind w:firstLine="709"/>
        <w:jc w:val="both"/>
      </w:pPr>
      <w:r w:rsidRPr="00CF7662">
        <w:t xml:space="preserve">заявление о предоставлении Компенсации, включающей согласие на обработку персональных данных, по форме согласно </w:t>
      </w:r>
      <w:proofErr w:type="gramStart"/>
      <w:r w:rsidRPr="00CF7662">
        <w:t>приложению</w:t>
      </w:r>
      <w:proofErr w:type="gramEnd"/>
      <w:r w:rsidRPr="00CF7662">
        <w:t xml:space="preserve"> к Порядку; </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паспорта с отметкой о регистрации по месту жительства на территории Ханты – Мансийского автономного округа – Югр</w:t>
      </w:r>
      <w:r>
        <w:rPr>
          <w:rFonts w:eastAsiaTheme="minorHAnsi"/>
          <w:lang w:eastAsia="en-US"/>
        </w:rPr>
        <w:t>ы</w:t>
      </w:r>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документа, содержащего сведения о национальности Заявителя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w:t>
      </w:r>
      <w:proofErr w:type="gramStart"/>
      <w:r w:rsidRPr="00CF7662">
        <w:rPr>
          <w:rFonts w:eastAsiaTheme="minorHAnsi"/>
          <w:lang w:eastAsia="en-US"/>
        </w:rPr>
        <w:t xml:space="preserve">Севера,   </w:t>
      </w:r>
      <w:proofErr w:type="gramEnd"/>
      <w:r w:rsidRPr="00CF7662">
        <w:rPr>
          <w:rFonts w:eastAsiaTheme="minorHAnsi"/>
          <w:lang w:eastAsia="en-US"/>
        </w:rPr>
        <w:t>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проездные документы (билеты), подтверждающие проезд к организации, проводившей обучение, и обратно;</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договора на обучение;</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акт оказания услуг обучения;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сертификата или справки, подтверждающие прохождение обучения, выданных организацией, проводившей обучение;</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документа, подтверждающего право организации на обучение;</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документы, подтверждающие оплату обучения (кассовый чек, товарный чек, платежное поручение, расходный кассовый ордер, приходный кассовый ордер).</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2.3. Для </w:t>
      </w:r>
      <w:proofErr w:type="gramStart"/>
      <w:r w:rsidRPr="00CF7662">
        <w:rPr>
          <w:rFonts w:eastAsiaTheme="minorHAnsi"/>
          <w:lang w:eastAsia="en-US"/>
        </w:rPr>
        <w:t>получения  компенсации</w:t>
      </w:r>
      <w:proofErr w:type="gramEnd"/>
      <w:r w:rsidRPr="00CF7662">
        <w:rPr>
          <w:rFonts w:eastAsiaTheme="minorHAnsi"/>
          <w:lang w:eastAsia="en-US"/>
        </w:rPr>
        <w:t xml:space="preserve"> заявитель по собственной инициативе может представить выписку из Реестра территорий традиционного природопользования.</w:t>
      </w:r>
    </w:p>
    <w:p w:rsidR="00B94689" w:rsidRPr="00CF7662" w:rsidRDefault="00B94689" w:rsidP="00B94689">
      <w:pPr>
        <w:autoSpaceDE w:val="0"/>
        <w:autoSpaceDN w:val="0"/>
        <w:adjustRightInd w:val="0"/>
        <w:ind w:firstLine="709"/>
        <w:jc w:val="both"/>
      </w:pPr>
      <w:r w:rsidRPr="00CF7662">
        <w:t>Требовать от Заявителя представления документов, не предусмотренных настоящим Порядком, не допускается.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w:t>
      </w:r>
      <w:proofErr w:type="gramStart"/>
      <w:r w:rsidRPr="00CF7662">
        <w:rPr>
          <w:rFonts w:eastAsiaTheme="minorHAnsi"/>
          <w:lang w:eastAsia="en-US"/>
        </w:rPr>
        <w:t>4.Основаниями</w:t>
      </w:r>
      <w:proofErr w:type="gramEnd"/>
      <w:r w:rsidRPr="00CF7662">
        <w:rPr>
          <w:rFonts w:eastAsiaTheme="minorHAnsi"/>
          <w:lang w:eastAsia="en-US"/>
        </w:rPr>
        <w:t xml:space="preserve"> для отказа в предоставлении компенсации являются: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lastRenderedPageBreak/>
        <w:t>несоответствие Заявителя критери</w:t>
      </w:r>
      <w:r>
        <w:rPr>
          <w:rFonts w:eastAsiaTheme="minorHAnsi"/>
          <w:lang w:eastAsia="en-US"/>
        </w:rPr>
        <w:t>ям, установленным пунктом 1.5, 2.2</w:t>
      </w:r>
      <w:r w:rsidRPr="00CF7662">
        <w:rPr>
          <w:rFonts w:eastAsiaTheme="minorHAnsi"/>
          <w:lang w:eastAsia="en-US"/>
        </w:rPr>
        <w:t xml:space="preserve">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представленных документов требованиям Порядка или их непредставление (представление не в полном объеме);</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недостоверность информации, содержащейся в представленных документах.</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2.5.</w:t>
      </w:r>
      <w:r>
        <w:rPr>
          <w:rFonts w:eastAsiaTheme="minorHAnsi"/>
          <w:lang w:eastAsia="en-US"/>
        </w:rPr>
        <w:t xml:space="preserve"> </w:t>
      </w:r>
      <w:r w:rsidRPr="00CF7662">
        <w:rPr>
          <w:rFonts w:eastAsiaTheme="minorHAnsi"/>
          <w:lang w:eastAsia="en-US"/>
        </w:rPr>
        <w:t>Д</w:t>
      </w:r>
      <w:r>
        <w:rPr>
          <w:rFonts w:eastAsiaTheme="minorHAnsi"/>
          <w:lang w:eastAsia="en-US"/>
        </w:rPr>
        <w:t>окументы, указные в пунктах 2.2</w:t>
      </w:r>
      <w:r w:rsidRPr="00CF7662">
        <w:rPr>
          <w:rFonts w:eastAsiaTheme="minorHAnsi"/>
          <w:lang w:eastAsia="en-US"/>
        </w:rPr>
        <w:t xml:space="preserve">, 2.3 Порядка, для получения Компенсации Заявитель представляет (направляет) по выбору: </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отдел по развитию коренных малочисленных народов Севера управления культуры и спорта администрации Нижневартовского района (далее –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 xml:space="preserve">) по </w:t>
      </w:r>
      <w:proofErr w:type="gramStart"/>
      <w:r w:rsidRPr="00CF7662">
        <w:rPr>
          <w:rFonts w:eastAsiaTheme="minorHAnsi"/>
          <w:lang w:eastAsia="en-US"/>
        </w:rPr>
        <w:t>адресу:  628606</w:t>
      </w:r>
      <w:proofErr w:type="gramEnd"/>
      <w:r w:rsidRPr="00CF7662">
        <w:rPr>
          <w:rFonts w:eastAsiaTheme="minorHAnsi"/>
          <w:lang w:eastAsia="en-US"/>
        </w:rPr>
        <w:t>, город Нижневартовск, улица Ленина,</w:t>
      </w:r>
      <w:r>
        <w:rPr>
          <w:rFonts w:eastAsiaTheme="minorHAnsi"/>
          <w:lang w:eastAsia="en-US"/>
        </w:rPr>
        <w:t xml:space="preserve"> д. </w:t>
      </w:r>
      <w:r w:rsidRPr="00CF7662">
        <w:rPr>
          <w:rFonts w:eastAsiaTheme="minorHAnsi"/>
          <w:lang w:eastAsia="en-US"/>
        </w:rPr>
        <w:t>6</w:t>
      </w:r>
      <w:r>
        <w:rPr>
          <w:rFonts w:eastAsiaTheme="minorHAnsi"/>
          <w:lang w:eastAsia="en-US"/>
        </w:rPr>
        <w:t>,</w:t>
      </w:r>
      <w:r w:rsidRPr="00CF7662">
        <w:rPr>
          <w:rFonts w:eastAsiaTheme="minorHAnsi"/>
          <w:lang w:eastAsia="en-US"/>
        </w:rPr>
        <w:t xml:space="preserve"> кабинет 414 (контактный телефон</w:t>
      </w:r>
      <w:r>
        <w:rPr>
          <w:rFonts w:eastAsiaTheme="minorHAnsi"/>
          <w:lang w:eastAsia="en-US"/>
        </w:rPr>
        <w:t>:                                        8 (3466)</w:t>
      </w:r>
      <w:r w:rsidRPr="00CF7662">
        <w:rPr>
          <w:rFonts w:eastAsiaTheme="minorHAnsi"/>
          <w:lang w:eastAsia="en-US"/>
        </w:rPr>
        <w:t xml:space="preserve">  49</w:t>
      </w:r>
      <w:r>
        <w:rPr>
          <w:rFonts w:eastAsiaTheme="minorHAnsi"/>
          <w:lang w:eastAsia="en-US"/>
        </w:rPr>
        <w:t xml:space="preserve"> </w:t>
      </w:r>
      <w:r w:rsidRPr="00CF7662">
        <w:rPr>
          <w:rFonts w:eastAsiaTheme="minorHAnsi"/>
          <w:lang w:eastAsia="en-US"/>
        </w:rPr>
        <w:t>87</w:t>
      </w:r>
      <w:r>
        <w:rPr>
          <w:rFonts w:eastAsiaTheme="minorHAnsi"/>
          <w:lang w:eastAsia="en-US"/>
        </w:rPr>
        <w:t xml:space="preserve"> </w:t>
      </w:r>
      <w:r w:rsidRPr="00CF7662">
        <w:rPr>
          <w:rFonts w:eastAsiaTheme="minorHAnsi"/>
          <w:lang w:eastAsia="en-US"/>
        </w:rPr>
        <w:t>03);</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почтовым отправлением в администрацию Нижневартовского района по адресу: 628606, город Нижневартовск, улица Ленина,</w:t>
      </w:r>
      <w:r>
        <w:rPr>
          <w:rFonts w:eastAsiaTheme="minorHAnsi"/>
          <w:lang w:eastAsia="en-US"/>
        </w:rPr>
        <w:t xml:space="preserve"> д. </w:t>
      </w:r>
      <w:r w:rsidRPr="00CF7662">
        <w:rPr>
          <w:rFonts w:eastAsiaTheme="minorHAnsi"/>
          <w:lang w:eastAsia="en-US"/>
        </w:rPr>
        <w:t>6;</w:t>
      </w:r>
    </w:p>
    <w:p w:rsidR="00B94689" w:rsidRPr="00CF7662" w:rsidRDefault="00B94689" w:rsidP="00B94689">
      <w:pPr>
        <w:autoSpaceDE w:val="0"/>
        <w:autoSpaceDN w:val="0"/>
        <w:adjustRightInd w:val="0"/>
        <w:ind w:firstLine="709"/>
        <w:jc w:val="both"/>
      </w:pPr>
      <w:r w:rsidRPr="00CF7662">
        <w:t>в</w:t>
      </w:r>
      <w:r>
        <w:t xml:space="preserve"> </w:t>
      </w:r>
      <w:proofErr w:type="gramStart"/>
      <w:r>
        <w:t>автономное  учреждение</w:t>
      </w:r>
      <w:proofErr w:type="gramEnd"/>
      <w:r>
        <w:t xml:space="preserve"> Ханты-</w:t>
      </w:r>
      <w:r w:rsidRPr="00CF7662">
        <w:t>Мансийского автономного округа – Югры «Многофункциональный центр предоставления государственных и муниципальных услуг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электронной форме посредством федеральной государс</w:t>
      </w:r>
      <w:r>
        <w:rPr>
          <w:rFonts w:eastAsiaTheme="minorHAnsi"/>
          <w:lang w:eastAsia="en-US"/>
        </w:rPr>
        <w:t>твенной информационной системы «</w:t>
      </w:r>
      <w:r w:rsidRPr="00CF7662">
        <w:rPr>
          <w:rFonts w:eastAsiaTheme="minorHAnsi"/>
          <w:lang w:eastAsia="en-US"/>
        </w:rPr>
        <w:t>Единый портал государственных и муниципальных услуг</w:t>
      </w:r>
      <w:r>
        <w:rPr>
          <w:rFonts w:eastAsiaTheme="minorHAnsi"/>
          <w:lang w:eastAsia="en-US"/>
        </w:rPr>
        <w:t>» (далее ‒</w:t>
      </w:r>
      <w:r w:rsidRPr="00CF7662">
        <w:rPr>
          <w:rFonts w:eastAsiaTheme="minorHAnsi"/>
          <w:lang w:eastAsia="en-US"/>
        </w:rPr>
        <w:t xml:space="preserve"> Портал) (при технической возможности).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cstheme="minorBidi"/>
          <w:lang w:eastAsia="en-US"/>
        </w:rPr>
        <w:t>2.6.</w:t>
      </w:r>
      <w:r w:rsidRPr="00CF7662">
        <w:rPr>
          <w:rFonts w:eastAsiaTheme="minorHAnsi"/>
          <w:lang w:eastAsia="en-US"/>
        </w:rPr>
        <w:t xml:space="preserve"> Отдел по развитию коренных малочисленных народов Севера</w:t>
      </w:r>
      <w:r w:rsidRPr="00CF7662">
        <w:rPr>
          <w:rFonts w:eastAsiaTheme="minorHAnsi" w:cstheme="minorBidi"/>
          <w:lang w:eastAsia="en-US"/>
        </w:rPr>
        <w:t xml:space="preserve"> формирует единый список </w:t>
      </w:r>
      <w:proofErr w:type="gramStart"/>
      <w:r w:rsidRPr="00CF7662">
        <w:rPr>
          <w:rFonts w:eastAsiaTheme="minorHAnsi" w:cstheme="minorBidi"/>
          <w:lang w:eastAsia="en-US"/>
        </w:rPr>
        <w:t>Заявителей  в</w:t>
      </w:r>
      <w:proofErr w:type="gramEnd"/>
      <w:r w:rsidRPr="00CF7662">
        <w:rPr>
          <w:rFonts w:eastAsiaTheme="minorHAnsi" w:cstheme="minorBidi"/>
          <w:lang w:eastAsia="en-US"/>
        </w:rPr>
        <w:t xml:space="preserve"> хронологической последовательности согласно дате и времени регистрации   заявлений.</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2.7. </w:t>
      </w:r>
      <w:proofErr w:type="gramStart"/>
      <w:r w:rsidRPr="00CF7662">
        <w:rPr>
          <w:rFonts w:eastAsiaTheme="minorHAnsi"/>
          <w:lang w:eastAsia="en-US"/>
        </w:rPr>
        <w:t>Заявления  участников</w:t>
      </w:r>
      <w:proofErr w:type="gramEnd"/>
      <w:r w:rsidRPr="00CF7662">
        <w:rPr>
          <w:rFonts w:eastAsiaTheme="minorHAnsi"/>
          <w:lang w:eastAsia="en-US"/>
        </w:rPr>
        <w:t xml:space="preserve">, поступившие </w:t>
      </w:r>
      <w:r w:rsidRPr="00CF7662">
        <w:rPr>
          <w:rFonts w:eastAsiaTheme="minorHAnsi" w:cstheme="minorBidi"/>
          <w:lang w:eastAsia="en-US"/>
        </w:rPr>
        <w:t xml:space="preserve"> в  </w:t>
      </w:r>
      <w:r w:rsidRPr="00CF7662">
        <w:rPr>
          <w:rFonts w:eastAsiaTheme="minorHAnsi"/>
          <w:lang w:eastAsia="en-US"/>
        </w:rPr>
        <w:t xml:space="preserve"> Отдел по развитию коренных малочисленных народов Севера</w:t>
      </w:r>
      <w:r w:rsidRPr="00CF7662">
        <w:rPr>
          <w:rFonts w:eastAsiaTheme="minorHAnsi" w:cstheme="minorBidi"/>
          <w:lang w:eastAsia="en-US"/>
        </w:rPr>
        <w:t>, регистрируются д</w:t>
      </w:r>
      <w:r w:rsidRPr="00CF7662">
        <w:rPr>
          <w:rFonts w:eastAsiaTheme="minorHAnsi"/>
          <w:lang w:eastAsia="en-US"/>
        </w:rPr>
        <w:t xml:space="preserve">олжностным лицом, ответственным за прием и регистрацию документов, в течение 1 рабочего дня со дня их поступления. </w:t>
      </w:r>
    </w:p>
    <w:p w:rsidR="00B94689" w:rsidRPr="00CF7662" w:rsidRDefault="00B94689" w:rsidP="00B94689">
      <w:pPr>
        <w:autoSpaceDE w:val="0"/>
        <w:autoSpaceDN w:val="0"/>
        <w:adjustRightInd w:val="0"/>
        <w:ind w:firstLine="709"/>
        <w:jc w:val="both"/>
      </w:pPr>
      <w:r w:rsidRPr="00CF7662">
        <w:rPr>
          <w:rFonts w:eastAsiaTheme="minorHAnsi"/>
          <w:lang w:eastAsia="en-US"/>
        </w:rPr>
        <w:t>2.8.</w:t>
      </w:r>
      <w:r>
        <w:rPr>
          <w:rFonts w:eastAsiaTheme="minorHAnsi"/>
          <w:lang w:eastAsia="en-US"/>
        </w:rPr>
        <w:t xml:space="preserve"> </w:t>
      </w:r>
      <w:r w:rsidRPr="00CF7662">
        <w:t>Должностное лицо</w:t>
      </w:r>
      <w:r w:rsidRPr="00CF7662">
        <w:rPr>
          <w:rFonts w:eastAsiaTheme="minorHAnsi"/>
          <w:lang w:eastAsia="en-US"/>
        </w:rPr>
        <w:t xml:space="preserve"> </w:t>
      </w:r>
      <w:proofErr w:type="gramStart"/>
      <w:r w:rsidRPr="00CF7662">
        <w:rPr>
          <w:rFonts w:eastAsiaTheme="minorHAnsi"/>
          <w:lang w:eastAsia="en-US"/>
        </w:rPr>
        <w:t>Отдела  по</w:t>
      </w:r>
      <w:proofErr w:type="gramEnd"/>
      <w:r w:rsidRPr="00CF7662">
        <w:rPr>
          <w:rFonts w:eastAsiaTheme="minorHAnsi"/>
          <w:lang w:eastAsia="en-US"/>
        </w:rPr>
        <w:t xml:space="preserve"> развитию коренных малочисленных народов Севера</w:t>
      </w:r>
      <w:r w:rsidRPr="00CF7662">
        <w:t>, ответственное за прием и регистрацию документов в течение 1 рабочего дня  с даты  их  регистрации передает должностному лицу данного отдела, ответственному за их рассмотрение.</w:t>
      </w:r>
    </w:p>
    <w:p w:rsidR="00B94689" w:rsidRPr="00CF7662" w:rsidRDefault="00B94689" w:rsidP="00B94689">
      <w:pPr>
        <w:ind w:firstLine="709"/>
        <w:jc w:val="both"/>
      </w:pPr>
      <w:r w:rsidRPr="00CF7662">
        <w:t>2.9. Должностное лицо</w:t>
      </w:r>
      <w:r>
        <w:rPr>
          <w:rFonts w:eastAsiaTheme="minorHAnsi"/>
          <w:lang w:eastAsia="en-US"/>
        </w:rPr>
        <w:t xml:space="preserve"> О</w:t>
      </w:r>
      <w:r w:rsidRPr="00CF7662">
        <w:rPr>
          <w:rFonts w:eastAsiaTheme="minorHAnsi"/>
          <w:lang w:eastAsia="en-US"/>
        </w:rPr>
        <w:t xml:space="preserve">тдела развития коренных малочисленных народов </w:t>
      </w:r>
      <w:proofErr w:type="gramStart"/>
      <w:r w:rsidRPr="00CF7662">
        <w:rPr>
          <w:rFonts w:eastAsiaTheme="minorHAnsi"/>
          <w:lang w:eastAsia="en-US"/>
        </w:rPr>
        <w:t>Севера</w:t>
      </w:r>
      <w:r w:rsidRPr="00CF7662">
        <w:t>,  ответственное</w:t>
      </w:r>
      <w:proofErr w:type="gramEnd"/>
      <w:r w:rsidRPr="00CF7662">
        <w:t xml:space="preserve"> за рассмотрение документов, в течение 3 рабочих дней с даты регистрации заявления  проводит обязательную проверку на соответствие условиям (требованиям)</w:t>
      </w:r>
      <w:r>
        <w:t>, предусмотренным пунктами 1.5, 2.2</w:t>
      </w:r>
      <w:r w:rsidRPr="00CF7662">
        <w:t>,</w:t>
      </w:r>
      <w:r>
        <w:t xml:space="preserve"> 2.3 </w:t>
      </w:r>
      <w:r w:rsidRPr="00CF7662">
        <w:t>настоящего  Порядка.</w:t>
      </w:r>
    </w:p>
    <w:p w:rsidR="00B94689" w:rsidRPr="00CF7662" w:rsidRDefault="00B94689" w:rsidP="00B94689">
      <w:pPr>
        <w:autoSpaceDE w:val="0"/>
        <w:autoSpaceDN w:val="0"/>
        <w:adjustRightInd w:val="0"/>
        <w:ind w:firstLine="709"/>
        <w:jc w:val="both"/>
      </w:pPr>
      <w:r w:rsidRPr="00CF7662">
        <w:t xml:space="preserve">Способом фиксации результата регистрации документов ответственным должностным лицом </w:t>
      </w:r>
      <w:proofErr w:type="gramStart"/>
      <w:r w:rsidRPr="00CF7662">
        <w:rPr>
          <w:rFonts w:eastAsiaTheme="minorHAnsi"/>
          <w:lang w:eastAsia="en-US"/>
        </w:rPr>
        <w:t>Отдела  по</w:t>
      </w:r>
      <w:proofErr w:type="gramEnd"/>
      <w:r w:rsidRPr="00CF7662">
        <w:rPr>
          <w:rFonts w:eastAsiaTheme="minorHAnsi"/>
          <w:lang w:eastAsia="en-US"/>
        </w:rPr>
        <w:t xml:space="preserve"> развитию коренных малочисленных народов Севера</w:t>
      </w:r>
      <w:r w:rsidRPr="00CF7662">
        <w:t xml:space="preserve"> является:</w:t>
      </w:r>
    </w:p>
    <w:p w:rsidR="00B94689" w:rsidRPr="00CF7662" w:rsidRDefault="00B94689" w:rsidP="00B94689">
      <w:pPr>
        <w:autoSpaceDE w:val="0"/>
        <w:autoSpaceDN w:val="0"/>
        <w:adjustRightInd w:val="0"/>
        <w:ind w:firstLine="709"/>
        <w:jc w:val="both"/>
      </w:pPr>
      <w:r w:rsidRPr="00CF7662">
        <w:t xml:space="preserve">вручение Заявителю лично или направление ему почтовой связью (электронной почтой) соответствующего уведомления в течение 3 рабочих дней с </w:t>
      </w:r>
      <w:proofErr w:type="gramStart"/>
      <w:r w:rsidRPr="00CF7662">
        <w:t>даты  регистрации</w:t>
      </w:r>
      <w:proofErr w:type="gramEnd"/>
      <w:r w:rsidRPr="00CF7662">
        <w:t xml:space="preserve"> документов;</w:t>
      </w:r>
    </w:p>
    <w:p w:rsidR="00B94689" w:rsidRPr="00CF7662" w:rsidRDefault="00B94689" w:rsidP="00B94689">
      <w:pPr>
        <w:autoSpaceDE w:val="0"/>
        <w:autoSpaceDN w:val="0"/>
        <w:adjustRightInd w:val="0"/>
        <w:ind w:firstLine="709"/>
        <w:jc w:val="both"/>
      </w:pPr>
      <w:r w:rsidRPr="00CF7662">
        <w:lastRenderedPageBreak/>
        <w:t>проставление отметки о регистрации на втором экземпляре (копии) заявления о предоставлении Компенсации – в случае непосредственного представления документов в администрацию Нижневартовского района.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2.10. Отдел развития коренных малочисленных народов Севера в порядке межведомственного информационного взаимодействия в течение 2 рабочих дней со дня регистрации заявления о предоставлении компенсации в соответствии с законодательством Российской Федерации запрашивает выписку из Реестра территорий традиционного природопользования в Департаменте недропользования и природных ресурсов </w:t>
      </w:r>
      <w:r>
        <w:rPr>
          <w:rFonts w:eastAsiaTheme="minorHAnsi"/>
          <w:lang w:eastAsia="en-US"/>
        </w:rPr>
        <w:t xml:space="preserve">Ханты-Мансийского </w:t>
      </w:r>
      <w:r w:rsidRPr="00CF7662">
        <w:rPr>
          <w:rFonts w:eastAsiaTheme="minorHAnsi"/>
          <w:lang w:eastAsia="en-US"/>
        </w:rPr>
        <w:t>автономного округа</w:t>
      </w:r>
      <w:r>
        <w:rPr>
          <w:rFonts w:eastAsiaTheme="minorHAnsi"/>
          <w:lang w:eastAsia="en-US"/>
        </w:rPr>
        <w:t xml:space="preserve"> – Югры </w:t>
      </w:r>
      <w:r w:rsidRPr="00CF7662">
        <w:rPr>
          <w:rFonts w:eastAsiaTheme="minorHAnsi"/>
          <w:lang w:eastAsia="en-US"/>
        </w:rPr>
        <w:t xml:space="preserve"> (если она не представлена Заявителем первой категории самостоятельно).</w:t>
      </w:r>
    </w:p>
    <w:p w:rsidR="00B94689" w:rsidRPr="00CF7662" w:rsidRDefault="00B94689" w:rsidP="00B94689">
      <w:pPr>
        <w:ind w:firstLine="709"/>
        <w:jc w:val="both"/>
      </w:pPr>
      <w:r w:rsidRPr="00CF7662">
        <w:t>2.11. Для рассмотрения документов, принятия решения о соответствии или несоответствии Заявителя и представленных им документов критериям и требованиям, установленным Порядком, администрация Нижневартовского района формирует Комиссию</w:t>
      </w:r>
      <w:r w:rsidRPr="00CF7662">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CF7662">
        <w:t>. Состав Комиссии и Положение о ней утверждается постановлением администрации района.</w:t>
      </w:r>
    </w:p>
    <w:p w:rsidR="00B94689" w:rsidRPr="00CF7662" w:rsidRDefault="00B94689" w:rsidP="00B94689">
      <w:pPr>
        <w:ind w:firstLine="709"/>
        <w:jc w:val="both"/>
      </w:pPr>
      <w:r w:rsidRPr="00CF7662">
        <w:t xml:space="preserve">2.12. </w:t>
      </w:r>
      <w:proofErr w:type="gramStart"/>
      <w:r w:rsidRPr="00CF7662">
        <w:t>Комиссия  в</w:t>
      </w:r>
      <w:proofErr w:type="gramEnd"/>
      <w:r w:rsidRPr="00CF7662">
        <w:t xml:space="preserve"> течение  30 рабочих дней со дня регистрации документов:</w:t>
      </w:r>
    </w:p>
    <w:p w:rsidR="00B94689" w:rsidRPr="00CF7662" w:rsidRDefault="00B94689" w:rsidP="00B94689">
      <w:pPr>
        <w:ind w:firstLine="709"/>
        <w:jc w:val="both"/>
      </w:pPr>
      <w:r w:rsidRPr="00CF7662">
        <w:t xml:space="preserve">проверяет соответствие </w:t>
      </w:r>
      <w:proofErr w:type="gramStart"/>
      <w:r w:rsidRPr="00CF7662">
        <w:t>Заявителя  критериям</w:t>
      </w:r>
      <w:proofErr w:type="gramEnd"/>
      <w:r w:rsidRPr="00CF7662">
        <w:t xml:space="preserve">, установленным  пунктом 1.5  Порядка;   </w:t>
      </w:r>
    </w:p>
    <w:p w:rsidR="00B94689" w:rsidRPr="00CF7662" w:rsidRDefault="00B94689" w:rsidP="00B94689">
      <w:pPr>
        <w:ind w:firstLine="709"/>
        <w:jc w:val="both"/>
      </w:pPr>
      <w:r>
        <w:t xml:space="preserve">проверяет наличие </w:t>
      </w:r>
      <w:r w:rsidRPr="00CF7662">
        <w:t>документов и достоверность указанных в них сведений, соблюдение требований к документа</w:t>
      </w:r>
      <w:r>
        <w:t>м в соответствии с пунктами 2.2</w:t>
      </w:r>
      <w:r w:rsidRPr="00CF7662">
        <w:t>,</w:t>
      </w:r>
      <w:r>
        <w:t xml:space="preserve"> 2.3;</w:t>
      </w:r>
    </w:p>
    <w:p w:rsidR="00B94689" w:rsidRPr="00CF7662" w:rsidRDefault="00B94689" w:rsidP="00B94689">
      <w:pPr>
        <w:ind w:firstLine="709"/>
        <w:jc w:val="both"/>
      </w:pPr>
      <w:r w:rsidRPr="00CF7662">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B94689" w:rsidRPr="00CF7662" w:rsidRDefault="00B94689" w:rsidP="00B94689">
      <w:pPr>
        <w:ind w:firstLine="709"/>
        <w:jc w:val="both"/>
      </w:pPr>
      <w:r w:rsidRPr="00CF7662">
        <w:t xml:space="preserve">Администрация Нижневартовского </w:t>
      </w:r>
      <w:proofErr w:type="gramStart"/>
      <w:r w:rsidRPr="00CF7662">
        <w:t>района  в</w:t>
      </w:r>
      <w:proofErr w:type="gramEnd"/>
      <w:r w:rsidRPr="00CF7662">
        <w:t xml:space="preserve"> течение 5 рабочих дней с даты</w:t>
      </w:r>
      <w:r>
        <w:t xml:space="preserve"> подписания протокола Комиссией</w:t>
      </w:r>
      <w:r w:rsidRPr="00CF7662">
        <w:t xml:space="preserve">  издает постановление  о предоставлении либо об отказе в предоставлении   Компенсации.</w:t>
      </w:r>
    </w:p>
    <w:p w:rsidR="00B94689" w:rsidRPr="00CF7662" w:rsidRDefault="00B94689" w:rsidP="00B94689">
      <w:pPr>
        <w:ind w:firstLine="709"/>
        <w:jc w:val="both"/>
      </w:pPr>
      <w:r w:rsidRPr="00CF7662">
        <w:t>В</w:t>
      </w:r>
      <w:r w:rsidRPr="00CF7662">
        <w:rPr>
          <w:rFonts w:eastAsiaTheme="minorHAnsi"/>
          <w:lang w:eastAsia="en-US"/>
        </w:rPr>
        <w:t xml:space="preserve"> течение 3 рабочих дней со дня принятия решения об отказе в предоставлении Компенсации администрация Нижневартовского </w:t>
      </w:r>
      <w:proofErr w:type="gramStart"/>
      <w:r w:rsidRPr="00CF7662">
        <w:rPr>
          <w:rFonts w:eastAsiaTheme="minorHAnsi"/>
          <w:lang w:eastAsia="en-US"/>
        </w:rPr>
        <w:t>района  направляет</w:t>
      </w:r>
      <w:proofErr w:type="gramEnd"/>
      <w:r w:rsidRPr="00CF7662">
        <w:rPr>
          <w:rFonts w:eastAsiaTheme="minorHAnsi"/>
          <w:lang w:eastAsia="en-US"/>
        </w:rPr>
        <w:t xml:space="preserve"> почтовым отправлением или выдает Получателю соответствующее уведомление </w:t>
      </w:r>
      <w:r>
        <w:rPr>
          <w:rFonts w:eastAsiaTheme="minorHAnsi"/>
          <w:lang w:eastAsia="en-US"/>
        </w:rPr>
        <w:t>‒</w:t>
      </w:r>
      <w:r w:rsidRPr="00CF7662">
        <w:rPr>
          <w:rFonts w:eastAsiaTheme="minorHAnsi"/>
          <w:lang w:eastAsia="en-US"/>
        </w:rPr>
        <w:t xml:space="preserve"> с указанием причин отказа.</w:t>
      </w:r>
    </w:p>
    <w:p w:rsidR="00B94689" w:rsidRPr="00CF7662" w:rsidRDefault="00B94689" w:rsidP="00B94689">
      <w:pPr>
        <w:ind w:firstLine="709"/>
        <w:jc w:val="both"/>
        <w:rPr>
          <w:rFonts w:eastAsiaTheme="minorHAnsi"/>
          <w:bCs/>
          <w:lang w:eastAsia="en-US"/>
        </w:rPr>
      </w:pPr>
      <w:r w:rsidRPr="00CF7662">
        <w:t>2.13.</w:t>
      </w:r>
      <w:r w:rsidRPr="00CF7662">
        <w:rPr>
          <w:rFonts w:asciiTheme="minorHAnsi" w:eastAsiaTheme="minorHAnsi" w:hAnsiTheme="minorHAnsi" w:cstheme="minorBidi"/>
          <w:sz w:val="22"/>
          <w:szCs w:val="22"/>
          <w:lang w:eastAsia="en-US"/>
        </w:rPr>
        <w:t xml:space="preserve"> </w:t>
      </w:r>
      <w:r w:rsidRPr="00CF7662">
        <w:rPr>
          <w:rFonts w:eastAsiaTheme="minorHAnsi"/>
          <w:lang w:eastAsia="en-US"/>
        </w:rPr>
        <w:t>П</w:t>
      </w:r>
      <w:r w:rsidRPr="00CF7662">
        <w:t xml:space="preserve">редоставление </w:t>
      </w:r>
      <w:r w:rsidRPr="00CF7662">
        <w:rPr>
          <w:rFonts w:eastAsiaTheme="minorHAnsi"/>
          <w:bCs/>
          <w:lang w:eastAsia="en-US"/>
        </w:rPr>
        <w:t xml:space="preserve">Компенсации расходов на оплату обучения </w:t>
      </w:r>
      <w:proofErr w:type="gramStart"/>
      <w:r w:rsidRPr="00CF7662">
        <w:rPr>
          <w:rFonts w:eastAsiaTheme="minorHAnsi"/>
          <w:bCs/>
          <w:lang w:eastAsia="en-US"/>
        </w:rPr>
        <w:t>правилам  безопасного</w:t>
      </w:r>
      <w:proofErr w:type="gramEnd"/>
      <w:r w:rsidRPr="00CF7662">
        <w:rPr>
          <w:rFonts w:eastAsiaTheme="minorHAnsi"/>
          <w:bCs/>
          <w:lang w:eastAsia="en-US"/>
        </w:rPr>
        <w:t xml:space="preserve">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 </w:t>
      </w:r>
      <w:r w:rsidRPr="00CF7662">
        <w:t xml:space="preserve"> осуществляется в соответствии с установленной очередностью в едином списке Заявителе</w:t>
      </w:r>
      <w:r>
        <w:t>й, предусмотренном пунктом 2.6</w:t>
      </w:r>
      <w:r w:rsidRPr="00CF7662">
        <w:t xml:space="preserve">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2.14.</w:t>
      </w:r>
      <w:r>
        <w:rPr>
          <w:rFonts w:eastAsiaTheme="minorHAnsi"/>
          <w:lang w:eastAsia="en-US"/>
        </w:rPr>
        <w:t xml:space="preserve"> </w:t>
      </w:r>
      <w:r w:rsidRPr="00CF7662">
        <w:rPr>
          <w:rFonts w:eastAsiaTheme="minorHAnsi"/>
          <w:lang w:eastAsia="en-US"/>
        </w:rPr>
        <w:t xml:space="preserve">Результатом предоставления компенсации является перечисление ее Заявителю на счета, открытые в </w:t>
      </w:r>
      <w:proofErr w:type="gramStart"/>
      <w:r w:rsidRPr="00CF7662">
        <w:rPr>
          <w:rFonts w:eastAsiaTheme="minorHAnsi"/>
          <w:lang w:eastAsia="en-US"/>
        </w:rPr>
        <w:t>банках  Российской</w:t>
      </w:r>
      <w:proofErr w:type="gramEnd"/>
      <w:r w:rsidRPr="00CF7662">
        <w:rPr>
          <w:rFonts w:eastAsiaTheme="minorHAnsi"/>
          <w:lang w:eastAsia="en-US"/>
        </w:rPr>
        <w:t xml:space="preserve"> Федерации или кредитных организациях.</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2.15.</w:t>
      </w:r>
      <w:r>
        <w:rPr>
          <w:rFonts w:eastAsiaTheme="minorHAnsi"/>
          <w:lang w:eastAsia="en-US"/>
        </w:rPr>
        <w:t xml:space="preserve"> </w:t>
      </w:r>
      <w:r w:rsidRPr="00CF7662">
        <w:rPr>
          <w:rFonts w:eastAsiaTheme="minorHAnsi"/>
          <w:lang w:eastAsia="en-US"/>
        </w:rPr>
        <w:t xml:space="preserve">В случае недостаточности лимитов бюджетных обязательств на текущий финансовый год на предоставление компенсации в полном объеме </w:t>
      </w:r>
      <w:r w:rsidRPr="00CF7662">
        <w:rPr>
          <w:rFonts w:eastAsiaTheme="minorHAnsi"/>
          <w:lang w:eastAsia="en-US"/>
        </w:rPr>
        <w:lastRenderedPageBreak/>
        <w:t>Заявителю, включенному в протокол Комиссии, в отношении которого отсутствуют основан</w:t>
      </w:r>
      <w:r>
        <w:rPr>
          <w:rFonts w:eastAsiaTheme="minorHAnsi"/>
          <w:lang w:eastAsia="en-US"/>
        </w:rPr>
        <w:t>ия для отказа в предоставлении Компенсации, предоставление К</w:t>
      </w:r>
      <w:r w:rsidRPr="00CF7662">
        <w:rPr>
          <w:rFonts w:eastAsiaTheme="minorHAnsi"/>
          <w:lang w:eastAsia="en-US"/>
        </w:rPr>
        <w:t>омпенсации осуществляется без повторного прохождения проверки представленных документов на соответствие критериям и требованиям в следующем финансовом году в пределах доведенных лимитов бюджетных обязательств.</w:t>
      </w:r>
      <w:r w:rsidRPr="00CF7662">
        <w:rPr>
          <w:rFonts w:eastAsiaTheme="minorHAnsi"/>
          <w:highlight w:val="yellow"/>
          <w:lang w:eastAsia="en-US"/>
        </w:rPr>
        <w:t xml:space="preserve"> </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2.16. Администрация Нижневартовского района в течени</w:t>
      </w:r>
      <w:r>
        <w:rPr>
          <w:rFonts w:eastAsiaTheme="minorHAnsi"/>
          <w:lang w:eastAsia="en-US"/>
        </w:rPr>
        <w:t xml:space="preserve">е </w:t>
      </w:r>
      <w:r w:rsidRPr="00CF7662">
        <w:rPr>
          <w:rFonts w:eastAsiaTheme="minorHAnsi"/>
          <w:lang w:eastAsia="en-US"/>
        </w:rPr>
        <w:t xml:space="preserve">5 рабочих дней со дня издания постановления о </w:t>
      </w:r>
      <w:proofErr w:type="gramStart"/>
      <w:r w:rsidRPr="00CF7662">
        <w:rPr>
          <w:rFonts w:eastAsiaTheme="minorHAnsi"/>
          <w:lang w:eastAsia="en-US"/>
        </w:rPr>
        <w:t>предоставлении  компенсации</w:t>
      </w:r>
      <w:proofErr w:type="gramEnd"/>
      <w:r w:rsidRPr="00CF7662">
        <w:rPr>
          <w:rFonts w:eastAsiaTheme="minorHAnsi"/>
          <w:lang w:eastAsia="en-US"/>
        </w:rPr>
        <w:t xml:space="preserve"> перечисляет ее на расчетный счет Получателю. </w:t>
      </w:r>
    </w:p>
    <w:p w:rsidR="00B94689" w:rsidRPr="00CF7662" w:rsidRDefault="00B94689" w:rsidP="00B94689">
      <w:pPr>
        <w:autoSpaceDE w:val="0"/>
        <w:autoSpaceDN w:val="0"/>
        <w:adjustRightInd w:val="0"/>
        <w:ind w:firstLine="540"/>
        <w:jc w:val="both"/>
        <w:rPr>
          <w:rFonts w:eastAsiaTheme="minorHAnsi"/>
          <w:lang w:eastAsia="en-US"/>
        </w:rPr>
      </w:pPr>
    </w:p>
    <w:p w:rsidR="00B94689" w:rsidRDefault="00B94689" w:rsidP="00B94689">
      <w:pPr>
        <w:autoSpaceDE w:val="0"/>
        <w:autoSpaceDN w:val="0"/>
        <w:adjustRightInd w:val="0"/>
        <w:jc w:val="both"/>
        <w:rPr>
          <w:rFonts w:eastAsiaTheme="minorHAnsi"/>
          <w:lang w:eastAsia="en-US"/>
        </w:rPr>
        <w:sectPr w:rsidR="00B94689" w:rsidSect="000A3B9D">
          <w:pgSz w:w="11907" w:h="16840"/>
          <w:pgMar w:top="1134" w:right="567" w:bottom="1134" w:left="1701" w:header="0" w:footer="709" w:gutter="0"/>
          <w:cols w:space="720"/>
        </w:sectPr>
      </w:pPr>
    </w:p>
    <w:p w:rsidR="00B94689" w:rsidRPr="00BD1CA6" w:rsidRDefault="00B94689" w:rsidP="00B94689">
      <w:pPr>
        <w:autoSpaceDE w:val="0"/>
        <w:autoSpaceDN w:val="0"/>
        <w:adjustRightInd w:val="0"/>
        <w:ind w:left="5387"/>
        <w:jc w:val="both"/>
        <w:outlineLvl w:val="1"/>
        <w:rPr>
          <w:rFonts w:eastAsiaTheme="minorHAnsi"/>
          <w:lang w:eastAsia="en-US"/>
        </w:rPr>
      </w:pPr>
      <w:r>
        <w:rPr>
          <w:rFonts w:eastAsiaTheme="minorHAnsi"/>
          <w:lang w:eastAsia="en-US"/>
        </w:rPr>
        <w:lastRenderedPageBreak/>
        <w:t xml:space="preserve">Приложение </w:t>
      </w:r>
      <w:r w:rsidRPr="00CF7662">
        <w:rPr>
          <w:rFonts w:eastAsiaTheme="minorHAnsi"/>
          <w:lang w:eastAsia="en-US"/>
        </w:rPr>
        <w:t>к Порядку</w:t>
      </w:r>
      <w:r w:rsidRPr="00CF7662">
        <w:rPr>
          <w:rFonts w:eastAsiaTheme="minorHAnsi"/>
          <w:bCs/>
          <w:lang w:eastAsia="en-US"/>
        </w:rPr>
        <w:t xml:space="preserve"> предоставления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w:t>
      </w:r>
      <w:proofErr w:type="gramStart"/>
      <w:r w:rsidRPr="00CF7662">
        <w:rPr>
          <w:rFonts w:eastAsiaTheme="minorHAnsi"/>
          <w:bCs/>
          <w:lang w:eastAsia="en-US"/>
        </w:rPr>
        <w:t>и  обратно</w:t>
      </w:r>
      <w:proofErr w:type="gramEnd"/>
    </w:p>
    <w:p w:rsidR="00B94689" w:rsidRPr="00CF7662" w:rsidRDefault="00B94689" w:rsidP="00B94689">
      <w:pPr>
        <w:ind w:left="5387"/>
        <w:jc w:val="both"/>
        <w:rPr>
          <w:rFonts w:eastAsiaTheme="minorHAnsi"/>
          <w:lang w:eastAsia="en-US"/>
        </w:rPr>
      </w:pPr>
    </w:p>
    <w:p w:rsidR="00B94689" w:rsidRPr="00CF7662" w:rsidRDefault="00B94689" w:rsidP="00B94689">
      <w:pPr>
        <w:autoSpaceDE w:val="0"/>
        <w:autoSpaceDN w:val="0"/>
        <w:adjustRightInd w:val="0"/>
        <w:ind w:firstLine="540"/>
        <w:jc w:val="both"/>
        <w:rPr>
          <w:rFonts w:eastAsiaTheme="minorHAnsi"/>
          <w:lang w:eastAsia="en-US"/>
        </w:rPr>
      </w:pPr>
    </w:p>
    <w:p w:rsidR="00B94689" w:rsidRPr="00CF7662" w:rsidRDefault="00B94689" w:rsidP="00B94689">
      <w:pPr>
        <w:autoSpaceDE w:val="0"/>
        <w:autoSpaceDN w:val="0"/>
        <w:adjustRightInd w:val="0"/>
        <w:ind w:left="4678"/>
        <w:rPr>
          <w:rFonts w:eastAsiaTheme="minorHAnsi"/>
          <w:lang w:eastAsia="en-US"/>
        </w:rPr>
      </w:pPr>
      <w:r w:rsidRPr="00CF7662">
        <w:rPr>
          <w:rFonts w:eastAsiaTheme="minorHAnsi"/>
          <w:lang w:eastAsia="ar-SA"/>
        </w:rPr>
        <w:t xml:space="preserve">__________________________________ </w:t>
      </w:r>
    </w:p>
    <w:p w:rsidR="00B94689" w:rsidRPr="00BD1CA6" w:rsidRDefault="00B94689" w:rsidP="00B94689">
      <w:pPr>
        <w:suppressAutoHyphens/>
        <w:autoSpaceDE w:val="0"/>
        <w:ind w:left="4678"/>
        <w:jc w:val="center"/>
        <w:rPr>
          <w:rFonts w:eastAsiaTheme="minorHAnsi"/>
          <w:sz w:val="20"/>
          <w:lang w:eastAsia="ar-SA"/>
        </w:rPr>
      </w:pPr>
      <w:r w:rsidRPr="00BD1CA6">
        <w:rPr>
          <w:rFonts w:eastAsiaTheme="minorHAnsi"/>
          <w:sz w:val="20"/>
          <w:lang w:eastAsia="ar-SA"/>
        </w:rPr>
        <w:t>(наименование уполномоченного органа</w:t>
      </w:r>
    </w:p>
    <w:p w:rsidR="00B94689" w:rsidRPr="00BD1CA6" w:rsidRDefault="00B94689" w:rsidP="00B94689">
      <w:pPr>
        <w:suppressAutoHyphens/>
        <w:autoSpaceDE w:val="0"/>
        <w:ind w:left="4678"/>
        <w:jc w:val="center"/>
        <w:rPr>
          <w:rFonts w:eastAsiaTheme="minorHAnsi"/>
          <w:sz w:val="20"/>
          <w:lang w:eastAsia="ar-SA"/>
        </w:rPr>
      </w:pPr>
      <w:r w:rsidRPr="00BD1CA6">
        <w:rPr>
          <w:rFonts w:eastAsiaTheme="minorHAnsi"/>
          <w:sz w:val="20"/>
          <w:lang w:eastAsia="ar-SA"/>
        </w:rPr>
        <w:t>муниципального района</w:t>
      </w:r>
      <w:r>
        <w:rPr>
          <w:rFonts w:eastAsiaTheme="minorHAnsi"/>
          <w:sz w:val="20"/>
          <w:lang w:eastAsia="ar-SA"/>
        </w:rPr>
        <w:t>)</w:t>
      </w:r>
    </w:p>
    <w:p w:rsidR="00B94689" w:rsidRPr="00CF7662" w:rsidRDefault="00B94689" w:rsidP="00B94689">
      <w:pPr>
        <w:suppressAutoHyphens/>
        <w:autoSpaceDE w:val="0"/>
        <w:ind w:left="4678"/>
        <w:rPr>
          <w:rFonts w:eastAsiaTheme="minorHAnsi"/>
          <w:lang w:eastAsia="ar-SA"/>
        </w:rPr>
      </w:pPr>
      <w:r w:rsidRPr="00CF7662">
        <w:rPr>
          <w:rFonts w:eastAsiaTheme="minorHAnsi"/>
          <w:lang w:eastAsia="ar-SA"/>
        </w:rPr>
        <w:t>_________________________________________</w:t>
      </w:r>
      <w:r>
        <w:rPr>
          <w:rFonts w:eastAsiaTheme="minorHAnsi"/>
          <w:lang w:eastAsia="ar-SA"/>
        </w:rPr>
        <w:t>____________________________</w:t>
      </w:r>
      <w:r w:rsidRPr="00CF7662">
        <w:rPr>
          <w:rFonts w:eastAsiaTheme="minorHAnsi"/>
          <w:lang w:eastAsia="ar-SA"/>
        </w:rPr>
        <w:t>_</w:t>
      </w:r>
    </w:p>
    <w:p w:rsidR="00B94689" w:rsidRPr="00BD1CA6" w:rsidRDefault="00B94689" w:rsidP="00B94689">
      <w:pPr>
        <w:suppressAutoHyphens/>
        <w:autoSpaceDE w:val="0"/>
        <w:ind w:left="4678"/>
        <w:jc w:val="center"/>
        <w:rPr>
          <w:rFonts w:eastAsiaTheme="minorHAnsi"/>
          <w:sz w:val="20"/>
          <w:lang w:eastAsia="ar-SA"/>
        </w:rPr>
      </w:pPr>
      <w:r w:rsidRPr="00BD1CA6">
        <w:rPr>
          <w:rFonts w:eastAsiaTheme="minorHAnsi"/>
          <w:sz w:val="20"/>
          <w:lang w:eastAsia="ar-SA"/>
        </w:rPr>
        <w:t xml:space="preserve">(фамилия, имя, отчество </w:t>
      </w:r>
      <w:proofErr w:type="gramStart"/>
      <w:r w:rsidRPr="00BD1CA6">
        <w:rPr>
          <w:rFonts w:eastAsiaTheme="minorHAnsi"/>
          <w:sz w:val="20"/>
          <w:lang w:eastAsia="ar-SA"/>
        </w:rPr>
        <w:t>заявителя )</w:t>
      </w:r>
      <w:proofErr w:type="gramEnd"/>
    </w:p>
    <w:p w:rsidR="00B94689" w:rsidRPr="00CF7662" w:rsidRDefault="00B94689" w:rsidP="00B94689">
      <w:pPr>
        <w:suppressAutoHyphens/>
        <w:autoSpaceDE w:val="0"/>
        <w:ind w:left="4678"/>
        <w:rPr>
          <w:rFonts w:eastAsiaTheme="minorHAnsi"/>
          <w:lang w:eastAsia="ar-SA"/>
        </w:rPr>
      </w:pPr>
      <w:r w:rsidRPr="00CF7662">
        <w:rPr>
          <w:rFonts w:eastAsiaTheme="minorHAnsi"/>
          <w:lang w:eastAsia="ar-SA"/>
        </w:rPr>
        <w:t>______________________________________________</w:t>
      </w:r>
      <w:r>
        <w:rPr>
          <w:rFonts w:eastAsiaTheme="minorHAnsi"/>
          <w:lang w:eastAsia="ar-SA"/>
        </w:rPr>
        <w:t>_______________________</w:t>
      </w:r>
      <w:r w:rsidRPr="00CF7662">
        <w:rPr>
          <w:rFonts w:eastAsiaTheme="minorHAnsi"/>
          <w:lang w:eastAsia="ar-SA"/>
        </w:rPr>
        <w:t>_</w:t>
      </w:r>
    </w:p>
    <w:p w:rsidR="00B94689" w:rsidRPr="00CF7662" w:rsidRDefault="00B94689" w:rsidP="00B94689">
      <w:pPr>
        <w:suppressAutoHyphens/>
        <w:autoSpaceDE w:val="0"/>
        <w:ind w:left="4678"/>
        <w:rPr>
          <w:rFonts w:eastAsiaTheme="minorHAnsi"/>
          <w:lang w:eastAsia="ar-SA"/>
        </w:rPr>
      </w:pPr>
      <w:r w:rsidRPr="00CF7662">
        <w:rPr>
          <w:rFonts w:eastAsiaTheme="minorHAnsi"/>
          <w:lang w:eastAsia="ar-SA"/>
        </w:rPr>
        <w:t>контактный телефон: ____________________</w:t>
      </w:r>
      <w:r>
        <w:rPr>
          <w:rFonts w:eastAsiaTheme="minorHAnsi"/>
          <w:lang w:eastAsia="ar-SA"/>
        </w:rPr>
        <w:t>__________</w:t>
      </w:r>
      <w:r w:rsidRPr="00CF7662">
        <w:rPr>
          <w:rFonts w:eastAsiaTheme="minorHAnsi"/>
          <w:lang w:eastAsia="ar-SA"/>
        </w:rPr>
        <w:t>_____</w:t>
      </w:r>
    </w:p>
    <w:p w:rsidR="00B94689" w:rsidRPr="00CF7662" w:rsidRDefault="00B94689" w:rsidP="00B94689">
      <w:pPr>
        <w:suppressAutoHyphens/>
        <w:autoSpaceDE w:val="0"/>
        <w:jc w:val="both"/>
        <w:rPr>
          <w:rFonts w:eastAsiaTheme="minorHAnsi"/>
          <w:highlight w:val="yellow"/>
          <w:lang w:eastAsia="ar-SA"/>
        </w:rPr>
      </w:pPr>
    </w:p>
    <w:p w:rsidR="00B94689" w:rsidRPr="00CF7662" w:rsidRDefault="00B94689" w:rsidP="00B94689">
      <w:pPr>
        <w:suppressAutoHyphens/>
        <w:autoSpaceDE w:val="0"/>
        <w:jc w:val="center"/>
        <w:rPr>
          <w:rFonts w:eastAsiaTheme="minorHAnsi"/>
          <w:highlight w:val="yellow"/>
          <w:lang w:eastAsia="ar-SA"/>
        </w:rPr>
      </w:pPr>
      <w:bookmarkStart w:id="28" w:name="P543"/>
      <w:bookmarkEnd w:id="28"/>
    </w:p>
    <w:p w:rsidR="00B94689" w:rsidRPr="00B42BAE" w:rsidRDefault="00B94689" w:rsidP="00B94689">
      <w:pPr>
        <w:suppressAutoHyphens/>
        <w:autoSpaceDE w:val="0"/>
        <w:jc w:val="center"/>
        <w:rPr>
          <w:rFonts w:eastAsiaTheme="minorHAnsi"/>
          <w:b/>
          <w:lang w:eastAsia="ar-SA"/>
        </w:rPr>
      </w:pPr>
      <w:r w:rsidRPr="00B42BAE">
        <w:rPr>
          <w:rFonts w:eastAsiaTheme="minorHAnsi"/>
          <w:b/>
          <w:lang w:eastAsia="ar-SA"/>
        </w:rPr>
        <w:t xml:space="preserve">Заявление </w:t>
      </w:r>
    </w:p>
    <w:p w:rsidR="00B94689" w:rsidRPr="00B42BAE" w:rsidRDefault="00B94689" w:rsidP="00B94689">
      <w:pPr>
        <w:suppressAutoHyphens/>
        <w:autoSpaceDE w:val="0"/>
        <w:jc w:val="center"/>
        <w:rPr>
          <w:rFonts w:eastAsiaTheme="minorHAnsi"/>
          <w:b/>
          <w:lang w:eastAsia="ar-SA"/>
        </w:rPr>
      </w:pPr>
      <w:r w:rsidRPr="00B42BAE">
        <w:rPr>
          <w:rFonts w:eastAsiaTheme="minorHAnsi"/>
          <w:b/>
          <w:lang w:eastAsia="ar-SA"/>
        </w:rPr>
        <w:t>о предоставлении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w:t>
      </w:r>
    </w:p>
    <w:p w:rsidR="00B94689" w:rsidRPr="00CF7662" w:rsidRDefault="00B94689" w:rsidP="00B94689">
      <w:pPr>
        <w:suppressAutoHyphens/>
        <w:autoSpaceDE w:val="0"/>
        <w:jc w:val="center"/>
        <w:rPr>
          <w:rFonts w:eastAsiaTheme="minorHAnsi"/>
          <w:highlight w:val="yellow"/>
          <w:lang w:eastAsia="ar-SA"/>
        </w:rPr>
      </w:pP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Прошу предоставить мне __</w:t>
      </w:r>
      <w:r>
        <w:rPr>
          <w:rFonts w:eastAsiaTheme="minorHAnsi"/>
          <w:lang w:eastAsia="ar-SA"/>
        </w:rPr>
        <w:t>________</w:t>
      </w:r>
      <w:proofErr w:type="spellStart"/>
      <w:r>
        <w:rPr>
          <w:rFonts w:eastAsiaTheme="minorHAnsi"/>
          <w:lang w:eastAsia="ar-SA"/>
        </w:rPr>
        <w:t>ФИО______________</w:t>
      </w:r>
      <w:r w:rsidRPr="00CF7662">
        <w:rPr>
          <w:rFonts w:eastAsiaTheme="minorHAnsi"/>
          <w:lang w:eastAsia="ar-SA"/>
        </w:rPr>
        <w:t>компенсацию</w:t>
      </w:r>
      <w:proofErr w:type="spellEnd"/>
      <w:r w:rsidRPr="00CF7662">
        <w:rPr>
          <w:rFonts w:eastAsiaTheme="minorHAnsi"/>
          <w:lang w:eastAsia="ar-SA"/>
        </w:rPr>
        <w:t xml:space="preserve"> расходов на</w:t>
      </w:r>
    </w:p>
    <w:p w:rsidR="00B94689" w:rsidRPr="00CF7662" w:rsidRDefault="00B94689" w:rsidP="00B94689">
      <w:pPr>
        <w:suppressAutoHyphens/>
        <w:autoSpaceDE w:val="0"/>
        <w:ind w:firstLine="708"/>
        <w:jc w:val="both"/>
        <w:rPr>
          <w:rFonts w:eastAsiaTheme="minorHAnsi"/>
          <w:lang w:eastAsia="ar-SA"/>
        </w:rPr>
      </w:pPr>
      <w:r>
        <w:rPr>
          <w:rFonts w:eastAsiaTheme="minorHAnsi"/>
          <w:lang w:eastAsia="ar-SA"/>
        </w:rPr>
        <w:t xml:space="preserve">1. </w:t>
      </w:r>
      <w:r w:rsidRPr="00CF7662">
        <w:rPr>
          <w:rFonts w:eastAsiaTheme="minorHAnsi"/>
          <w:lang w:eastAsia="ar-SA"/>
        </w:rPr>
        <w:t>Оплату обучения__________________________</w:t>
      </w:r>
      <w:r>
        <w:rPr>
          <w:rFonts w:eastAsiaTheme="minorHAnsi"/>
          <w:lang w:eastAsia="ar-SA"/>
        </w:rPr>
        <w:t>______</w:t>
      </w:r>
      <w:proofErr w:type="gramStart"/>
      <w:r>
        <w:rPr>
          <w:rFonts w:eastAsiaTheme="minorHAnsi"/>
          <w:lang w:eastAsia="ar-SA"/>
        </w:rPr>
        <w:t>_</w:t>
      </w:r>
      <w:r w:rsidRPr="00CF7662">
        <w:rPr>
          <w:rFonts w:eastAsiaTheme="minorHAnsi"/>
          <w:lang w:eastAsia="ar-SA"/>
        </w:rPr>
        <w:t>(</w:t>
      </w:r>
      <w:proofErr w:type="gramEnd"/>
      <w:r w:rsidRPr="00CF7662">
        <w:rPr>
          <w:rFonts w:eastAsiaTheme="minorHAnsi"/>
          <w:lang w:eastAsia="ar-SA"/>
        </w:rPr>
        <w:t>указывается вид обучения: правилам безопасного обращения с оружием/ управлению самоходными машинами категории «А»/ управлению маломерными судами)</w:t>
      </w: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2. Проезд к месту нахождения организации, имеющей право проводить указанное обучение _____________________________</w:t>
      </w:r>
      <w:r>
        <w:rPr>
          <w:rFonts w:eastAsiaTheme="minorHAnsi"/>
          <w:lang w:eastAsia="ar-SA"/>
        </w:rPr>
        <w:t>___________________</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 xml:space="preserve">                     (указывается наименование организации и место ее нахождения)</w:t>
      </w: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 заявлению прилагаются следующие документы:</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копия паспорта с отметкой о регистрации по месту жительства;</w:t>
      </w:r>
    </w:p>
    <w:p w:rsidR="00B94689" w:rsidRPr="00CF7662" w:rsidRDefault="00B94689" w:rsidP="00B94689">
      <w:pPr>
        <w:autoSpaceDE w:val="0"/>
        <w:autoSpaceDN w:val="0"/>
        <w:adjustRightInd w:val="0"/>
        <w:ind w:firstLine="709"/>
        <w:contextualSpacing/>
        <w:jc w:val="both"/>
      </w:pPr>
      <w:r w:rsidRPr="00CF7662">
        <w:t xml:space="preserve">копия документа, содержащего сведения о национальности Заявителя (вправе представить копию свидетельства о рождении, подтверждающего, что </w:t>
      </w:r>
      <w:r w:rsidRPr="00CF7662">
        <w:lastRenderedPageBreak/>
        <w:t xml:space="preserve">его родители либо один из родителей относятся к лицам из числа коренных малочисленных народов </w:t>
      </w:r>
      <w:proofErr w:type="gramStart"/>
      <w:r w:rsidRPr="00CF7662">
        <w:t xml:space="preserve">Севера,   </w:t>
      </w:r>
      <w:proofErr w:type="gramEnd"/>
      <w:r w:rsidRPr="00CF7662">
        <w:t>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проездные документы (билеты), подтверждающие проезд к организации, проводившей обучение, и обратно;</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копия договора на обучение;</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акт оказания услуг обучения;</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копия сертификата или справки, подтверждающие прохождение обучения, выданных организацией, проводившей обучение;</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 xml:space="preserve">копия документа, подтверждающего право организации на обучение; </w:t>
      </w:r>
    </w:p>
    <w:p w:rsidR="00B94689" w:rsidRPr="00CF7662" w:rsidRDefault="00B94689" w:rsidP="00B94689">
      <w:pPr>
        <w:ind w:firstLine="709"/>
        <w:contextualSpacing/>
        <w:jc w:val="both"/>
        <w:rPr>
          <w:rFonts w:eastAsiaTheme="minorHAnsi"/>
          <w:lang w:eastAsia="en-US"/>
        </w:rPr>
      </w:pPr>
      <w:r w:rsidRPr="00CF7662">
        <w:rPr>
          <w:rFonts w:eastAsiaTheme="minorHAnsi"/>
          <w:lang w:eastAsia="en-US"/>
        </w:rPr>
        <w:t>документы, подтверждающие оплату обучения (кассовый чек, товарный чек, платежное поручение, расходный кассовый ордер, приходный кассовый ордер);</w:t>
      </w:r>
    </w:p>
    <w:p w:rsidR="00B94689" w:rsidRPr="00CF7662" w:rsidRDefault="00B94689" w:rsidP="00B94689">
      <w:pPr>
        <w:suppressAutoHyphens/>
        <w:autoSpaceDE w:val="0"/>
        <w:ind w:firstLine="709"/>
        <w:jc w:val="both"/>
        <w:rPr>
          <w:rFonts w:eastAsiaTheme="minorHAnsi"/>
          <w:i/>
          <w:lang w:eastAsia="ar-SA"/>
        </w:rPr>
      </w:pPr>
      <w:r w:rsidRPr="00CF7662">
        <w:rPr>
          <w:rFonts w:eastAsiaTheme="minorHAnsi"/>
          <w:lang w:eastAsia="ar-SA"/>
        </w:rPr>
        <w:t>выписка из Реестра территорий традиционного природопользования.</w:t>
      </w: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Платежные реквизиты для перечисления денежных средств:</w:t>
      </w:r>
    </w:p>
    <w:p w:rsidR="00B94689" w:rsidRPr="00CF7662" w:rsidRDefault="00B94689" w:rsidP="00B94689">
      <w:pPr>
        <w:widowControl w:val="0"/>
        <w:autoSpaceDE w:val="0"/>
        <w:autoSpaceDN w:val="0"/>
        <w:adjustRightInd w:val="0"/>
        <w:jc w:val="both"/>
        <w:rPr>
          <w:rFonts w:eastAsiaTheme="minorHAnsi"/>
        </w:rPr>
      </w:pPr>
      <w:r w:rsidRPr="00CF7662">
        <w:rPr>
          <w:rFonts w:eastAsiaTheme="minorHAnsi"/>
          <w:lang w:eastAsia="en-US"/>
        </w:rPr>
        <w:t>Наименование банка получателя 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B94689" w:rsidRPr="00CF7662" w:rsidRDefault="00B94689" w:rsidP="00B94689">
      <w:pPr>
        <w:suppressAutoHyphens/>
        <w:autoSpaceDE w:val="0"/>
        <w:jc w:val="both"/>
        <w:rPr>
          <w:rFonts w:eastAsiaTheme="minorHAnsi"/>
          <w:i/>
          <w:lang w:eastAsia="ar-SA"/>
        </w:rPr>
      </w:pPr>
      <w:r w:rsidRPr="00CF7662">
        <w:rPr>
          <w:rFonts w:eastAsiaTheme="minorHAnsi"/>
          <w:lang w:eastAsia="ar-SA"/>
        </w:rPr>
        <w:t>Корр. счет __________________________.</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направить _____________________</w:t>
      </w:r>
      <w:r>
        <w:rPr>
          <w:rFonts w:eastAsiaTheme="minorHAnsi"/>
          <w:lang w:eastAsia="ar-SA"/>
        </w:rPr>
        <w:t>____________________________________________</w:t>
      </w:r>
      <w:r w:rsidRPr="00CF7662">
        <w:rPr>
          <w:rFonts w:eastAsiaTheme="minorHAnsi"/>
          <w:lang w:eastAsia="ar-SA"/>
        </w:rPr>
        <w:t>___</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_________________________________________________________________________</w:t>
      </w:r>
      <w:r>
        <w:rPr>
          <w:rFonts w:eastAsiaTheme="minorHAnsi"/>
          <w:lang w:eastAsia="ar-SA"/>
        </w:rPr>
        <w:t>_____________________________________________________________</w:t>
      </w:r>
      <w:r w:rsidRPr="00CF7662">
        <w:rPr>
          <w:rFonts w:eastAsiaTheme="minorHAnsi"/>
          <w:lang w:eastAsia="ar-SA"/>
        </w:rPr>
        <w:t>__</w:t>
      </w:r>
    </w:p>
    <w:p w:rsidR="00B94689" w:rsidRPr="00BD1CA6" w:rsidRDefault="00B94689" w:rsidP="00B94689">
      <w:pPr>
        <w:suppressAutoHyphens/>
        <w:autoSpaceDE w:val="0"/>
        <w:ind w:firstLine="708"/>
        <w:jc w:val="center"/>
        <w:rPr>
          <w:rFonts w:eastAsiaTheme="minorHAnsi"/>
          <w:sz w:val="20"/>
          <w:highlight w:val="yellow"/>
          <w:lang w:eastAsia="ar-SA"/>
        </w:rPr>
      </w:pPr>
      <w:r w:rsidRPr="00BD1CA6">
        <w:rPr>
          <w:rFonts w:eastAsiaTheme="minorHAnsi"/>
          <w:sz w:val="20"/>
          <w:lang w:eastAsia="ar-SA"/>
        </w:rPr>
        <w:t>(указывается почтовый адрес либо адрес электронной почты заявителя (по выбору заявителя)</w:t>
      </w: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 xml:space="preserve">Подписывая настоящее заявление, даю согласие на обработку моих персональных данных с учетом требований Федерального </w:t>
      </w:r>
      <w:hyperlink r:id="rId22" w:history="1">
        <w:r w:rsidRPr="00BD1CA6">
          <w:rPr>
            <w:rFonts w:eastAsiaTheme="minorHAnsi"/>
            <w:lang w:eastAsia="ar-SA"/>
          </w:rPr>
          <w:t>закона</w:t>
        </w:r>
      </w:hyperlink>
      <w:r w:rsidRPr="00CF7662">
        <w:rPr>
          <w:rFonts w:eastAsiaTheme="minorHAnsi"/>
          <w:lang w:eastAsia="ar-SA"/>
        </w:rPr>
        <w:t xml:space="preserve"> от 27 июля 2006 года № 152-ФЗ «О персональных данных».</w:t>
      </w: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Последствия предоставления заведомо недостоверных сведений мне разъяснены и понятны.</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 xml:space="preserve">«___» ____________ 20____ г.                            </w:t>
      </w:r>
      <w:r>
        <w:rPr>
          <w:rFonts w:eastAsiaTheme="minorHAnsi"/>
          <w:lang w:eastAsia="ar-SA"/>
        </w:rPr>
        <w:t xml:space="preserve">          _______________</w:t>
      </w:r>
    </w:p>
    <w:p w:rsidR="00B94689" w:rsidRPr="00B42BAE" w:rsidRDefault="00B94689" w:rsidP="00B94689">
      <w:pPr>
        <w:suppressAutoHyphens/>
        <w:autoSpaceDE w:val="0"/>
        <w:jc w:val="both"/>
        <w:rPr>
          <w:rFonts w:eastAsiaTheme="minorHAnsi"/>
          <w:lang w:eastAsia="ar-SA"/>
        </w:rPr>
      </w:pPr>
      <w:r w:rsidRPr="00CF7662">
        <w:rPr>
          <w:rFonts w:eastAsiaTheme="minorHAnsi"/>
          <w:lang w:eastAsia="ar-SA"/>
        </w:rPr>
        <w:t xml:space="preserve">                                                                                               (подпись)</w:t>
      </w:r>
      <w:r w:rsidRPr="00CF7662">
        <w:rPr>
          <w:rFonts w:eastAsiaTheme="minorHAnsi"/>
          <w:lang w:eastAsia="en-US"/>
        </w:rPr>
        <w:t xml:space="preserve">                                  </w:t>
      </w:r>
      <w:r w:rsidRPr="00CF7662">
        <w:rPr>
          <w:rFonts w:eastAsia="Arial"/>
          <w:bCs/>
          <w:lang w:eastAsia="ar-SA"/>
        </w:rPr>
        <w:t xml:space="preserve"> </w:t>
      </w:r>
    </w:p>
    <w:p w:rsidR="00B94689" w:rsidRDefault="00B94689" w:rsidP="00B94689">
      <w:pPr>
        <w:widowControl w:val="0"/>
        <w:suppressAutoHyphens/>
        <w:autoSpaceDE w:val="0"/>
        <w:ind w:left="5387"/>
        <w:jc w:val="both"/>
        <w:rPr>
          <w:rFonts w:eastAsia="Arial"/>
          <w:bCs/>
          <w:lang w:eastAsia="ar-SA"/>
        </w:rPr>
      </w:pPr>
    </w:p>
    <w:p w:rsidR="00B94689" w:rsidRDefault="00B94689" w:rsidP="00B94689">
      <w:pPr>
        <w:widowControl w:val="0"/>
        <w:suppressAutoHyphens/>
        <w:autoSpaceDE w:val="0"/>
        <w:jc w:val="both"/>
        <w:rPr>
          <w:rFonts w:eastAsia="Arial"/>
          <w:bCs/>
          <w:lang w:eastAsia="ar-SA"/>
        </w:rPr>
        <w:sectPr w:rsidR="00B94689" w:rsidSect="000A3B9D">
          <w:pgSz w:w="11907" w:h="16840"/>
          <w:pgMar w:top="1134" w:right="567" w:bottom="1134" w:left="1701" w:header="0" w:footer="709" w:gutter="0"/>
          <w:cols w:space="720"/>
        </w:sectPr>
      </w:pPr>
    </w:p>
    <w:p w:rsidR="00B94689" w:rsidRPr="00CF7662" w:rsidRDefault="00B94689" w:rsidP="00B94689">
      <w:pPr>
        <w:widowControl w:val="0"/>
        <w:suppressAutoHyphens/>
        <w:autoSpaceDE w:val="0"/>
        <w:ind w:left="5387"/>
        <w:jc w:val="both"/>
        <w:rPr>
          <w:rFonts w:eastAsia="Arial"/>
          <w:bCs/>
          <w:lang w:eastAsia="ar-SA"/>
        </w:rPr>
      </w:pPr>
      <w:r>
        <w:rPr>
          <w:rFonts w:eastAsia="Arial"/>
          <w:bCs/>
          <w:lang w:eastAsia="ar-SA"/>
        </w:rPr>
        <w:lastRenderedPageBreak/>
        <w:t xml:space="preserve">Приложение 6 к </w:t>
      </w:r>
      <w:r w:rsidRPr="00CF7662">
        <w:rPr>
          <w:rFonts w:eastAsia="Arial"/>
          <w:bCs/>
          <w:lang w:eastAsia="ar-SA"/>
        </w:rPr>
        <w:t xml:space="preserve">муниципальной программе «Устойчивое развитие коренных малочисленных народов Севера </w:t>
      </w:r>
      <w:r>
        <w:rPr>
          <w:rFonts w:eastAsia="Arial"/>
          <w:bCs/>
          <w:lang w:eastAsia="ar-SA"/>
        </w:rPr>
        <w:t>в</w:t>
      </w:r>
      <w:r w:rsidRPr="00CF7662">
        <w:rPr>
          <w:rFonts w:eastAsia="Arial"/>
          <w:bCs/>
          <w:lang w:eastAsia="ar-SA"/>
        </w:rPr>
        <w:t xml:space="preserve"> Нижневартовском районе»</w:t>
      </w:r>
    </w:p>
    <w:p w:rsidR="00B94689" w:rsidRPr="00CF7662" w:rsidRDefault="00B94689" w:rsidP="00B94689">
      <w:pPr>
        <w:widowControl w:val="0"/>
        <w:suppressAutoHyphens/>
        <w:autoSpaceDE w:val="0"/>
        <w:ind w:left="5387"/>
        <w:jc w:val="both"/>
        <w:rPr>
          <w:rFonts w:eastAsia="Arial"/>
          <w:bCs/>
          <w:lang w:eastAsia="ar-SA"/>
        </w:rPr>
      </w:pPr>
    </w:p>
    <w:p w:rsidR="00B94689" w:rsidRPr="00CF7662" w:rsidRDefault="00B94689" w:rsidP="00B94689">
      <w:pPr>
        <w:widowControl w:val="0"/>
        <w:suppressAutoHyphens/>
        <w:autoSpaceDE w:val="0"/>
        <w:ind w:left="5387"/>
        <w:jc w:val="both"/>
        <w:rPr>
          <w:rFonts w:eastAsia="Arial"/>
          <w:bCs/>
          <w:lang w:eastAsia="ar-SA"/>
        </w:rPr>
      </w:pPr>
    </w:p>
    <w:p w:rsidR="00B94689" w:rsidRPr="00BD1CA6" w:rsidRDefault="00B94689" w:rsidP="00B94689">
      <w:pPr>
        <w:widowControl w:val="0"/>
        <w:suppressAutoHyphens/>
        <w:autoSpaceDE w:val="0"/>
        <w:jc w:val="center"/>
        <w:rPr>
          <w:rFonts w:eastAsia="Arial"/>
          <w:b/>
          <w:lang w:eastAsia="ar-SA"/>
        </w:rPr>
      </w:pPr>
      <w:r w:rsidRPr="00BD1CA6">
        <w:rPr>
          <w:rFonts w:eastAsia="Arial"/>
          <w:b/>
          <w:lang w:eastAsia="ar-SA"/>
        </w:rPr>
        <w:t>Порядок</w:t>
      </w:r>
    </w:p>
    <w:p w:rsidR="00B94689" w:rsidRPr="00BD1CA6" w:rsidRDefault="00B94689" w:rsidP="00B94689">
      <w:pPr>
        <w:autoSpaceDE w:val="0"/>
        <w:autoSpaceDN w:val="0"/>
        <w:adjustRightInd w:val="0"/>
        <w:jc w:val="center"/>
        <w:outlineLvl w:val="1"/>
        <w:rPr>
          <w:rFonts w:eastAsiaTheme="minorHAnsi"/>
          <w:b/>
          <w:bCs/>
          <w:lang w:eastAsia="en-US"/>
        </w:rPr>
      </w:pPr>
      <w:r w:rsidRPr="00BD1CA6">
        <w:rPr>
          <w:rFonts w:eastAsiaTheme="minorHAnsi"/>
          <w:b/>
          <w:bCs/>
          <w:lang w:eastAsia="en-US"/>
        </w:rPr>
        <w:t xml:space="preserve">предоставления </w:t>
      </w:r>
      <w:r w:rsidRPr="00BD1CA6">
        <w:rPr>
          <w:rFonts w:eastAsiaTheme="minorHAnsi"/>
          <w:b/>
          <w:lang w:eastAsia="en-US"/>
        </w:rPr>
        <w:t>компенсации расходов на приобретение материально-технических средств</w:t>
      </w:r>
    </w:p>
    <w:p w:rsidR="00B94689" w:rsidRPr="00BD1CA6" w:rsidRDefault="00B94689" w:rsidP="00B94689">
      <w:pPr>
        <w:autoSpaceDE w:val="0"/>
        <w:autoSpaceDN w:val="0"/>
        <w:adjustRightInd w:val="0"/>
        <w:jc w:val="center"/>
        <w:outlineLvl w:val="1"/>
        <w:rPr>
          <w:rFonts w:eastAsiaTheme="minorHAnsi"/>
          <w:b/>
          <w:bCs/>
          <w:lang w:eastAsia="en-US"/>
        </w:rPr>
      </w:pPr>
    </w:p>
    <w:p w:rsidR="00B94689" w:rsidRPr="00BD1CA6" w:rsidRDefault="00B94689" w:rsidP="00B94689">
      <w:pPr>
        <w:tabs>
          <w:tab w:val="left" w:pos="17294"/>
          <w:tab w:val="left" w:pos="19845"/>
        </w:tabs>
        <w:ind w:firstLine="709"/>
        <w:jc w:val="center"/>
        <w:rPr>
          <w:rFonts w:eastAsia="Calibri"/>
          <w:b/>
          <w:lang w:eastAsia="en-US"/>
        </w:rPr>
      </w:pPr>
      <w:r w:rsidRPr="00BD1CA6">
        <w:rPr>
          <w:rFonts w:eastAsia="Calibri"/>
          <w:b/>
          <w:lang w:eastAsia="en-US"/>
        </w:rPr>
        <w:t xml:space="preserve">Раздел </w:t>
      </w:r>
      <w:r w:rsidRPr="00BD1CA6">
        <w:rPr>
          <w:rFonts w:eastAsia="Calibri"/>
          <w:b/>
          <w:lang w:val="en-US" w:eastAsia="en-US"/>
        </w:rPr>
        <w:t>I</w:t>
      </w:r>
      <w:r w:rsidRPr="00BD1CA6">
        <w:rPr>
          <w:rFonts w:eastAsia="Calibri"/>
          <w:b/>
          <w:lang w:eastAsia="en-US"/>
        </w:rPr>
        <w:t>. Об</w:t>
      </w:r>
      <w:r>
        <w:rPr>
          <w:rFonts w:eastAsia="Calibri"/>
          <w:b/>
          <w:lang w:eastAsia="en-US"/>
        </w:rPr>
        <w:t xml:space="preserve">щие положения о предоставлении </w:t>
      </w:r>
      <w:r w:rsidRPr="00BD1CA6">
        <w:rPr>
          <w:rFonts w:eastAsia="Calibri"/>
          <w:b/>
          <w:lang w:eastAsia="en-US"/>
        </w:rPr>
        <w:t>компенсации</w:t>
      </w:r>
    </w:p>
    <w:p w:rsidR="00B94689" w:rsidRPr="00CF7662" w:rsidRDefault="00B94689" w:rsidP="00B94689">
      <w:pPr>
        <w:autoSpaceDE w:val="0"/>
        <w:autoSpaceDN w:val="0"/>
        <w:adjustRightInd w:val="0"/>
        <w:contextualSpacing/>
        <w:jc w:val="both"/>
        <w:rPr>
          <w:rFonts w:eastAsia="Calibri"/>
          <w:lang w:eastAsia="en-US"/>
        </w:rPr>
      </w:pPr>
    </w:p>
    <w:p w:rsidR="00B94689" w:rsidRPr="00CF7662" w:rsidRDefault="00B94689" w:rsidP="00B94689">
      <w:pPr>
        <w:autoSpaceDE w:val="0"/>
        <w:autoSpaceDN w:val="0"/>
        <w:adjustRightInd w:val="0"/>
        <w:ind w:firstLine="709"/>
        <w:jc w:val="both"/>
        <w:outlineLvl w:val="1"/>
        <w:rPr>
          <w:rFonts w:eastAsiaTheme="minorHAnsi"/>
          <w:bCs/>
          <w:lang w:eastAsia="en-US"/>
        </w:rPr>
      </w:pPr>
      <w:r w:rsidRPr="00CF7662">
        <w:rPr>
          <w:rFonts w:eastAsiaTheme="minorHAnsi"/>
          <w:lang w:eastAsia="en-US"/>
        </w:rPr>
        <w:t>1.1. Настоящий документ устанавливает порядок предоставления</w:t>
      </w:r>
      <w:r w:rsidRPr="00CF7662">
        <w:rPr>
          <w:rFonts w:eastAsiaTheme="minorHAnsi"/>
          <w:bCs/>
          <w:lang w:eastAsia="en-US"/>
        </w:rPr>
        <w:t xml:space="preserve"> </w:t>
      </w:r>
      <w:r w:rsidRPr="00CF7662">
        <w:rPr>
          <w:rFonts w:eastAsiaTheme="minorHAnsi"/>
          <w:lang w:eastAsia="en-US"/>
        </w:rPr>
        <w:t xml:space="preserve">   компенсации расходов на приобретение материально-технических средств</w:t>
      </w:r>
      <w:r w:rsidRPr="00CF7662">
        <w:rPr>
          <w:rFonts w:eastAsiaTheme="minorHAnsi"/>
          <w:bCs/>
          <w:lang w:eastAsia="en-US"/>
        </w:rPr>
        <w:t xml:space="preserve"> </w:t>
      </w:r>
      <w:r>
        <w:rPr>
          <w:rFonts w:eastAsiaTheme="minorHAnsi"/>
          <w:lang w:eastAsia="en-US"/>
        </w:rPr>
        <w:t xml:space="preserve">(далее – </w:t>
      </w:r>
      <w:r w:rsidRPr="00CF7662">
        <w:rPr>
          <w:rFonts w:eastAsiaTheme="minorHAnsi"/>
          <w:lang w:eastAsia="en-US"/>
        </w:rPr>
        <w:t>Компенсация) из бюджета Нижневартовского района 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B94689" w:rsidRPr="00CF7662"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CF7662">
        <w:t>1.2. Для целей настоящего Порядка используются понятия, предусмотренные законодательством Российской Федерации и Ханты-Мансийского автономного округа – Югры:</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Департамент – Департамент недропользования и природных ресурсов </w:t>
      </w:r>
      <w:r>
        <w:rPr>
          <w:rFonts w:eastAsiaTheme="minorHAnsi"/>
          <w:color w:val="000000"/>
          <w:lang w:eastAsia="en-US"/>
        </w:rPr>
        <w:t xml:space="preserve">Ханты-Мансийского </w:t>
      </w:r>
      <w:r w:rsidRPr="00CF7662">
        <w:rPr>
          <w:rFonts w:eastAsiaTheme="minorHAnsi"/>
          <w:color w:val="000000"/>
          <w:lang w:eastAsia="en-US"/>
        </w:rPr>
        <w:t>автономного округа</w:t>
      </w:r>
      <w:r>
        <w:rPr>
          <w:rFonts w:eastAsiaTheme="minorHAnsi"/>
          <w:color w:val="000000"/>
          <w:lang w:eastAsia="en-US"/>
        </w:rPr>
        <w:t xml:space="preserve"> – Югры</w:t>
      </w:r>
      <w:r w:rsidRPr="00CF7662">
        <w:rPr>
          <w:rFonts w:eastAsiaTheme="minorHAnsi"/>
          <w:color w:val="000000"/>
          <w:lang w:eastAsia="en-US"/>
        </w:rPr>
        <w:t xml:space="preserve">;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Заявитель – лицо, претендующее на получение Компенсации;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Пользователи недр – субъекты предпринимательской деятельности, в том числе участники простого товарищества, иностранные граждане, юридические лица, если федеральными законами не установлены ограничения предоставления права пользования недрами;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о субъектах права традиционного природопользования;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Соглашение с пользователями недр – соглашение (договор) с пользователями недр об использовании земель для целей недропользования в границах территорий традиционного природопользования; </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w:t>
      </w:r>
      <w:r w:rsidRPr="00CF7662">
        <w:rPr>
          <w:rFonts w:eastAsiaTheme="minorHAnsi"/>
          <w:color w:val="000000"/>
          <w:lang w:eastAsia="en-US"/>
        </w:rPr>
        <w:lastRenderedPageBreak/>
        <w:t>регионального значения, образованные для ведения традиционного природопользования и традиционного образа жизни коренных малочисленных народов Севера субъектами права традиционного природопользования;</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Договор – договор (соглашение) о добыче ( вылове) водных биоресурсов с организацией, имеющей разрешение  на добычу (вылов) водных биоресурсов, или договор (соглашение) о добыче охотничьих ресурсов с организацией, имеющей </w:t>
      </w:r>
      <w:proofErr w:type="spellStart"/>
      <w:r w:rsidRPr="00CF7662">
        <w:rPr>
          <w:rFonts w:eastAsiaTheme="minorHAnsi"/>
          <w:color w:val="000000"/>
          <w:lang w:eastAsia="en-US"/>
        </w:rPr>
        <w:t>охотхозяйственное</w:t>
      </w:r>
      <w:proofErr w:type="spellEnd"/>
      <w:r w:rsidRPr="00CF7662">
        <w:rPr>
          <w:rFonts w:eastAsiaTheme="minorHAnsi"/>
          <w:color w:val="000000"/>
          <w:lang w:eastAsia="en-US"/>
        </w:rPr>
        <w:t xml:space="preserve"> соглашение в соответствии с законодательством Российской Федерации, или договор (соглашение) о заготовке пищевых лесных ресурсов (или сбор лекарственных растений) с организацией, за которой закреплен лесной участок на указанный вид деятельности, в соответствии с законодательством Российской Федерации;</w:t>
      </w:r>
    </w:p>
    <w:p w:rsidR="00B94689" w:rsidRPr="00CF7662" w:rsidRDefault="00B94689" w:rsidP="00B94689">
      <w:pPr>
        <w:ind w:firstLine="709"/>
        <w:jc w:val="both"/>
        <w:rPr>
          <w:rFonts w:eastAsiaTheme="minorHAnsi"/>
          <w:lang w:eastAsia="en-US"/>
        </w:rPr>
      </w:pPr>
      <w:r w:rsidRPr="00CF7662">
        <w:rPr>
          <w:rFonts w:eastAsiaTheme="minorHAnsi"/>
          <w:lang w:eastAsia="en-US"/>
        </w:rPr>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w:t>
      </w:r>
      <w:r>
        <w:rPr>
          <w:rFonts w:eastAsiaTheme="minorHAnsi"/>
          <w:lang w:eastAsia="en-US"/>
        </w:rPr>
        <w:t xml:space="preserve">х малочисленных народов Севера» ‒ </w:t>
      </w:r>
      <w:r w:rsidRPr="00CF7662">
        <w:rPr>
          <w:rFonts w:eastAsiaTheme="minorHAnsi"/>
          <w:lang w:eastAsia="en-US"/>
        </w:rPr>
        <w:t>администрация Нижневартовского района;</w:t>
      </w:r>
    </w:p>
    <w:p w:rsidR="00B94689" w:rsidRPr="00CF7662" w:rsidRDefault="00B94689" w:rsidP="00B94689">
      <w:pPr>
        <w:ind w:firstLine="709"/>
        <w:jc w:val="both"/>
        <w:rPr>
          <w:rFonts w:eastAsiaTheme="minorHAnsi"/>
          <w:lang w:eastAsia="en-US"/>
        </w:rPr>
      </w:pPr>
      <w:r>
        <w:rPr>
          <w:rFonts w:eastAsiaTheme="minorHAnsi"/>
          <w:lang w:eastAsia="en-US"/>
        </w:rPr>
        <w:t>Автономный округ – Ханты-</w:t>
      </w:r>
      <w:r w:rsidRPr="00CF7662">
        <w:rPr>
          <w:rFonts w:eastAsiaTheme="minorHAnsi"/>
          <w:lang w:eastAsia="en-US"/>
        </w:rPr>
        <w:t>Мансийский автономный округ – Югра.</w:t>
      </w:r>
    </w:p>
    <w:p w:rsidR="00B94689" w:rsidRPr="00CF7662" w:rsidRDefault="00B94689" w:rsidP="00B9468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1.3. </w:t>
      </w:r>
      <w:r w:rsidRPr="00CF7662">
        <w:rPr>
          <w:rFonts w:eastAsia="Calibri"/>
          <w:color w:val="000000"/>
          <w:lang w:eastAsia="en-US"/>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компенсации на соответствующий финансовый год и плановый период, является администрация Нижневартовского района.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1.</w:t>
      </w:r>
      <w:proofErr w:type="gramStart"/>
      <w:r w:rsidRPr="00CF7662">
        <w:rPr>
          <w:rFonts w:eastAsiaTheme="minorHAnsi"/>
          <w:lang w:eastAsia="en-US"/>
        </w:rPr>
        <w:t>4.Компенсация</w:t>
      </w:r>
      <w:proofErr w:type="gramEnd"/>
      <w:r w:rsidRPr="00CF7662">
        <w:rPr>
          <w:rFonts w:eastAsiaTheme="minorHAnsi"/>
          <w:lang w:eastAsia="en-US"/>
        </w:rPr>
        <w:t xml:space="preserve"> предоставляется администрацией Нижневартовского района   на возмещение части фактически понесенных затрат на   приобретение материально-технических средств для ведения и развития видов традиционной хозяйственной деятельности коренных малочисленных народов   Севера.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1.</w:t>
      </w:r>
      <w:r w:rsidRPr="00CF7662">
        <w:rPr>
          <w:rFonts w:eastAsia="Calibri"/>
          <w:lang w:eastAsia="en-US"/>
        </w:rPr>
        <w:t>5.</w:t>
      </w:r>
      <w:r w:rsidRPr="00CF7662">
        <w:rPr>
          <w:rFonts w:eastAsiaTheme="minorHAnsi"/>
          <w:lang w:eastAsia="en-US"/>
        </w:rPr>
        <w:t xml:space="preserve"> Право на получение Компенсации по настоящему Порядку предоставл</w:t>
      </w:r>
      <w:r>
        <w:rPr>
          <w:rFonts w:eastAsiaTheme="minorHAnsi"/>
          <w:lang w:eastAsia="en-US"/>
        </w:rPr>
        <w:t xml:space="preserve">яется </w:t>
      </w:r>
      <w:r w:rsidRPr="00CF7662">
        <w:rPr>
          <w:rFonts w:eastAsiaTheme="minorHAnsi"/>
          <w:lang w:eastAsia="en-US"/>
        </w:rPr>
        <w:t xml:space="preserve">физическим лицам (далее-Заявитель), соответствующим в совокупности на дату подачи заявления о предоставлении </w:t>
      </w:r>
      <w:proofErr w:type="gramStart"/>
      <w:r w:rsidRPr="00CF7662">
        <w:rPr>
          <w:rFonts w:eastAsiaTheme="minorHAnsi"/>
          <w:lang w:eastAsia="en-US"/>
        </w:rPr>
        <w:t>Компенсации,  следующим</w:t>
      </w:r>
      <w:proofErr w:type="gramEnd"/>
      <w:r w:rsidRPr="00CF7662">
        <w:rPr>
          <w:rFonts w:eastAsiaTheme="minorHAnsi"/>
          <w:lang w:eastAsia="en-US"/>
        </w:rPr>
        <w:t xml:space="preserve"> критериям:</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1.5.1.</w:t>
      </w:r>
      <w:r>
        <w:rPr>
          <w:rFonts w:eastAsiaTheme="minorHAnsi"/>
          <w:lang w:eastAsia="en-US"/>
        </w:rPr>
        <w:t xml:space="preserve"> </w:t>
      </w:r>
      <w:r w:rsidRPr="00CF7662">
        <w:rPr>
          <w:rFonts w:eastAsiaTheme="minorHAnsi"/>
          <w:lang w:eastAsia="en-US"/>
        </w:rPr>
        <w:t>Первая категория: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физическое лицо из числа коренных малочисленных народов Севера Ханты – Мансийского автономного округа -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имеет место жительства на территории Ханты – Мансийского автономного округа -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является субъектом права традиционного природопользования;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 заключал Соглашения с пользователями недр.</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1.5.2. Вторая категория: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физическое </w:t>
      </w:r>
      <w:proofErr w:type="gramStart"/>
      <w:r w:rsidRPr="00CF7662">
        <w:rPr>
          <w:rFonts w:eastAsiaTheme="minorHAnsi"/>
          <w:lang w:eastAsia="en-US"/>
        </w:rPr>
        <w:t xml:space="preserve">лицо  </w:t>
      </w:r>
      <w:r>
        <w:rPr>
          <w:rFonts w:eastAsiaTheme="minorHAnsi"/>
          <w:lang w:eastAsia="en-US"/>
        </w:rPr>
        <w:t>из</w:t>
      </w:r>
      <w:proofErr w:type="gramEnd"/>
      <w:r>
        <w:rPr>
          <w:rFonts w:eastAsiaTheme="minorHAnsi"/>
          <w:lang w:eastAsia="en-US"/>
        </w:rPr>
        <w:t xml:space="preserve"> </w:t>
      </w:r>
      <w:r w:rsidRPr="00CF7662">
        <w:rPr>
          <w:rFonts w:eastAsiaTheme="minorHAnsi"/>
          <w:lang w:eastAsia="en-US"/>
        </w:rPr>
        <w:t>числа коренных малочисленных народов Севера Ханты – Мансийского автономного округа -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имеет место жительства на территории Ханты – Мансийского автономного округа - Югры, входящей в </w:t>
      </w:r>
      <w:hyperlink r:id="rId23" w:history="1">
        <w:r w:rsidRPr="00451274">
          <w:rPr>
            <w:rFonts w:eastAsiaTheme="minorHAnsi"/>
            <w:lang w:eastAsia="en-US"/>
          </w:rPr>
          <w:t>перечень</w:t>
        </w:r>
      </w:hyperlink>
      <w:r w:rsidRPr="00451274">
        <w:rPr>
          <w:rFonts w:eastAsiaTheme="minorHAnsi"/>
          <w:lang w:eastAsia="en-US"/>
        </w:rPr>
        <w:t xml:space="preserve"> </w:t>
      </w:r>
      <w:r w:rsidRPr="00CF7662">
        <w:rPr>
          <w:rFonts w:eastAsiaTheme="minorHAnsi"/>
          <w:lang w:eastAsia="en-US"/>
        </w:rPr>
        <w:t xml:space="preserve">мест традиционного проживания и традиционной хозяйственной деятельности коренных малочисленных народов </w:t>
      </w:r>
      <w:r w:rsidRPr="00CF7662">
        <w:rPr>
          <w:rFonts w:eastAsiaTheme="minorHAnsi"/>
          <w:lang w:eastAsia="en-US"/>
        </w:rPr>
        <w:lastRenderedPageBreak/>
        <w:t xml:space="preserve">Российской Федерации, утвержденный распоряжением Правительства Российской Федерации от 8 мая 2009 года </w:t>
      </w:r>
      <w:r>
        <w:rPr>
          <w:rFonts w:eastAsiaTheme="minorHAnsi"/>
          <w:lang w:eastAsia="en-US"/>
        </w:rPr>
        <w:t>№</w:t>
      </w:r>
      <w:r w:rsidRPr="00CF7662">
        <w:rPr>
          <w:rFonts w:eastAsiaTheme="minorHAnsi"/>
          <w:lang w:eastAsia="en-US"/>
        </w:rPr>
        <w:t xml:space="preserve"> 631-р.</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              </w:t>
      </w:r>
    </w:p>
    <w:p w:rsidR="00B94689" w:rsidRPr="00451274" w:rsidRDefault="00B94689" w:rsidP="00B94689">
      <w:pPr>
        <w:autoSpaceDE w:val="0"/>
        <w:autoSpaceDN w:val="0"/>
        <w:adjustRightInd w:val="0"/>
        <w:ind w:firstLine="709"/>
        <w:jc w:val="both"/>
        <w:rPr>
          <w:rFonts w:eastAsiaTheme="minorHAnsi"/>
          <w:b/>
          <w:lang w:eastAsia="en-US"/>
        </w:rPr>
      </w:pPr>
      <w:r w:rsidRPr="00451274">
        <w:rPr>
          <w:rFonts w:eastAsiaTheme="minorHAnsi"/>
          <w:b/>
          <w:lang w:eastAsia="en-US"/>
        </w:rPr>
        <w:t xml:space="preserve">Раздел </w:t>
      </w:r>
      <w:r w:rsidRPr="00451274">
        <w:rPr>
          <w:rFonts w:eastAsiaTheme="minorHAnsi"/>
          <w:b/>
          <w:lang w:val="en-US" w:eastAsia="en-US"/>
        </w:rPr>
        <w:t>II</w:t>
      </w:r>
      <w:r>
        <w:rPr>
          <w:rFonts w:eastAsiaTheme="minorHAnsi"/>
          <w:b/>
          <w:lang w:eastAsia="en-US"/>
        </w:rPr>
        <w:t xml:space="preserve">. Условия </w:t>
      </w:r>
      <w:proofErr w:type="gramStart"/>
      <w:r>
        <w:rPr>
          <w:rFonts w:eastAsiaTheme="minorHAnsi"/>
          <w:b/>
          <w:lang w:eastAsia="en-US"/>
        </w:rPr>
        <w:t>и  порядок</w:t>
      </w:r>
      <w:proofErr w:type="gramEnd"/>
      <w:r>
        <w:rPr>
          <w:rFonts w:eastAsiaTheme="minorHAnsi"/>
          <w:b/>
          <w:lang w:eastAsia="en-US"/>
        </w:rPr>
        <w:t xml:space="preserve"> предоставления </w:t>
      </w:r>
      <w:r w:rsidRPr="00451274">
        <w:rPr>
          <w:rFonts w:eastAsiaTheme="minorHAnsi"/>
          <w:b/>
          <w:lang w:eastAsia="en-US"/>
        </w:rPr>
        <w:t>Компенсации</w:t>
      </w:r>
    </w:p>
    <w:p w:rsidR="00B94689" w:rsidRPr="00CF7662" w:rsidRDefault="00B94689" w:rsidP="00B94689">
      <w:pPr>
        <w:autoSpaceDE w:val="0"/>
        <w:autoSpaceDN w:val="0"/>
        <w:adjustRightInd w:val="0"/>
        <w:ind w:firstLine="709"/>
        <w:jc w:val="both"/>
        <w:rPr>
          <w:rFonts w:eastAsiaTheme="minorHAnsi"/>
          <w:lang w:eastAsia="en-US"/>
        </w:rPr>
      </w:pP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 Перечень материально – технических средств, подлежащих возмещению, размеры Компенсации, периодичность ее предоставления приведены в Таблице.</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Компенсации подлежит часть затрат по приобретению новых материально – технических средств, с даты приобретения которых прошло не более 2 лет.</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2.2. Для п</w:t>
      </w:r>
      <w:r>
        <w:rPr>
          <w:rFonts w:eastAsiaTheme="minorHAnsi"/>
          <w:lang w:eastAsia="en-US"/>
        </w:rPr>
        <w:t xml:space="preserve">олучения Компенсации Заявитель </w:t>
      </w:r>
      <w:proofErr w:type="gramStart"/>
      <w:r w:rsidRPr="00CF7662">
        <w:rPr>
          <w:rFonts w:eastAsiaTheme="minorHAnsi"/>
          <w:lang w:eastAsia="en-US"/>
        </w:rPr>
        <w:t>представляет  следующие</w:t>
      </w:r>
      <w:proofErr w:type="gramEnd"/>
      <w:r w:rsidRPr="00CF7662">
        <w:rPr>
          <w:rFonts w:eastAsiaTheme="minorHAnsi"/>
          <w:lang w:eastAsia="en-US"/>
        </w:rPr>
        <w:t xml:space="preserve"> документы: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заявление о предоставлении Компенсации, включающее информацию о наличии либо отсутствии Соглашения с пользователями недр, а также согласие н</w:t>
      </w:r>
      <w:r>
        <w:rPr>
          <w:rFonts w:eastAsiaTheme="minorHAnsi"/>
          <w:lang w:eastAsia="en-US"/>
        </w:rPr>
        <w:t>а обработку персональных данных</w:t>
      </w:r>
      <w:r w:rsidRPr="00CF7662">
        <w:rPr>
          <w:rFonts w:eastAsiaTheme="minorHAnsi"/>
          <w:lang w:eastAsia="en-US"/>
        </w:rPr>
        <w:t xml:space="preserve"> по форме согласно приложению</w:t>
      </w:r>
      <w:r>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паспорта с отметкой о регистрации по месту жительства на территории Ханты – Мансийского автономного округа </w:t>
      </w:r>
      <w:r>
        <w:rPr>
          <w:rFonts w:eastAsiaTheme="minorHAnsi"/>
          <w:lang w:eastAsia="en-US"/>
        </w:rPr>
        <w:t>–</w:t>
      </w:r>
      <w:r w:rsidRPr="00CF7662">
        <w:rPr>
          <w:rFonts w:eastAsiaTheme="minorHAnsi"/>
          <w:lang w:eastAsia="en-US"/>
        </w:rPr>
        <w:t xml:space="preserve"> Югры</w:t>
      </w:r>
      <w:r>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документа, содержащего сведения о национальности (вправе предоставить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кассовый (фискальный) чек на приобретенное(</w:t>
      </w:r>
      <w:proofErr w:type="spellStart"/>
      <w:r w:rsidRPr="00CF7662">
        <w:rPr>
          <w:rFonts w:eastAsiaTheme="minorHAnsi"/>
          <w:lang w:eastAsia="en-US"/>
        </w:rPr>
        <w:t>ые</w:t>
      </w:r>
      <w:proofErr w:type="spellEnd"/>
      <w:r w:rsidRPr="00CF7662">
        <w:rPr>
          <w:rFonts w:eastAsiaTheme="minorHAnsi"/>
          <w:lang w:eastAsia="en-US"/>
        </w:rPr>
        <w:t>) материально-техническое(</w:t>
      </w:r>
      <w:proofErr w:type="spellStart"/>
      <w:r w:rsidRPr="00CF7662">
        <w:rPr>
          <w:rFonts w:eastAsiaTheme="minorHAnsi"/>
          <w:lang w:eastAsia="en-US"/>
        </w:rPr>
        <w:t>ие</w:t>
      </w:r>
      <w:proofErr w:type="spellEnd"/>
      <w:r w:rsidRPr="00CF7662">
        <w:rPr>
          <w:rFonts w:eastAsiaTheme="minorHAnsi"/>
          <w:lang w:eastAsia="en-US"/>
        </w:rPr>
        <w:t>) средство(а), товарный чек (в случае если кассовый чек не 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представляется банковский документ о перечислении финансовых средств с представлением подтверждающих документов о приобретении товара (договор купли-продажи, акт приема-передачи, товарная накладная);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паспорта технического средства либо иные документы, где указано наименование завода-изготовителя и (или) серийный (идентификационный) номер технического средства.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Заявитель второй категории дополнительно представляет:</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Договора с пользователями недр;</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копии документов, подтверждающих сдачу в организацию, осуществляющую пользование объектами животного мира и водных биологических ресурсов, продукции традиционной хозяйственной </w:t>
      </w:r>
      <w:proofErr w:type="gramStart"/>
      <w:r w:rsidRPr="00CF7662">
        <w:rPr>
          <w:rFonts w:eastAsiaTheme="minorHAnsi"/>
          <w:lang w:eastAsia="en-US"/>
        </w:rPr>
        <w:t>деятельности,  на</w:t>
      </w:r>
      <w:proofErr w:type="gramEnd"/>
      <w:r w:rsidRPr="00CF7662">
        <w:rPr>
          <w:rFonts w:eastAsiaTheme="minorHAnsi"/>
          <w:lang w:eastAsia="en-US"/>
        </w:rPr>
        <w:t xml:space="preserve"> сумму не менее 50% от размера Компенсации (акт приема-передачи или закупочный акт);</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w:t>
      </w:r>
      <w:proofErr w:type="gramStart"/>
      <w:r w:rsidRPr="00CF7662">
        <w:rPr>
          <w:rFonts w:eastAsiaTheme="minorHAnsi"/>
          <w:lang w:eastAsia="en-US"/>
        </w:rPr>
        <w:t>3.Для</w:t>
      </w:r>
      <w:proofErr w:type="gramEnd"/>
      <w:r w:rsidRPr="00CF7662">
        <w:rPr>
          <w:rFonts w:eastAsiaTheme="minorHAnsi"/>
          <w:lang w:eastAsia="en-US"/>
        </w:rPr>
        <w:t xml:space="preserve"> получения Компенсации Заявитель по собственной инициативе может представить  копию документа, подтверждающего государственную </w:t>
      </w:r>
      <w:r w:rsidRPr="00CF7662">
        <w:rPr>
          <w:rFonts w:eastAsiaTheme="minorHAnsi"/>
          <w:lang w:eastAsia="en-US"/>
        </w:rPr>
        <w:lastRenderedPageBreak/>
        <w:t xml:space="preserve">регистрацию приобретенного технического средства (снегоход, вездеходная </w:t>
      </w:r>
      <w:r>
        <w:rPr>
          <w:rFonts w:eastAsiaTheme="minorHAnsi"/>
          <w:lang w:eastAsia="en-US"/>
        </w:rPr>
        <w:t>техника, лодочный мотор, лодка).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Заявитель первой категории по собственной инициативе может представить выписку из Реестра территорий традиционного природопользования.</w:t>
      </w:r>
    </w:p>
    <w:p w:rsidR="00B94689" w:rsidRPr="00CF7662" w:rsidRDefault="00B94689" w:rsidP="00B94689">
      <w:pPr>
        <w:autoSpaceDE w:val="0"/>
        <w:autoSpaceDN w:val="0"/>
        <w:adjustRightInd w:val="0"/>
        <w:ind w:firstLine="709"/>
        <w:jc w:val="both"/>
      </w:pPr>
      <w:r w:rsidRPr="00CF7662">
        <w:t>Требовать от Заявителя представления документов, не предусмотренных настоящим Порядком, не допускается.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2.4. Основания</w:t>
      </w:r>
      <w:r>
        <w:rPr>
          <w:rFonts w:eastAsiaTheme="minorHAnsi"/>
          <w:lang w:eastAsia="en-US"/>
        </w:rPr>
        <w:t xml:space="preserve">ми для отказа в предоставлении </w:t>
      </w:r>
      <w:proofErr w:type="gramStart"/>
      <w:r w:rsidRPr="00CF7662">
        <w:rPr>
          <w:rFonts w:eastAsiaTheme="minorHAnsi"/>
          <w:lang w:eastAsia="en-US"/>
        </w:rPr>
        <w:t>Компенсации  являются</w:t>
      </w:r>
      <w:proofErr w:type="gramEnd"/>
      <w:r w:rsidRPr="00CF7662">
        <w:rPr>
          <w:rFonts w:eastAsiaTheme="minorHAnsi"/>
          <w:lang w:eastAsia="en-US"/>
        </w:rPr>
        <w:t>:</w:t>
      </w:r>
    </w:p>
    <w:p w:rsidR="00B94689" w:rsidRPr="00FC302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несоответствие Заявителя критериям, установленным </w:t>
      </w:r>
      <w:hyperlink r:id="rId24" w:history="1">
        <w:r w:rsidRPr="00FC3022">
          <w:rPr>
            <w:rFonts w:eastAsiaTheme="minorHAnsi"/>
            <w:lang w:eastAsia="en-US"/>
          </w:rPr>
          <w:t>пунктом 1.5</w:t>
        </w:r>
      </w:hyperlink>
      <w:r w:rsidRPr="00FC3022">
        <w:rPr>
          <w:rFonts w:eastAsiaTheme="minorHAnsi"/>
          <w:lang w:eastAsia="en-US"/>
        </w:rPr>
        <w:t xml:space="preserve">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представленных док</w:t>
      </w:r>
      <w:r>
        <w:rPr>
          <w:rFonts w:eastAsiaTheme="minorHAnsi"/>
          <w:lang w:eastAsia="en-US"/>
        </w:rPr>
        <w:t xml:space="preserve">ументов </w:t>
      </w:r>
      <w:proofErr w:type="gramStart"/>
      <w:r>
        <w:rPr>
          <w:rFonts w:eastAsiaTheme="minorHAnsi"/>
          <w:lang w:eastAsia="en-US"/>
        </w:rPr>
        <w:t>требованиям  пункта</w:t>
      </w:r>
      <w:proofErr w:type="gramEnd"/>
      <w:r>
        <w:rPr>
          <w:rFonts w:eastAsiaTheme="minorHAnsi"/>
          <w:lang w:eastAsia="en-US"/>
        </w:rPr>
        <w:t xml:space="preserve"> 2.2</w:t>
      </w:r>
      <w:r w:rsidRPr="00CF7662">
        <w:rPr>
          <w:rFonts w:eastAsiaTheme="minorHAnsi"/>
          <w:lang w:eastAsia="en-US"/>
        </w:rPr>
        <w:t xml:space="preserve"> Порядка или их непредставление (представление не в полном объеме);</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недостоверность информации, содержащейся в представленных документах;</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несоответствие заявленных видов </w:t>
      </w:r>
      <w:r>
        <w:rPr>
          <w:rFonts w:eastAsiaTheme="minorHAnsi"/>
          <w:lang w:eastAsia="en-US"/>
        </w:rPr>
        <w:t xml:space="preserve">материально-технических средств, </w:t>
      </w:r>
      <w:r w:rsidRPr="00CF7662">
        <w:rPr>
          <w:rFonts w:eastAsiaTheme="minorHAnsi"/>
          <w:lang w:eastAsia="en-US"/>
        </w:rPr>
        <w:t>установленных пунктом 2.1.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2.5.</w:t>
      </w:r>
      <w:r>
        <w:rPr>
          <w:rFonts w:eastAsiaTheme="minorHAnsi"/>
          <w:lang w:eastAsia="en-US"/>
        </w:rPr>
        <w:t xml:space="preserve"> </w:t>
      </w:r>
      <w:r w:rsidRPr="00CF7662">
        <w:rPr>
          <w:rFonts w:eastAsiaTheme="minorHAnsi"/>
          <w:lang w:eastAsia="en-US"/>
        </w:rPr>
        <w:t>Заявление и пакет доку</w:t>
      </w:r>
      <w:r>
        <w:rPr>
          <w:rFonts w:eastAsiaTheme="minorHAnsi"/>
          <w:lang w:eastAsia="en-US"/>
        </w:rPr>
        <w:t>ментов, указанных в пунктах 2.2-2.3</w:t>
      </w:r>
      <w:r w:rsidRPr="00CF7662">
        <w:rPr>
          <w:rFonts w:eastAsiaTheme="minorHAnsi"/>
          <w:lang w:eastAsia="en-US"/>
        </w:rPr>
        <w:t xml:space="preserve"> Заявитель представляет (направляет) по выбору:</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Отдел по развитию коренных малочисленных народов Севера управления культуры и спорта администрации Нижневартовского района (далее –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 xml:space="preserve">) по </w:t>
      </w:r>
      <w:proofErr w:type="gramStart"/>
      <w:r w:rsidRPr="00CF7662">
        <w:rPr>
          <w:rFonts w:eastAsiaTheme="minorHAnsi"/>
          <w:lang w:eastAsia="en-US"/>
        </w:rPr>
        <w:t>адресу:  628606</w:t>
      </w:r>
      <w:proofErr w:type="gramEnd"/>
      <w:r w:rsidRPr="00CF7662">
        <w:rPr>
          <w:rFonts w:eastAsiaTheme="minorHAnsi"/>
          <w:lang w:eastAsia="en-US"/>
        </w:rPr>
        <w:t>, город Нижневартовск, улица Ленина</w:t>
      </w:r>
      <w:r>
        <w:rPr>
          <w:rFonts w:eastAsiaTheme="minorHAnsi"/>
          <w:lang w:eastAsia="en-US"/>
        </w:rPr>
        <w:t xml:space="preserve">, д. </w:t>
      </w:r>
      <w:r w:rsidRPr="00CF7662">
        <w:rPr>
          <w:rFonts w:eastAsiaTheme="minorHAnsi"/>
          <w:lang w:eastAsia="en-US"/>
        </w:rPr>
        <w:t>6</w:t>
      </w:r>
      <w:r>
        <w:rPr>
          <w:rFonts w:eastAsiaTheme="minorHAnsi"/>
          <w:lang w:eastAsia="en-US"/>
        </w:rPr>
        <w:t>,</w:t>
      </w:r>
      <w:r w:rsidRPr="00CF7662">
        <w:rPr>
          <w:rFonts w:eastAsiaTheme="minorHAnsi"/>
          <w:lang w:eastAsia="en-US"/>
        </w:rPr>
        <w:t xml:space="preserve"> кабинет 414 (контактный телефон</w:t>
      </w:r>
      <w:r>
        <w:rPr>
          <w:rFonts w:eastAsiaTheme="minorHAnsi"/>
          <w:lang w:eastAsia="en-US"/>
        </w:rPr>
        <w:t>: 8 (3466)</w:t>
      </w:r>
      <w:r w:rsidRPr="00CF7662">
        <w:rPr>
          <w:rFonts w:eastAsiaTheme="minorHAnsi"/>
          <w:lang w:eastAsia="en-US"/>
        </w:rPr>
        <w:t xml:space="preserve">  49</w:t>
      </w:r>
      <w:r>
        <w:rPr>
          <w:rFonts w:eastAsiaTheme="minorHAnsi"/>
          <w:lang w:eastAsia="en-US"/>
        </w:rPr>
        <w:t xml:space="preserve"> </w:t>
      </w:r>
      <w:r w:rsidRPr="00CF7662">
        <w:rPr>
          <w:rFonts w:eastAsiaTheme="minorHAnsi"/>
          <w:lang w:eastAsia="en-US"/>
        </w:rPr>
        <w:t>87</w:t>
      </w:r>
      <w:r>
        <w:rPr>
          <w:rFonts w:eastAsiaTheme="minorHAnsi"/>
          <w:lang w:eastAsia="en-US"/>
        </w:rPr>
        <w:t xml:space="preserve"> </w:t>
      </w:r>
      <w:r w:rsidRPr="00CF7662">
        <w:rPr>
          <w:rFonts w:eastAsiaTheme="minorHAnsi"/>
          <w:lang w:eastAsia="en-US"/>
        </w:rPr>
        <w:t>03);</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почтовым отправлением в администрацию Нижневартовского района по адресу: 628606, город Нижневартовск, улица Ленина,</w:t>
      </w:r>
      <w:r>
        <w:rPr>
          <w:rFonts w:eastAsiaTheme="minorHAnsi"/>
          <w:lang w:eastAsia="en-US"/>
        </w:rPr>
        <w:t xml:space="preserve"> д. </w:t>
      </w:r>
      <w:r w:rsidRPr="00CF7662">
        <w:rPr>
          <w:rFonts w:eastAsiaTheme="minorHAnsi"/>
          <w:lang w:eastAsia="en-US"/>
        </w:rPr>
        <w:t>6;</w:t>
      </w:r>
    </w:p>
    <w:p w:rsidR="00B94689" w:rsidRPr="00CF7662" w:rsidRDefault="00B94689" w:rsidP="00B94689">
      <w:pPr>
        <w:autoSpaceDE w:val="0"/>
        <w:autoSpaceDN w:val="0"/>
        <w:adjustRightInd w:val="0"/>
        <w:ind w:firstLine="709"/>
        <w:jc w:val="both"/>
      </w:pPr>
      <w:r w:rsidRPr="00CF7662">
        <w:t xml:space="preserve">в </w:t>
      </w:r>
      <w:proofErr w:type="gramStart"/>
      <w:r w:rsidRPr="00CF7662">
        <w:t>автономное  учреждение</w:t>
      </w:r>
      <w:proofErr w:type="gramEnd"/>
      <w:r w:rsidRPr="00CF7662">
        <w:t xml:space="preserve"> Ханты – Мансийского автономного округа – Югры «Многофункциональный центр предоставления государственных и муниципальных услуг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электронной форме посредством федеральной государс</w:t>
      </w:r>
      <w:r>
        <w:rPr>
          <w:rFonts w:eastAsiaTheme="minorHAnsi"/>
          <w:lang w:eastAsia="en-US"/>
        </w:rPr>
        <w:t>твенной информационной системы «</w:t>
      </w:r>
      <w:r w:rsidRPr="00CF7662">
        <w:rPr>
          <w:rFonts w:eastAsiaTheme="minorHAnsi"/>
          <w:lang w:eastAsia="en-US"/>
        </w:rPr>
        <w:t>Единый портал государственных и муниципальных услуг (далее - Портал) (при технической возможности).</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2.6. Отдел </w:t>
      </w:r>
      <w:r w:rsidRPr="00CF7662">
        <w:rPr>
          <w:rFonts w:eastAsiaTheme="minorHAnsi"/>
          <w:lang w:eastAsia="en-US"/>
        </w:rPr>
        <w:t>по развитию коренных малочисленных народов Севера</w:t>
      </w:r>
      <w:r w:rsidRPr="00CF7662">
        <w:rPr>
          <w:rFonts w:eastAsiaTheme="minorHAnsi" w:cstheme="minorBidi"/>
          <w:lang w:eastAsia="en-US"/>
        </w:rPr>
        <w:t xml:space="preserve"> формирует единый список </w:t>
      </w:r>
      <w:proofErr w:type="gramStart"/>
      <w:r w:rsidRPr="00CF7662">
        <w:rPr>
          <w:rFonts w:eastAsiaTheme="minorHAnsi" w:cstheme="minorBidi"/>
          <w:lang w:eastAsia="en-US"/>
        </w:rPr>
        <w:t>Заявителей  в</w:t>
      </w:r>
      <w:proofErr w:type="gramEnd"/>
      <w:r w:rsidRPr="00CF7662">
        <w:rPr>
          <w:rFonts w:eastAsiaTheme="minorHAnsi" w:cstheme="minorBidi"/>
          <w:lang w:eastAsia="en-US"/>
        </w:rPr>
        <w:t xml:space="preserve"> хронологической последовательности согласно дате и времени регистрации  заявлений о предоставлении Компенсации и прилагаемых к ним документов, указанных в пункте 2.2. Порядка</w:t>
      </w:r>
      <w:r>
        <w:rPr>
          <w:rFonts w:eastAsiaTheme="minorHAnsi" w:cstheme="minorBid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2.7. </w:t>
      </w:r>
      <w:r w:rsidRPr="00CF7662">
        <w:rPr>
          <w:rFonts w:eastAsiaTheme="minorHAnsi"/>
          <w:lang w:eastAsia="en-US"/>
        </w:rPr>
        <w:t>Должностное лицо Отдела по развитию коренных малочисленных народов Севера, ответственное за прием документов, в течение 1 рабочего дня с даты их поступления регистрирует и передает должностному лицу данного отдела, ответственному за рассмотрение документов.</w:t>
      </w:r>
    </w:p>
    <w:p w:rsidR="00B94689" w:rsidRPr="00CF7662" w:rsidRDefault="00B94689" w:rsidP="00B94689">
      <w:pPr>
        <w:autoSpaceDE w:val="0"/>
        <w:autoSpaceDN w:val="0"/>
        <w:adjustRightInd w:val="0"/>
        <w:ind w:firstLine="709"/>
        <w:jc w:val="both"/>
      </w:pPr>
      <w:r w:rsidRPr="00CF7662">
        <w:t>Способом фиксации результата регистрации документов ответственным должностным лицом Отдела по развитию коренных малочисленных народов Севера является:</w:t>
      </w:r>
    </w:p>
    <w:p w:rsidR="00B94689" w:rsidRPr="00CF7662" w:rsidRDefault="00B94689" w:rsidP="00B94689">
      <w:pPr>
        <w:autoSpaceDE w:val="0"/>
        <w:autoSpaceDN w:val="0"/>
        <w:adjustRightInd w:val="0"/>
        <w:ind w:firstLine="709"/>
        <w:jc w:val="both"/>
      </w:pPr>
      <w:r w:rsidRPr="00CF7662">
        <w:t>вручение Заявителю лично или направление ему почтовой связью соответствующего уведомления в течение 3 рабочих дней с даты регистрации документов;</w:t>
      </w:r>
    </w:p>
    <w:p w:rsidR="00B94689" w:rsidRPr="00CF7662" w:rsidRDefault="00B94689" w:rsidP="00B94689">
      <w:pPr>
        <w:autoSpaceDE w:val="0"/>
        <w:autoSpaceDN w:val="0"/>
        <w:adjustRightInd w:val="0"/>
        <w:ind w:firstLine="709"/>
        <w:jc w:val="both"/>
      </w:pPr>
      <w:r w:rsidRPr="00CF7662">
        <w:lastRenderedPageBreak/>
        <w:t>проставление отметки о регистрации на втором экземпляре (копии) заявления о предоставлении Компенсации – в случае непосредственного представления документов в администрацию Нижневартовского района.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2.8. </w:t>
      </w:r>
      <w:r w:rsidRPr="00CF7662">
        <w:t>Отдел по развитию коренн</w:t>
      </w:r>
      <w:r>
        <w:t xml:space="preserve">ых малочисленных народов Севера                               </w:t>
      </w:r>
      <w:r w:rsidRPr="00CF7662">
        <w:rPr>
          <w:rFonts w:eastAsiaTheme="minorHAnsi"/>
          <w:lang w:eastAsia="en-US"/>
        </w:rPr>
        <w:t xml:space="preserve"> в порядке межведомственного информационного взаимодействия в течение 2 рабочих дней со дня регистрации заявления о предоставлении Компенсации в соответствии с законодательством Российской Федерации запрашивает следующие документы (если они не представлены Заявителем самостоятельно):</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сведения, подтверждающие место жительства Заявителя - в Министерстве внутренних дел Российской Федерации;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сведения из Реестра территорий традиционного природопользования - в Департаменте недропользования и природных ресурсов </w:t>
      </w:r>
      <w:r>
        <w:rPr>
          <w:rFonts w:eastAsiaTheme="minorHAnsi"/>
          <w:lang w:eastAsia="en-US"/>
        </w:rPr>
        <w:t xml:space="preserve">Ханты-Мансийского </w:t>
      </w:r>
      <w:r w:rsidRPr="00CF7662">
        <w:rPr>
          <w:rFonts w:eastAsiaTheme="minorHAnsi"/>
          <w:lang w:eastAsia="en-US"/>
        </w:rPr>
        <w:t>автономного округа</w:t>
      </w:r>
      <w:r>
        <w:rPr>
          <w:rFonts w:eastAsiaTheme="minorHAnsi"/>
          <w:lang w:eastAsia="en-US"/>
        </w:rPr>
        <w:t xml:space="preserve"> – Югры</w:t>
      </w:r>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сведения о государственной регистрации приобретенного технического средства - в Службе государственного надзора за техническим состоянием самоходных машин и других видов техники автономного округа (снегохо</w:t>
      </w:r>
      <w:r>
        <w:rPr>
          <w:rFonts w:eastAsiaTheme="minorHAnsi"/>
          <w:lang w:eastAsia="en-US"/>
        </w:rPr>
        <w:t>д, вездеходная техника), в ФКУ «</w:t>
      </w:r>
      <w:r w:rsidRPr="00CF7662">
        <w:rPr>
          <w:rFonts w:eastAsiaTheme="minorHAnsi"/>
          <w:lang w:eastAsia="en-US"/>
        </w:rPr>
        <w:t>Центр ГИМС МЧС России по Ханты-Мансий</w:t>
      </w:r>
      <w:r>
        <w:rPr>
          <w:rFonts w:eastAsiaTheme="minorHAnsi"/>
          <w:lang w:eastAsia="en-US"/>
        </w:rPr>
        <w:t>скому автономному округу – Югре»</w:t>
      </w:r>
      <w:r w:rsidRPr="00CF7662">
        <w:rPr>
          <w:rFonts w:eastAsiaTheme="minorHAnsi"/>
          <w:lang w:eastAsia="en-US"/>
        </w:rPr>
        <w:t xml:space="preserve"> (лодочный мотор, лодка) в </w:t>
      </w:r>
      <w:r>
        <w:rPr>
          <w:rFonts w:eastAsiaTheme="minorHAnsi"/>
          <w:lang w:eastAsia="en-US"/>
        </w:rPr>
        <w:t xml:space="preserve">порядках, </w:t>
      </w:r>
      <w:r w:rsidRPr="00CF7662">
        <w:rPr>
          <w:rFonts w:eastAsiaTheme="minorHAnsi"/>
          <w:lang w:eastAsia="en-US"/>
        </w:rPr>
        <w:t>установленных действующим законодательством Российской Федерации.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В случае предоставления Компенсации Заявителю второй категории Отдел по развитию коренных малочисленных народов Севера в течение 2 рабочих дней со дня регистрации заявления о предоставлении Компенсации дополнительно проверяет на соответствие организацию, с которой Заявитель заключил Договор, установленным </w:t>
      </w:r>
      <w:proofErr w:type="gramStart"/>
      <w:r w:rsidRPr="00CF7662">
        <w:rPr>
          <w:rFonts w:eastAsiaTheme="minorHAnsi"/>
          <w:lang w:eastAsia="en-US"/>
        </w:rPr>
        <w:t>пунктом  условиям</w:t>
      </w:r>
      <w:proofErr w:type="gramEnd"/>
      <w:r w:rsidRPr="00CF7662">
        <w:rPr>
          <w:rFonts w:eastAsiaTheme="minorHAnsi"/>
          <w:lang w:eastAsia="en-US"/>
        </w:rPr>
        <w:t xml:space="preserve"> путем запроса следующих сведений:</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о наличии у организации разрешения на добычу (вылов) водных биоресурсов в </w:t>
      </w:r>
      <w:proofErr w:type="spellStart"/>
      <w:r w:rsidRPr="00CF7662">
        <w:rPr>
          <w:rFonts w:eastAsiaTheme="minorHAnsi"/>
          <w:lang w:eastAsia="en-US"/>
        </w:rPr>
        <w:t>Нижнеобском</w:t>
      </w:r>
      <w:proofErr w:type="spellEnd"/>
      <w:r w:rsidRPr="00CF7662">
        <w:rPr>
          <w:rFonts w:eastAsiaTheme="minorHAnsi"/>
          <w:lang w:eastAsia="en-US"/>
        </w:rPr>
        <w:t xml:space="preserve"> территориальном управлении Федерального агентства по рыболовству;</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о наличии у организации </w:t>
      </w:r>
      <w:proofErr w:type="spellStart"/>
      <w:r w:rsidRPr="00CF7662">
        <w:rPr>
          <w:rFonts w:eastAsiaTheme="minorHAnsi"/>
          <w:lang w:eastAsia="en-US"/>
        </w:rPr>
        <w:t>охотхозяйственного</w:t>
      </w:r>
      <w:proofErr w:type="spellEnd"/>
      <w:r w:rsidRPr="00CF7662">
        <w:rPr>
          <w:rFonts w:eastAsiaTheme="minorHAnsi"/>
          <w:lang w:eastAsia="en-US"/>
        </w:rPr>
        <w:t xml:space="preserve"> соглашения в Департаменте недропользования и природных ресурсов </w:t>
      </w:r>
      <w:r>
        <w:rPr>
          <w:rFonts w:eastAsiaTheme="minorHAnsi"/>
          <w:lang w:eastAsia="en-US"/>
        </w:rPr>
        <w:t xml:space="preserve">Ханты-Мансийского </w:t>
      </w:r>
      <w:r w:rsidRPr="00CF7662">
        <w:rPr>
          <w:rFonts w:eastAsiaTheme="minorHAnsi"/>
          <w:lang w:eastAsia="en-US"/>
        </w:rPr>
        <w:t>автономного округа</w:t>
      </w:r>
      <w:r>
        <w:rPr>
          <w:rFonts w:eastAsiaTheme="minorHAnsi"/>
          <w:lang w:eastAsia="en-US"/>
        </w:rPr>
        <w:t xml:space="preserve"> – Югры</w:t>
      </w:r>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о наличии у организации договора(</w:t>
      </w:r>
      <w:proofErr w:type="spellStart"/>
      <w:r w:rsidRPr="00CF7662">
        <w:rPr>
          <w:rFonts w:eastAsiaTheme="minorHAnsi"/>
          <w:lang w:eastAsia="en-US"/>
        </w:rPr>
        <w:t>ов</w:t>
      </w:r>
      <w:proofErr w:type="spellEnd"/>
      <w:r w:rsidRPr="00CF7662">
        <w:rPr>
          <w:rFonts w:eastAsiaTheme="minorHAnsi"/>
          <w:lang w:eastAsia="en-US"/>
        </w:rPr>
        <w:t xml:space="preserve">) аренды лесных участков для заготовки пищевых лесных ресурсов (или сбор лекарственных растений) в Департаменте недропользования и природных ресурсов </w:t>
      </w:r>
      <w:r>
        <w:rPr>
          <w:rFonts w:eastAsiaTheme="minorHAnsi"/>
          <w:lang w:eastAsia="en-US"/>
        </w:rPr>
        <w:t xml:space="preserve">Ханты-Мансийского </w:t>
      </w:r>
      <w:r w:rsidRPr="00CF7662">
        <w:rPr>
          <w:rFonts w:eastAsiaTheme="minorHAnsi"/>
          <w:lang w:eastAsia="en-US"/>
        </w:rPr>
        <w:t>автономного округа</w:t>
      </w:r>
      <w:r>
        <w:rPr>
          <w:rFonts w:eastAsiaTheme="minorHAnsi"/>
          <w:lang w:eastAsia="en-US"/>
        </w:rPr>
        <w:t xml:space="preserve"> – Югры</w:t>
      </w:r>
      <w:r w:rsidRPr="00CF7662">
        <w:rPr>
          <w:rFonts w:eastAsiaTheme="minorHAnsi"/>
          <w:lang w:eastAsia="en-US"/>
        </w:rPr>
        <w:t>.</w:t>
      </w:r>
    </w:p>
    <w:p w:rsidR="00B94689" w:rsidRPr="00CF7662" w:rsidRDefault="00B94689" w:rsidP="00B94689">
      <w:pPr>
        <w:ind w:firstLine="709"/>
        <w:jc w:val="both"/>
      </w:pPr>
      <w:r w:rsidRPr="00CF7662">
        <w:t>2.9.  Для рассмотрения документов, принятия решения о соответствии или несоответствии Заявителя и представленных им документов критериям, установленным Порядком, администрация Нижневартовского района формирует Комиссию</w:t>
      </w:r>
      <w:r w:rsidRPr="00CF7662">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CF7662">
        <w:t>. Состав Комиссии и Положение о ней утверждается постановлением администрации района.</w:t>
      </w:r>
    </w:p>
    <w:p w:rsidR="00B94689" w:rsidRPr="00CF7662" w:rsidRDefault="00B94689" w:rsidP="00B94689">
      <w:pPr>
        <w:ind w:firstLine="709"/>
        <w:jc w:val="both"/>
      </w:pPr>
      <w:r w:rsidRPr="00CF7662">
        <w:t xml:space="preserve">2.10. </w:t>
      </w:r>
      <w:proofErr w:type="gramStart"/>
      <w:r w:rsidRPr="00CF7662">
        <w:t>Комиссия  в</w:t>
      </w:r>
      <w:proofErr w:type="gramEnd"/>
      <w:r w:rsidRPr="00CF7662">
        <w:t xml:space="preserve"> течение  30 рабочих дней со дня регистрации заявления о предоставлении Компенсации и прилагаемых документов:</w:t>
      </w:r>
    </w:p>
    <w:p w:rsidR="00B94689" w:rsidRPr="00CF7662" w:rsidRDefault="00B94689" w:rsidP="00B94689">
      <w:pPr>
        <w:ind w:firstLine="709"/>
        <w:jc w:val="both"/>
      </w:pPr>
      <w:r w:rsidRPr="00CF7662">
        <w:lastRenderedPageBreak/>
        <w:t xml:space="preserve">проверяет соответствие </w:t>
      </w:r>
      <w:proofErr w:type="gramStart"/>
      <w:r w:rsidRPr="00CF7662">
        <w:t>Заявителя  критериям</w:t>
      </w:r>
      <w:proofErr w:type="gramEnd"/>
      <w:r w:rsidRPr="00CF7662">
        <w:t xml:space="preserve">, установленным  пунктом 1.5  Порядка;   </w:t>
      </w:r>
    </w:p>
    <w:p w:rsidR="00B94689" w:rsidRPr="00CF7662" w:rsidRDefault="00B94689" w:rsidP="00B94689">
      <w:pPr>
        <w:ind w:firstLine="709"/>
        <w:jc w:val="both"/>
      </w:pPr>
      <w:r w:rsidRPr="00CF7662">
        <w:t>проверяет налич</w:t>
      </w:r>
      <w:r>
        <w:t>ие предусмотренных пунктами 2.2, 2.3</w:t>
      </w:r>
      <w:r w:rsidRPr="00CF7662">
        <w:t xml:space="preserve"> Порядка документов и достоверность указанных в них сведений, соблюдение требований к ним, а также правильность расчетов размера запрашиваемой Компенсации;</w:t>
      </w:r>
    </w:p>
    <w:p w:rsidR="00B94689" w:rsidRPr="00CF7662" w:rsidRDefault="00B94689" w:rsidP="00B94689">
      <w:pPr>
        <w:ind w:firstLine="709"/>
        <w:jc w:val="both"/>
      </w:pPr>
      <w:r w:rsidRPr="00CF7662">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B94689" w:rsidRPr="00CF7662" w:rsidRDefault="00B94689" w:rsidP="00B94689">
      <w:pPr>
        <w:ind w:firstLine="709"/>
        <w:jc w:val="both"/>
      </w:pPr>
      <w:r w:rsidRPr="00CF7662">
        <w:t>В случае отсутствия оснований для отказа в предоставлении Компенсаци</w:t>
      </w:r>
      <w:r>
        <w:t xml:space="preserve">и, предусмотренных в пункте 2.4 Порядка </w:t>
      </w:r>
      <w:r w:rsidRPr="00CF7662">
        <w:t xml:space="preserve">администрация Нижневартовского </w:t>
      </w:r>
      <w:proofErr w:type="gramStart"/>
      <w:r w:rsidRPr="00CF7662">
        <w:t>района  в</w:t>
      </w:r>
      <w:proofErr w:type="gramEnd"/>
      <w:r w:rsidRPr="00CF7662">
        <w:t xml:space="preserve"> течение 5 рабочих дней со дня зачисления субвенций на ее счет издает постановление  о</w:t>
      </w:r>
      <w:r w:rsidRPr="00CF7662">
        <w:rPr>
          <w:color w:val="FF0000"/>
        </w:rPr>
        <w:t xml:space="preserve"> </w:t>
      </w:r>
      <w:r>
        <w:t xml:space="preserve"> </w:t>
      </w:r>
      <w:r w:rsidRPr="00CF7662">
        <w:t>предоставлении  компенсации.</w:t>
      </w:r>
    </w:p>
    <w:p w:rsidR="00B94689" w:rsidRPr="00CF7662" w:rsidRDefault="00B94689" w:rsidP="00B94689">
      <w:pPr>
        <w:ind w:firstLine="709"/>
        <w:jc w:val="both"/>
        <w:rPr>
          <w:rFonts w:eastAsiaTheme="minorHAnsi"/>
          <w:lang w:eastAsia="en-US"/>
        </w:rPr>
      </w:pPr>
      <w:r w:rsidRPr="00CF7662">
        <w:t xml:space="preserve">В </w:t>
      </w:r>
      <w:r w:rsidRPr="00CF7662">
        <w:rPr>
          <w:rFonts w:eastAsiaTheme="minorHAnsi"/>
          <w:lang w:eastAsia="en-US"/>
        </w:rPr>
        <w:t>течение 3 рабочих дней со дня принятия решения об отказе в предоставлении Компенсации Отдел по развитию коренных малочисленных народов Севера направляет почтовым отправлением или выдает Получателю соответствующее уведомление   с указанием причин отказа.</w:t>
      </w:r>
    </w:p>
    <w:p w:rsidR="00B94689" w:rsidRPr="00CF7662" w:rsidRDefault="00B94689" w:rsidP="00B94689">
      <w:pPr>
        <w:ind w:firstLine="709"/>
        <w:jc w:val="both"/>
        <w:rPr>
          <w:rFonts w:eastAsiaTheme="minorHAnsi"/>
          <w:lang w:eastAsia="en-US"/>
        </w:rPr>
      </w:pPr>
      <w:r w:rsidRPr="00CF7662">
        <w:rPr>
          <w:rFonts w:eastAsiaTheme="minorHAnsi"/>
          <w:lang w:eastAsia="en-US"/>
        </w:rPr>
        <w:t>В течение 5 рабочих дней с даты подписания протокола Комиссией, администрация Нижневартовского района издает постановление об отказе в предоставлении Компенсации.</w:t>
      </w:r>
    </w:p>
    <w:p w:rsidR="00B94689" w:rsidRPr="00CF7662" w:rsidRDefault="00B94689" w:rsidP="00B94689">
      <w:pPr>
        <w:ind w:firstLine="709"/>
        <w:jc w:val="both"/>
      </w:pPr>
      <w:r w:rsidRPr="00CF7662">
        <w:rPr>
          <w:rFonts w:eastAsiaTheme="minorHAnsi"/>
          <w:lang w:eastAsia="en-US"/>
        </w:rPr>
        <w:t>2.11.</w:t>
      </w:r>
      <w:r w:rsidRPr="00CF7662">
        <w:rPr>
          <w:rFonts w:asciiTheme="minorHAnsi" w:eastAsiaTheme="minorHAnsi" w:hAnsiTheme="minorHAnsi" w:cstheme="minorBidi"/>
          <w:sz w:val="22"/>
          <w:szCs w:val="22"/>
          <w:lang w:eastAsia="en-US"/>
        </w:rPr>
        <w:t xml:space="preserve"> </w:t>
      </w:r>
      <w:r w:rsidRPr="00CF7662">
        <w:rPr>
          <w:rFonts w:eastAsiaTheme="minorHAnsi"/>
          <w:lang w:eastAsia="en-US"/>
        </w:rPr>
        <w:t>П</w:t>
      </w:r>
      <w:r>
        <w:t xml:space="preserve">редоставление Компенсации </w:t>
      </w:r>
      <w:r w:rsidRPr="00CF7662">
        <w:t>осуществляется в соответствии с установленной очередностью на основании единого списка Заявителей</w:t>
      </w:r>
      <w:r>
        <w:t xml:space="preserve">, предусмотренного пунктом 2.6 </w:t>
      </w:r>
      <w:r w:rsidRPr="00CF7662">
        <w:t>Порядка</w:t>
      </w:r>
      <w: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в отношении которого отсутствуют основания для отказа в предоставлении Компенса</w:t>
      </w:r>
      <w:r>
        <w:rPr>
          <w:rFonts w:eastAsiaTheme="minorHAnsi"/>
          <w:lang w:eastAsia="en-US"/>
        </w:rPr>
        <w:t>ции, установленные  пунктом 2.4</w:t>
      </w:r>
      <w:r w:rsidRPr="00CF7662">
        <w:rPr>
          <w:rFonts w:eastAsiaTheme="minorHAnsi"/>
          <w:color w:val="FF0000"/>
          <w:lang w:eastAsia="en-US"/>
        </w:rPr>
        <w:t xml:space="preserve"> </w:t>
      </w:r>
      <w:r w:rsidRPr="00CF7662">
        <w:rPr>
          <w:rFonts w:eastAsiaTheme="minorHAnsi"/>
          <w:lang w:eastAsia="en-US"/>
        </w:rPr>
        <w:t>Порядка, предоставление Компенсации осуществляется без повторного прохождения проверки представленных документов на соответствие критериям и требованиям в следующем финансовом году в пределах доведенных лимитов бюджетных обязательств.</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2.12.</w:t>
      </w:r>
      <w:r>
        <w:rPr>
          <w:rFonts w:eastAsiaTheme="minorHAnsi"/>
          <w:lang w:eastAsia="en-US"/>
        </w:rPr>
        <w:t xml:space="preserve"> </w:t>
      </w:r>
      <w:r w:rsidRPr="00CF7662">
        <w:rPr>
          <w:rFonts w:eastAsiaTheme="minorHAnsi"/>
          <w:lang w:eastAsia="en-US"/>
        </w:rPr>
        <w:t>Администрация Нижневартовского района в течение 5 рабочих дней со дня издания постановления   о предоставлении Компенсации перечисляет ее на расчетный счет заявителя, открытый в российской кредитной организации.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2.13. После выплаты Компенсации на кассовом (фискальном), товарном, терминальном чеках должностное лицо Отдела по развитию коренных малочисленных народов Севера ставит отметку о предоставлении Компенсации (гашение).</w:t>
      </w:r>
    </w:p>
    <w:p w:rsidR="00B94689" w:rsidRPr="00CF7662" w:rsidRDefault="00B94689" w:rsidP="00B94689">
      <w:pPr>
        <w:autoSpaceDE w:val="0"/>
        <w:autoSpaceDN w:val="0"/>
        <w:adjustRightInd w:val="0"/>
        <w:ind w:firstLine="709"/>
        <w:jc w:val="both"/>
        <w:rPr>
          <w:rFonts w:eastAsiaTheme="minorHAnsi"/>
          <w:lang w:eastAsia="en-US"/>
        </w:rPr>
        <w:sectPr w:rsidR="00B94689" w:rsidRPr="00CF7662" w:rsidSect="000A3B9D">
          <w:pgSz w:w="11907" w:h="16840"/>
          <w:pgMar w:top="1134" w:right="567" w:bottom="1134" w:left="1701" w:header="0" w:footer="709" w:gutter="0"/>
          <w:cols w:space="720"/>
        </w:sectPr>
      </w:pPr>
      <w:r w:rsidRPr="00CF7662">
        <w:rPr>
          <w:rFonts w:eastAsiaTheme="minorHAnsi"/>
          <w:lang w:eastAsia="en-US"/>
        </w:rPr>
        <w:t xml:space="preserve">Оригиналы погашенных </w:t>
      </w:r>
      <w:proofErr w:type="gramStart"/>
      <w:r w:rsidRPr="00CF7662">
        <w:rPr>
          <w:rFonts w:eastAsiaTheme="minorHAnsi"/>
          <w:lang w:eastAsia="en-US"/>
        </w:rPr>
        <w:t>документов  Отдел</w:t>
      </w:r>
      <w:proofErr w:type="gramEnd"/>
      <w:r w:rsidRPr="00CF7662">
        <w:rPr>
          <w:rFonts w:eastAsiaTheme="minorHAnsi"/>
          <w:lang w:eastAsia="en-US"/>
        </w:rPr>
        <w:t xml:space="preserve"> по развитию коренных малочисленных народов Севера выдает Заявителю лично или направляет почтовой связью по заявлению об их предоставлении, составленному в свободной форме и направленному (представленному) почтовой связью или непосредственно в администрацию Нижневартовского района, в течение 5 рабочих дней с даты поступления такого заявления. Отдел по развитию коренных малочисленных народов Севера снимает с оригиналов погашенных документов копии и прикладывает их к документам Заявителя.</w:t>
      </w:r>
    </w:p>
    <w:p w:rsidR="00B94689" w:rsidRPr="00CF7662" w:rsidRDefault="00B94689" w:rsidP="00B94689">
      <w:pPr>
        <w:autoSpaceDE w:val="0"/>
        <w:autoSpaceDN w:val="0"/>
        <w:adjustRightInd w:val="0"/>
        <w:ind w:left="10490"/>
        <w:jc w:val="both"/>
        <w:rPr>
          <w:rFonts w:eastAsiaTheme="minorHAnsi"/>
          <w:lang w:eastAsia="en-US"/>
        </w:rPr>
      </w:pPr>
      <w:r w:rsidRPr="00CF7662">
        <w:rPr>
          <w:rFonts w:eastAsiaTheme="minorHAnsi"/>
          <w:lang w:eastAsia="en-US"/>
        </w:rPr>
        <w:lastRenderedPageBreak/>
        <w:t>Приложение 1 к Порядку</w:t>
      </w:r>
      <w:r>
        <w:rPr>
          <w:rFonts w:eastAsiaTheme="minorHAnsi"/>
          <w:lang w:eastAsia="en-US"/>
        </w:rPr>
        <w:t xml:space="preserve"> </w:t>
      </w:r>
      <w:r w:rsidRPr="00CF7662">
        <w:rPr>
          <w:rFonts w:eastAsiaTheme="minorHAnsi"/>
          <w:lang w:eastAsia="en-US"/>
        </w:rPr>
        <w:t>предоставления компенсации расходов на приобретение материально-технических средств</w:t>
      </w:r>
    </w:p>
    <w:tbl>
      <w:tblPr>
        <w:tblW w:w="15225" w:type="dxa"/>
        <w:jc w:val="right"/>
        <w:tblLayout w:type="fixed"/>
        <w:tblCellMar>
          <w:top w:w="102" w:type="dxa"/>
          <w:left w:w="62" w:type="dxa"/>
          <w:bottom w:w="102" w:type="dxa"/>
          <w:right w:w="62" w:type="dxa"/>
        </w:tblCellMar>
        <w:tblLook w:val="04A0" w:firstRow="1" w:lastRow="0" w:firstColumn="1" w:lastColumn="0" w:noHBand="0" w:noVBand="1"/>
      </w:tblPr>
      <w:tblGrid>
        <w:gridCol w:w="453"/>
        <w:gridCol w:w="1025"/>
        <w:gridCol w:w="1275"/>
        <w:gridCol w:w="1133"/>
        <w:gridCol w:w="1134"/>
        <w:gridCol w:w="1134"/>
        <w:gridCol w:w="1275"/>
        <w:gridCol w:w="1276"/>
        <w:gridCol w:w="1134"/>
        <w:gridCol w:w="1134"/>
        <w:gridCol w:w="1276"/>
        <w:gridCol w:w="1700"/>
        <w:gridCol w:w="1276"/>
      </w:tblGrid>
      <w:tr w:rsidR="00B94689" w:rsidRPr="00466C19" w:rsidTr="006600C8">
        <w:trPr>
          <w:jc w:val="right"/>
        </w:trPr>
        <w:tc>
          <w:tcPr>
            <w:tcW w:w="45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/п</w:t>
            </w:r>
          </w:p>
        </w:tc>
        <w:tc>
          <w:tcPr>
            <w:tcW w:w="102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Категория Заявителей</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 xml:space="preserve">Снегоход, вездеходная техника (кроме </w:t>
            </w:r>
            <w:proofErr w:type="spellStart"/>
            <w:r w:rsidRPr="00466C19">
              <w:rPr>
                <w:rFonts w:eastAsiaTheme="minorHAnsi"/>
                <w:sz w:val="24"/>
                <w:szCs w:val="24"/>
                <w:lang w:eastAsia="en-US"/>
              </w:rPr>
              <w:t>квадроциклов</w:t>
            </w:r>
            <w:proofErr w:type="spellEnd"/>
            <w:r w:rsidRPr="00466C19">
              <w:rPr>
                <w:rFonts w:eastAsiaTheme="minorHAnsi"/>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Лодочный мотор</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Лодка (шлюпка)</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Электростанция</w:t>
            </w:r>
          </w:p>
        </w:tc>
        <w:tc>
          <w:tcPr>
            <w:tcW w:w="1275"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Радиостанция, спутниковые телефоны</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Прицепы (нарты) к снегоходу, вездеходной технике</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proofErr w:type="spellStart"/>
            <w:r w:rsidRPr="00466C19">
              <w:rPr>
                <w:rFonts w:eastAsiaTheme="minorHAnsi"/>
                <w:sz w:val="24"/>
                <w:szCs w:val="24"/>
                <w:lang w:eastAsia="en-US"/>
              </w:rPr>
              <w:t>Сетематериалы</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Охотничье оружие, снаряжение и боеприпасы</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 xml:space="preserve">Запасные части </w:t>
            </w:r>
            <w:hyperlink r:id="rId25" w:anchor="Par55" w:history="1">
              <w:r w:rsidRPr="00466C19">
                <w:rPr>
                  <w:rFonts w:eastAsiaTheme="minorHAnsi"/>
                  <w:color w:val="0000FF" w:themeColor="hyperlink"/>
                  <w:sz w:val="24"/>
                  <w:szCs w:val="24"/>
                  <w:u w:val="single"/>
                  <w:lang w:eastAsia="en-US"/>
                </w:rPr>
                <w:t>&lt;*&gt;</w:t>
              </w:r>
            </w:hyperlink>
          </w:p>
        </w:tc>
        <w:tc>
          <w:tcPr>
            <w:tcW w:w="1701"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ind w:right="363"/>
              <w:jc w:val="center"/>
              <w:rPr>
                <w:rFonts w:eastAsiaTheme="minorHAnsi"/>
                <w:sz w:val="24"/>
                <w:szCs w:val="24"/>
                <w:lang w:eastAsia="en-US"/>
              </w:rPr>
            </w:pPr>
            <w:r w:rsidRPr="00466C19">
              <w:rPr>
                <w:rFonts w:eastAsiaTheme="minorHAnsi"/>
                <w:sz w:val="24"/>
                <w:szCs w:val="24"/>
                <w:lang w:eastAsia="en-US"/>
              </w:rPr>
              <w:t>Мотопомпа напорная/ ранцевые лесные огнетушители (опрыскиватели)</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Юфтевая кожа для изготовления оленьих упряжек</w:t>
            </w:r>
          </w:p>
        </w:tc>
      </w:tr>
      <w:tr w:rsidR="00B94689" w:rsidRPr="00466C19" w:rsidTr="006600C8">
        <w:trPr>
          <w:jc w:val="right"/>
        </w:trPr>
        <w:tc>
          <w:tcPr>
            <w:tcW w:w="45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w:t>
            </w:r>
          </w:p>
        </w:tc>
        <w:tc>
          <w:tcPr>
            <w:tcW w:w="102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6</w:t>
            </w:r>
          </w:p>
        </w:tc>
        <w:tc>
          <w:tcPr>
            <w:tcW w:w="1275"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11</w:t>
            </w:r>
          </w:p>
        </w:tc>
        <w:tc>
          <w:tcPr>
            <w:tcW w:w="1701"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12</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13</w:t>
            </w:r>
          </w:p>
        </w:tc>
      </w:tr>
      <w:tr w:rsidR="00B94689" w:rsidRPr="00466C19" w:rsidTr="006600C8">
        <w:trPr>
          <w:jc w:val="right"/>
        </w:trPr>
        <w:tc>
          <w:tcPr>
            <w:tcW w:w="45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w:t>
            </w:r>
          </w:p>
        </w:tc>
        <w:tc>
          <w:tcPr>
            <w:tcW w:w="102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Первая</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200 000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200 000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10 лет, 75%, но не более 150 000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100 000 рублей</w:t>
            </w:r>
          </w:p>
        </w:tc>
        <w:tc>
          <w:tcPr>
            <w:tcW w:w="1275"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50 000 рублей</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50 000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50 000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50 000 рублей</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50 000 рублей</w:t>
            </w:r>
          </w:p>
        </w:tc>
        <w:tc>
          <w:tcPr>
            <w:tcW w:w="1701"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33 750/ 3 750 рублей</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5250 рублей</w:t>
            </w:r>
          </w:p>
        </w:tc>
      </w:tr>
      <w:tr w:rsidR="00B94689" w:rsidRPr="00466C19" w:rsidTr="006600C8">
        <w:trPr>
          <w:jc w:val="right"/>
        </w:trPr>
        <w:tc>
          <w:tcPr>
            <w:tcW w:w="45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2.</w:t>
            </w:r>
          </w:p>
        </w:tc>
        <w:tc>
          <w:tcPr>
            <w:tcW w:w="102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Вторая</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140 000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140 000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10 лет, 50%, но не более 105 000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70 000 рублей</w:t>
            </w:r>
          </w:p>
        </w:tc>
        <w:tc>
          <w:tcPr>
            <w:tcW w:w="1275"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134"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701"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22 500/ 2 500 рублей</w:t>
            </w:r>
          </w:p>
        </w:tc>
        <w:tc>
          <w:tcPr>
            <w:tcW w:w="1276" w:type="dxa"/>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3500 рублей</w:t>
            </w:r>
          </w:p>
        </w:tc>
      </w:tr>
      <w:tr w:rsidR="00B94689" w:rsidRPr="00466C19" w:rsidTr="006600C8">
        <w:trPr>
          <w:jc w:val="right"/>
        </w:trPr>
        <w:tc>
          <w:tcPr>
            <w:tcW w:w="15230" w:type="dxa"/>
            <w:gridSpan w:val="13"/>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ind w:firstLine="283"/>
              <w:jc w:val="both"/>
              <w:rPr>
                <w:rFonts w:eastAsiaTheme="minorHAnsi"/>
                <w:sz w:val="24"/>
                <w:szCs w:val="24"/>
                <w:lang w:eastAsia="en-US"/>
              </w:rPr>
            </w:pPr>
            <w:r w:rsidRPr="00466C19">
              <w:rPr>
                <w:rFonts w:eastAsiaTheme="minorHAnsi"/>
                <w:sz w:val="24"/>
                <w:szCs w:val="24"/>
                <w:lang w:eastAsia="en-US"/>
              </w:rPr>
              <w:t>--------------------------------</w:t>
            </w:r>
          </w:p>
          <w:p w:rsidR="00B94689" w:rsidRPr="00466C19" w:rsidRDefault="00B94689" w:rsidP="006600C8">
            <w:pPr>
              <w:autoSpaceDE w:val="0"/>
              <w:autoSpaceDN w:val="0"/>
              <w:adjustRightInd w:val="0"/>
              <w:ind w:firstLine="283"/>
              <w:jc w:val="both"/>
              <w:rPr>
                <w:rFonts w:eastAsiaTheme="minorHAnsi"/>
                <w:sz w:val="24"/>
                <w:szCs w:val="24"/>
                <w:lang w:eastAsia="en-US"/>
              </w:rPr>
            </w:pPr>
            <w:r w:rsidRPr="00466C19">
              <w:rPr>
                <w:rFonts w:eastAsiaTheme="minorHAnsi"/>
                <w:sz w:val="24"/>
                <w:szCs w:val="24"/>
                <w:lang w:eastAsia="en-US"/>
              </w:rPr>
              <w:t>&lt;*&gt; Перечень запасных частей, стоимость которых подлежит компенсации. Компенсация на приобретение запасных частей предоставляется при условии наличия (подтверждения) права собственности у Заявителя на снегоход, вездеходную технику, лодочный мотор</w:t>
            </w:r>
          </w:p>
        </w:tc>
      </w:tr>
      <w:tr w:rsidR="00B94689" w:rsidRPr="00466C19" w:rsidTr="006600C8">
        <w:trPr>
          <w:jc w:val="right"/>
        </w:trPr>
        <w:tc>
          <w:tcPr>
            <w:tcW w:w="7433" w:type="dxa"/>
            <w:gridSpan w:val="7"/>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 &lt;*&gt; Для снегохода, вездеходной техники:</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lastRenderedPageBreak/>
              <w:t>1.1. Гусеница</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1.2. Балансир</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1.3. Катки</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1.4. Коленчатый вал</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1.5. Редуктор в сборе</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1.6. Стартер (электростартер)</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1.7. Цилиндр</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1.8. Карбюратор</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1.9. Поршень</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1.10. Вариатор (ведомый, ведущий)</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1.11. Цепь</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1.12. Рессора (в сборе)</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1.13. Опорные катки</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1.14. Пружины опорных катков</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1.15. Задняя подвеска</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1.16. Цилиндропоршневая группа (цилиндры)</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1.17. Вал направляющий</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1.18. Лыжа</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1.19. Двигатель (двигатель в сборе)</w:t>
            </w:r>
          </w:p>
        </w:tc>
        <w:tc>
          <w:tcPr>
            <w:tcW w:w="7797" w:type="dxa"/>
            <w:gridSpan w:val="6"/>
            <w:tcBorders>
              <w:top w:val="single" w:sz="4" w:space="0" w:color="auto"/>
              <w:left w:val="single" w:sz="4" w:space="0" w:color="auto"/>
              <w:bottom w:val="single" w:sz="4" w:space="0" w:color="auto"/>
              <w:right w:val="single" w:sz="4" w:space="0" w:color="auto"/>
            </w:tcBorders>
            <w:hideMark/>
          </w:tcPr>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lastRenderedPageBreak/>
              <w:t>2. &lt;*&gt; Для лодочного мотора:</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lastRenderedPageBreak/>
              <w:t>2.1. Коленчатый вал</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2.2. Редуктор в сборе</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2.3. Стартер (электростартер)</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2.4. Цилиндр</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2.5. Карбюратор</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2.6. Поршень</w:t>
            </w:r>
          </w:p>
          <w:p w:rsidR="00B94689" w:rsidRPr="00466C19" w:rsidRDefault="00B94689" w:rsidP="006600C8">
            <w:pPr>
              <w:autoSpaceDE w:val="0"/>
              <w:autoSpaceDN w:val="0"/>
              <w:adjustRightInd w:val="0"/>
              <w:rPr>
                <w:rFonts w:eastAsiaTheme="minorHAnsi"/>
                <w:sz w:val="24"/>
                <w:szCs w:val="24"/>
                <w:lang w:eastAsia="en-US"/>
              </w:rPr>
            </w:pPr>
            <w:r w:rsidRPr="00466C19">
              <w:rPr>
                <w:rFonts w:eastAsiaTheme="minorHAnsi"/>
                <w:sz w:val="24"/>
                <w:szCs w:val="24"/>
                <w:lang w:eastAsia="en-US"/>
              </w:rPr>
              <w:t>2.7. Винт</w:t>
            </w:r>
          </w:p>
        </w:tc>
      </w:tr>
    </w:tbl>
    <w:p w:rsidR="00B94689" w:rsidRPr="00CF7662" w:rsidRDefault="00B94689" w:rsidP="00B94689">
      <w:pPr>
        <w:rPr>
          <w:rFonts w:eastAsiaTheme="minorHAnsi"/>
          <w:sz w:val="20"/>
          <w:szCs w:val="20"/>
          <w:lang w:eastAsia="en-US"/>
        </w:rPr>
        <w:sectPr w:rsidR="00B94689" w:rsidRPr="00CF7662" w:rsidSect="00F51C70">
          <w:pgSz w:w="16840" w:h="11907" w:orient="landscape"/>
          <w:pgMar w:top="1134" w:right="567" w:bottom="1276" w:left="1701" w:header="0" w:footer="709" w:gutter="0"/>
          <w:cols w:space="720"/>
        </w:sectPr>
      </w:pPr>
    </w:p>
    <w:p w:rsidR="00B94689" w:rsidRPr="005020D0" w:rsidRDefault="00B94689" w:rsidP="00B94689">
      <w:pPr>
        <w:ind w:left="5245"/>
        <w:jc w:val="both"/>
        <w:rPr>
          <w:rFonts w:eastAsiaTheme="minorHAnsi"/>
          <w:lang w:eastAsia="en-US"/>
        </w:rPr>
      </w:pPr>
      <w:r w:rsidRPr="00CF7662">
        <w:rPr>
          <w:rFonts w:eastAsiaTheme="minorHAnsi"/>
          <w:lang w:eastAsia="en-US"/>
        </w:rPr>
        <w:lastRenderedPageBreak/>
        <w:t>Приложение 2</w:t>
      </w:r>
      <w:r>
        <w:rPr>
          <w:rFonts w:eastAsiaTheme="minorHAnsi"/>
          <w:lang w:eastAsia="en-US"/>
        </w:rPr>
        <w:t xml:space="preserve"> </w:t>
      </w:r>
      <w:r w:rsidRPr="00CF7662">
        <w:rPr>
          <w:rFonts w:eastAsiaTheme="minorHAnsi"/>
          <w:lang w:eastAsia="en-US"/>
        </w:rPr>
        <w:t xml:space="preserve">к Порядку предоставления </w:t>
      </w:r>
      <w:r>
        <w:rPr>
          <w:rFonts w:eastAsiaTheme="minorHAnsi"/>
          <w:lang w:eastAsia="en-US"/>
        </w:rPr>
        <w:t>к</w:t>
      </w:r>
      <w:r w:rsidRPr="00CF7662">
        <w:rPr>
          <w:rFonts w:eastAsiaTheme="minorHAnsi"/>
          <w:lang w:eastAsia="en-US"/>
        </w:rPr>
        <w:t xml:space="preserve">омпенсации расходов на </w:t>
      </w:r>
      <w:r>
        <w:rPr>
          <w:rFonts w:eastAsiaTheme="minorHAnsi"/>
          <w:lang w:eastAsia="en-US"/>
        </w:rPr>
        <w:t>приобретение материально-</w:t>
      </w:r>
      <w:r w:rsidRPr="00CF7662">
        <w:rPr>
          <w:rFonts w:eastAsiaTheme="minorHAnsi"/>
          <w:lang w:eastAsia="en-US"/>
        </w:rPr>
        <w:t xml:space="preserve">технических средств  </w:t>
      </w:r>
    </w:p>
    <w:p w:rsidR="00B94689" w:rsidRPr="00CF7662" w:rsidRDefault="00B94689" w:rsidP="00B94689">
      <w:pPr>
        <w:widowControl w:val="0"/>
        <w:suppressAutoHyphens/>
        <w:autoSpaceDE w:val="0"/>
        <w:ind w:left="1069"/>
        <w:jc w:val="right"/>
        <w:rPr>
          <w:rFonts w:eastAsia="Arial"/>
          <w:bCs/>
          <w:lang w:eastAsia="ar-SA"/>
        </w:rPr>
      </w:pPr>
    </w:p>
    <w:p w:rsidR="00B94689" w:rsidRPr="00CF7662" w:rsidRDefault="00B94689" w:rsidP="00B94689">
      <w:pPr>
        <w:autoSpaceDE w:val="0"/>
        <w:autoSpaceDN w:val="0"/>
        <w:adjustRightInd w:val="0"/>
        <w:ind w:left="4253" w:firstLine="720"/>
      </w:pPr>
    </w:p>
    <w:p w:rsidR="00B94689" w:rsidRPr="00CF7662" w:rsidRDefault="00B94689" w:rsidP="00B94689">
      <w:pPr>
        <w:widowControl w:val="0"/>
        <w:autoSpaceDE w:val="0"/>
        <w:autoSpaceDN w:val="0"/>
        <w:ind w:left="4253"/>
      </w:pPr>
      <w:r w:rsidRPr="00CF7662">
        <w:t>____________________________________________</w:t>
      </w:r>
      <w:r>
        <w:t>____________________________</w:t>
      </w:r>
      <w:r w:rsidRPr="00CF7662">
        <w:t xml:space="preserve">___ </w:t>
      </w:r>
    </w:p>
    <w:p w:rsidR="00B94689" w:rsidRPr="005020D0" w:rsidRDefault="00B94689" w:rsidP="00B94689">
      <w:pPr>
        <w:widowControl w:val="0"/>
        <w:autoSpaceDE w:val="0"/>
        <w:autoSpaceDN w:val="0"/>
        <w:ind w:left="4253"/>
        <w:jc w:val="center"/>
        <w:rPr>
          <w:sz w:val="20"/>
        </w:rPr>
      </w:pPr>
      <w:r w:rsidRPr="005020D0">
        <w:rPr>
          <w:sz w:val="20"/>
        </w:rPr>
        <w:t xml:space="preserve">(наименование уполномоченного </w:t>
      </w:r>
      <w:r w:rsidRPr="005020D0">
        <w:rPr>
          <w:sz w:val="20"/>
        </w:rPr>
        <w:br/>
        <w:t>органа муниципального района)</w:t>
      </w:r>
    </w:p>
    <w:p w:rsidR="00B94689" w:rsidRPr="00CF7662" w:rsidRDefault="00B94689" w:rsidP="00B94689">
      <w:pPr>
        <w:widowControl w:val="0"/>
        <w:tabs>
          <w:tab w:val="left" w:pos="3705"/>
          <w:tab w:val="right" w:pos="9071"/>
        </w:tabs>
        <w:autoSpaceDE w:val="0"/>
        <w:autoSpaceDN w:val="0"/>
        <w:ind w:left="4253"/>
      </w:pPr>
      <w:r w:rsidRPr="00CF7662">
        <w:t>__________________________________________</w:t>
      </w:r>
      <w:r>
        <w:t>________________________________</w:t>
      </w:r>
      <w:r w:rsidRPr="00CF7662">
        <w:t>__</w:t>
      </w:r>
    </w:p>
    <w:p w:rsidR="00B94689" w:rsidRPr="005020D0" w:rsidRDefault="00B94689" w:rsidP="00B94689">
      <w:pPr>
        <w:widowControl w:val="0"/>
        <w:autoSpaceDE w:val="0"/>
        <w:autoSpaceDN w:val="0"/>
        <w:ind w:left="4253"/>
        <w:jc w:val="center"/>
        <w:rPr>
          <w:sz w:val="20"/>
        </w:rPr>
      </w:pPr>
      <w:r w:rsidRPr="005020D0">
        <w:rPr>
          <w:sz w:val="20"/>
        </w:rPr>
        <w:t>(фамилия, имя, отчество (последнее – при наличии) заявителя)</w:t>
      </w:r>
    </w:p>
    <w:p w:rsidR="00B94689" w:rsidRPr="00CF7662" w:rsidRDefault="00B94689" w:rsidP="00B94689">
      <w:pPr>
        <w:widowControl w:val="0"/>
        <w:autoSpaceDE w:val="0"/>
        <w:autoSpaceDN w:val="0"/>
        <w:ind w:left="4253"/>
      </w:pPr>
      <w:r w:rsidRPr="00CF7662">
        <w:t>контактный телефон: ____________</w:t>
      </w:r>
      <w:r>
        <w:t>_____________</w:t>
      </w:r>
      <w:r w:rsidRPr="00CF7662">
        <w:t>_____________</w:t>
      </w:r>
    </w:p>
    <w:p w:rsidR="00B94689" w:rsidRPr="00CF7662" w:rsidRDefault="00B94689" w:rsidP="00B94689">
      <w:pPr>
        <w:widowControl w:val="0"/>
        <w:autoSpaceDE w:val="0"/>
        <w:autoSpaceDN w:val="0"/>
        <w:ind w:left="4253"/>
      </w:pPr>
    </w:p>
    <w:p w:rsidR="00B94689" w:rsidRPr="00CF7662" w:rsidRDefault="00B94689" w:rsidP="00B94689">
      <w:pPr>
        <w:widowControl w:val="0"/>
        <w:autoSpaceDE w:val="0"/>
        <w:autoSpaceDN w:val="0"/>
        <w:jc w:val="center"/>
        <w:rPr>
          <w:highlight w:val="yellow"/>
        </w:rPr>
      </w:pPr>
      <w:bookmarkStart w:id="29" w:name="P75"/>
      <w:bookmarkEnd w:id="29"/>
    </w:p>
    <w:p w:rsidR="00B94689" w:rsidRPr="00242FBA" w:rsidRDefault="00B94689" w:rsidP="00B94689">
      <w:pPr>
        <w:widowControl w:val="0"/>
        <w:autoSpaceDE w:val="0"/>
        <w:autoSpaceDN w:val="0"/>
        <w:jc w:val="center"/>
        <w:rPr>
          <w:b/>
        </w:rPr>
      </w:pPr>
      <w:r w:rsidRPr="00242FBA">
        <w:rPr>
          <w:b/>
        </w:rPr>
        <w:t xml:space="preserve">Заявление </w:t>
      </w:r>
    </w:p>
    <w:p w:rsidR="00B94689" w:rsidRPr="00242FBA" w:rsidRDefault="00B94689" w:rsidP="00B94689">
      <w:pPr>
        <w:widowControl w:val="0"/>
        <w:autoSpaceDE w:val="0"/>
        <w:autoSpaceDN w:val="0"/>
        <w:jc w:val="center"/>
        <w:rPr>
          <w:b/>
        </w:rPr>
      </w:pPr>
      <w:r w:rsidRPr="00242FBA">
        <w:rPr>
          <w:b/>
        </w:rPr>
        <w:t>о предоставлении компенсации расходов на приобретение материально – технических средств</w:t>
      </w:r>
    </w:p>
    <w:p w:rsidR="00B94689" w:rsidRPr="00CF7662" w:rsidRDefault="00B94689" w:rsidP="00B94689">
      <w:pPr>
        <w:widowControl w:val="0"/>
        <w:autoSpaceDE w:val="0"/>
        <w:autoSpaceDN w:val="0"/>
        <w:jc w:val="both"/>
        <w:rPr>
          <w:highlight w:val="yellow"/>
        </w:rPr>
      </w:pPr>
    </w:p>
    <w:p w:rsidR="00B94689" w:rsidRPr="00CF7662" w:rsidRDefault="00B94689" w:rsidP="00B94689">
      <w:pPr>
        <w:widowControl w:val="0"/>
        <w:autoSpaceDE w:val="0"/>
        <w:autoSpaceDN w:val="0"/>
        <w:jc w:val="both"/>
      </w:pPr>
      <w:r w:rsidRPr="00CF7662">
        <w:t xml:space="preserve">Прошу предоставить мне ____________________ компенсацию на приобретение </w:t>
      </w:r>
      <w:r>
        <w:t xml:space="preserve">                                          </w:t>
      </w:r>
      <w:r w:rsidRPr="00CF7662">
        <w:t xml:space="preserve"> </w:t>
      </w:r>
      <w:r>
        <w:t xml:space="preserve">                                     </w:t>
      </w:r>
      <w:proofErr w:type="gramStart"/>
      <w:r>
        <w:t xml:space="preserve">   </w:t>
      </w:r>
      <w:r w:rsidRPr="005020D0">
        <w:rPr>
          <w:sz w:val="20"/>
        </w:rPr>
        <w:t>(</w:t>
      </w:r>
      <w:proofErr w:type="gramEnd"/>
      <w:r w:rsidRPr="005020D0">
        <w:rPr>
          <w:sz w:val="20"/>
        </w:rPr>
        <w:t>ФИО заявителя)</w:t>
      </w:r>
    </w:p>
    <w:p w:rsidR="00B94689" w:rsidRPr="00CF7662" w:rsidRDefault="00B94689" w:rsidP="00B94689">
      <w:pPr>
        <w:widowControl w:val="0"/>
        <w:autoSpaceDE w:val="0"/>
        <w:autoSpaceDN w:val="0"/>
        <w:jc w:val="both"/>
      </w:pPr>
      <w:r w:rsidRPr="00CF7662">
        <w:t xml:space="preserve">следующих материально-технических </w:t>
      </w:r>
      <w:proofErr w:type="gramStart"/>
      <w:r w:rsidRPr="00CF7662">
        <w:t>ср</w:t>
      </w:r>
      <w:r>
        <w:t>едств:_</w:t>
      </w:r>
      <w:proofErr w:type="gramEnd"/>
      <w:r>
        <w:t>___________________________</w:t>
      </w:r>
    </w:p>
    <w:p w:rsidR="00B94689" w:rsidRPr="00CF7662" w:rsidRDefault="00B94689" w:rsidP="00B94689">
      <w:pPr>
        <w:widowControl w:val="0"/>
        <w:autoSpaceDE w:val="0"/>
        <w:autoSpaceDN w:val="0"/>
        <w:jc w:val="both"/>
      </w:pPr>
      <w:r w:rsidRPr="00CF7662">
        <w:t>_________________________________________________________________________</w:t>
      </w:r>
      <w:r>
        <w:t>_____________________________________________________________</w:t>
      </w:r>
      <w:r w:rsidRPr="00CF7662">
        <w:t>__</w:t>
      </w:r>
    </w:p>
    <w:p w:rsidR="00B94689" w:rsidRPr="005020D0" w:rsidRDefault="00B94689" w:rsidP="00B94689">
      <w:pPr>
        <w:widowControl w:val="0"/>
        <w:autoSpaceDE w:val="0"/>
        <w:autoSpaceDN w:val="0"/>
        <w:jc w:val="center"/>
        <w:rPr>
          <w:sz w:val="20"/>
        </w:rPr>
      </w:pPr>
      <w:r w:rsidRPr="005020D0">
        <w:rPr>
          <w:sz w:val="20"/>
        </w:rPr>
        <w:t xml:space="preserve">     (наименование материально-технических средств)</w:t>
      </w:r>
    </w:p>
    <w:p w:rsidR="00B94689" w:rsidRPr="00CF7662" w:rsidRDefault="00B94689" w:rsidP="00B94689">
      <w:pPr>
        <w:widowControl w:val="0"/>
        <w:autoSpaceDE w:val="0"/>
        <w:autoSpaceDN w:val="0"/>
        <w:ind w:firstLine="709"/>
        <w:jc w:val="both"/>
      </w:pPr>
      <w:r w:rsidRPr="00CF7662">
        <w:t>Общая стоимость приобретенных материально-технических средств составляет _____ рублей.</w:t>
      </w:r>
    </w:p>
    <w:p w:rsidR="00B94689" w:rsidRPr="00CF7662" w:rsidRDefault="00B94689" w:rsidP="00B94689">
      <w:pPr>
        <w:widowControl w:val="0"/>
        <w:autoSpaceDE w:val="0"/>
        <w:autoSpaceDN w:val="0"/>
        <w:ind w:firstLine="709"/>
        <w:jc w:val="both"/>
      </w:pPr>
      <w:r w:rsidRPr="00CF7662">
        <w:t>К заявлению прилагаются следующие документы:</w:t>
      </w:r>
    </w:p>
    <w:p w:rsidR="00B94689" w:rsidRPr="00CF7662" w:rsidRDefault="00B94689" w:rsidP="00B94689">
      <w:pPr>
        <w:suppressAutoHyphens/>
        <w:autoSpaceDE w:val="0"/>
        <w:ind w:firstLine="709"/>
        <w:jc w:val="both"/>
      </w:pPr>
      <w:r w:rsidRPr="00CF7662">
        <w:t>копия паспорта с отметкой о регистрации по месту жительства;</w:t>
      </w:r>
    </w:p>
    <w:p w:rsidR="00B94689" w:rsidRPr="00CF7662" w:rsidRDefault="00B94689" w:rsidP="00B94689">
      <w:pPr>
        <w:suppressAutoHyphens/>
        <w:autoSpaceDE w:val="0"/>
        <w:ind w:firstLine="709"/>
        <w:jc w:val="both"/>
      </w:pPr>
      <w:r w:rsidRPr="00CF7662">
        <w:t>копия свидетельства о рождении, подтверждающего принадлежность к коренным малочисленным народам Севера Ханты-Мансийского автономного округа – Югры, или копия судебного акта, уточняющего либо устанавливающего национальность;</w:t>
      </w:r>
    </w:p>
    <w:p w:rsidR="00B94689" w:rsidRPr="00CF7662" w:rsidRDefault="00B94689" w:rsidP="00B94689">
      <w:pPr>
        <w:suppressAutoHyphens/>
        <w:autoSpaceDE w:val="0"/>
        <w:ind w:firstLine="709"/>
        <w:jc w:val="both"/>
      </w:pPr>
      <w:r w:rsidRPr="00CF7662">
        <w:t>кассовый (фискальный) чек на приобретенное(</w:t>
      </w:r>
      <w:proofErr w:type="spellStart"/>
      <w:r w:rsidRPr="00CF7662">
        <w:t>ые</w:t>
      </w:r>
      <w:proofErr w:type="spellEnd"/>
      <w:r w:rsidRPr="00CF7662">
        <w:t>) материально-техническое(</w:t>
      </w:r>
      <w:proofErr w:type="spellStart"/>
      <w:r w:rsidRPr="00CF7662">
        <w:t>ие</w:t>
      </w:r>
      <w:proofErr w:type="spellEnd"/>
      <w:r w:rsidRPr="00CF7662">
        <w:t>) средство(а), товарный чек (в случае если кассовый чек не 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представляется банковский документ о перечислении финансовых средств с представлением подтверждающих документов о приобретении товара (договор купли-продажи, акт приема-передачи, товарная накладная);</w:t>
      </w:r>
    </w:p>
    <w:p w:rsidR="00B94689" w:rsidRPr="00CF7662" w:rsidRDefault="00B94689" w:rsidP="00B94689">
      <w:pPr>
        <w:suppressAutoHyphens/>
        <w:autoSpaceDE w:val="0"/>
        <w:ind w:firstLine="709"/>
        <w:jc w:val="both"/>
      </w:pPr>
      <w:r w:rsidRPr="00CF7662">
        <w:t>копия паспорта технического средства либо иные документы, где указано наименование завода-изготовителя и (или) серийный (идентификационный) номер технического средства;</w:t>
      </w:r>
    </w:p>
    <w:p w:rsidR="00B94689" w:rsidRPr="00CF7662" w:rsidRDefault="00B94689" w:rsidP="00B94689">
      <w:pPr>
        <w:suppressAutoHyphens/>
        <w:autoSpaceDE w:val="0"/>
        <w:ind w:firstLine="709"/>
        <w:jc w:val="both"/>
      </w:pPr>
      <w:r w:rsidRPr="00CF7662">
        <w:lastRenderedPageBreak/>
        <w:t>копия договора (соглашения) с организациями, осуществляющими пользование объектами животного мира и водных биологических ресурсов о заготовке (добыче) продукции традиционной хозяйственной деятельности, имеющими лицензии или разрешения на заготовку (добычу) продукции традиционной хозяйственной деятельности в соответствии с действующим законодательством, и за которыми закреплены рыбопромысловые участки или лесные участки, предназначенные для ведения традиционной хозяйственной деятельности (для заявителей второй категории);</w:t>
      </w:r>
    </w:p>
    <w:p w:rsidR="00B94689" w:rsidRPr="00CF7662" w:rsidRDefault="00B94689" w:rsidP="00B94689">
      <w:pPr>
        <w:suppressAutoHyphens/>
        <w:autoSpaceDE w:val="0"/>
        <w:ind w:firstLine="709"/>
        <w:jc w:val="both"/>
      </w:pPr>
      <w:r w:rsidRPr="00CF7662">
        <w:t>копии документов, подтверждающих сдачу в организации, осуществляющие пользование объектами животного мира и водных биологических ресурсов, продукции традиционной хозяйственной деятельности на сумму не менее 50% от размера компенсации (акт приема-передачи или закупочный акт) (для заявителей второй категории);</w:t>
      </w:r>
    </w:p>
    <w:p w:rsidR="00B94689" w:rsidRPr="00CF7662" w:rsidRDefault="00B94689" w:rsidP="00B94689">
      <w:pPr>
        <w:suppressAutoHyphens/>
        <w:autoSpaceDE w:val="0"/>
        <w:ind w:firstLine="709"/>
        <w:jc w:val="both"/>
      </w:pPr>
      <w:r w:rsidRPr="00CF7662">
        <w:t>копия документа, подтверждающего государственную регистрацию приобретенного технического средства (снегоход, вездеходная техника, лодочный мотор, лодка);</w:t>
      </w:r>
    </w:p>
    <w:p w:rsidR="00B94689" w:rsidRPr="00CF7662" w:rsidRDefault="00B94689" w:rsidP="00B94689">
      <w:pPr>
        <w:suppressAutoHyphens/>
        <w:autoSpaceDE w:val="0"/>
        <w:ind w:firstLine="709"/>
        <w:jc w:val="both"/>
      </w:pPr>
      <w:r w:rsidRPr="00CF7662">
        <w:t xml:space="preserve">выписка из Реестра </w:t>
      </w:r>
      <w:r>
        <w:t xml:space="preserve">территорий традиционного природопользования </w:t>
      </w:r>
      <w:r w:rsidRPr="00CF7662">
        <w:t>(для заявителей первой категории).</w:t>
      </w:r>
    </w:p>
    <w:p w:rsidR="00B94689" w:rsidRPr="00CF7662" w:rsidRDefault="00B94689" w:rsidP="00B94689">
      <w:pPr>
        <w:widowControl w:val="0"/>
        <w:autoSpaceDE w:val="0"/>
        <w:autoSpaceDN w:val="0"/>
        <w:ind w:firstLine="709"/>
        <w:jc w:val="both"/>
      </w:pPr>
      <w:r w:rsidRPr="00CF7662">
        <w:t>Платежные реквизиты для перечисления денежных средств:</w:t>
      </w:r>
    </w:p>
    <w:p w:rsidR="00B94689" w:rsidRPr="00CF7662" w:rsidRDefault="00B94689" w:rsidP="00B94689">
      <w:pPr>
        <w:autoSpaceDE w:val="0"/>
        <w:autoSpaceDN w:val="0"/>
        <w:adjustRightInd w:val="0"/>
        <w:ind w:firstLine="709"/>
        <w:jc w:val="both"/>
      </w:pPr>
      <w:r w:rsidRPr="00CF7662">
        <w:t>Наименование банка получателя _____________,</w:t>
      </w:r>
    </w:p>
    <w:p w:rsidR="00B94689" w:rsidRPr="00CF7662" w:rsidRDefault="00B94689" w:rsidP="00B94689">
      <w:pPr>
        <w:autoSpaceDE w:val="0"/>
        <w:autoSpaceDN w:val="0"/>
        <w:adjustRightInd w:val="0"/>
        <w:ind w:firstLine="709"/>
        <w:jc w:val="both"/>
      </w:pPr>
      <w:r w:rsidRPr="00CF7662">
        <w:t>БИК ___________________,</w:t>
      </w:r>
    </w:p>
    <w:p w:rsidR="00B94689" w:rsidRPr="00CF7662" w:rsidRDefault="00B94689" w:rsidP="00B94689">
      <w:pPr>
        <w:autoSpaceDE w:val="0"/>
        <w:autoSpaceDN w:val="0"/>
        <w:adjustRightInd w:val="0"/>
        <w:ind w:firstLine="709"/>
        <w:jc w:val="both"/>
      </w:pPr>
      <w:r w:rsidRPr="00CF7662">
        <w:t>Расчетный счет ____________________,</w:t>
      </w:r>
    </w:p>
    <w:p w:rsidR="00B94689" w:rsidRPr="00CF7662" w:rsidRDefault="00B94689" w:rsidP="00B94689">
      <w:pPr>
        <w:widowControl w:val="0"/>
        <w:autoSpaceDE w:val="0"/>
        <w:autoSpaceDN w:val="0"/>
        <w:ind w:firstLine="709"/>
        <w:jc w:val="both"/>
      </w:pPr>
      <w:r w:rsidRPr="00CF7662">
        <w:t>Корр. счет __________________________.</w:t>
      </w:r>
    </w:p>
    <w:p w:rsidR="00B94689" w:rsidRPr="00CF7662" w:rsidRDefault="00B94689" w:rsidP="00B94689">
      <w:pPr>
        <w:widowControl w:val="0"/>
        <w:autoSpaceDE w:val="0"/>
        <w:autoSpaceDN w:val="0"/>
        <w:ind w:firstLine="709"/>
        <w:jc w:val="both"/>
      </w:pPr>
    </w:p>
    <w:p w:rsidR="00B94689" w:rsidRPr="00CF7662" w:rsidRDefault="00B94689" w:rsidP="00B94689">
      <w:pPr>
        <w:widowControl w:val="0"/>
        <w:autoSpaceDE w:val="0"/>
        <w:autoSpaceDN w:val="0"/>
        <w:ind w:firstLine="709"/>
        <w:jc w:val="both"/>
      </w:pPr>
      <w:r w:rsidRPr="00CF7662">
        <w:t xml:space="preserve">Соглашений (договоров) с пользователями недр (субъектами предпринимательской деятельности, в том числе участниками простого товарищества, иностранными гражданами, юридическими лицами, если федеральными законами не установлены ограничения предоставления права пользования </w:t>
      </w:r>
      <w:proofErr w:type="gramStart"/>
      <w:r w:rsidRPr="00CF7662">
        <w:t>недрами)  об</w:t>
      </w:r>
      <w:proofErr w:type="gramEnd"/>
      <w:r w:rsidRPr="00CF7662">
        <w:t xml:space="preserve"> использовании земель для целей недропользования в границах территорий традиционного природопользования, на дату подачи заявления, _______________________*</w:t>
      </w:r>
    </w:p>
    <w:p w:rsidR="00B94689" w:rsidRPr="00CF7662" w:rsidRDefault="00B94689" w:rsidP="00B94689">
      <w:pPr>
        <w:widowControl w:val="0"/>
        <w:autoSpaceDE w:val="0"/>
        <w:autoSpaceDN w:val="0"/>
        <w:jc w:val="both"/>
      </w:pPr>
      <w:r w:rsidRPr="00CF7662">
        <w:t xml:space="preserve">                          (имею/не имею)  </w:t>
      </w:r>
    </w:p>
    <w:p w:rsidR="00B94689" w:rsidRPr="00CF7662" w:rsidRDefault="00B94689" w:rsidP="00B94689">
      <w:pPr>
        <w:widowControl w:val="0"/>
        <w:autoSpaceDE w:val="0"/>
        <w:autoSpaceDN w:val="0"/>
        <w:jc w:val="both"/>
      </w:pPr>
      <w:r w:rsidRPr="00CF7662">
        <w:t>___________________________________</w:t>
      </w:r>
    </w:p>
    <w:p w:rsidR="00B94689" w:rsidRPr="00CF7662" w:rsidRDefault="00B94689" w:rsidP="00B94689">
      <w:pPr>
        <w:rPr>
          <w:rFonts w:eastAsiaTheme="minorHAnsi"/>
          <w:lang w:eastAsia="en-US"/>
        </w:rPr>
      </w:pPr>
      <w:r w:rsidRPr="00CF7662">
        <w:rPr>
          <w:rFonts w:eastAsiaTheme="minorHAnsi"/>
          <w:vertAlign w:val="superscript"/>
          <w:lang w:eastAsia="en-US"/>
        </w:rPr>
        <w:t>*</w:t>
      </w:r>
      <w:r w:rsidRPr="00CF7662">
        <w:rPr>
          <w:rFonts w:eastAsiaTheme="minorHAnsi"/>
          <w:lang w:eastAsia="en-US"/>
        </w:rPr>
        <w:t>Заполняется заявителями первой категории</w:t>
      </w:r>
    </w:p>
    <w:p w:rsidR="00B94689" w:rsidRPr="00CF7662" w:rsidRDefault="00B94689" w:rsidP="00B94689">
      <w:pPr>
        <w:widowControl w:val="0"/>
        <w:autoSpaceDE w:val="0"/>
        <w:autoSpaceDN w:val="0"/>
        <w:ind w:firstLine="709"/>
        <w:jc w:val="both"/>
      </w:pPr>
      <w:r w:rsidRPr="00CF7662">
        <w:t>Уведомление о принятом решении прошу на</w:t>
      </w:r>
      <w:r>
        <w:t>править ____________________________________________________________________</w:t>
      </w:r>
    </w:p>
    <w:p w:rsidR="00B94689" w:rsidRPr="00C918F7" w:rsidRDefault="00B94689" w:rsidP="00B94689">
      <w:pPr>
        <w:widowControl w:val="0"/>
        <w:autoSpaceDE w:val="0"/>
        <w:autoSpaceDN w:val="0"/>
        <w:jc w:val="both"/>
        <w:rPr>
          <w:sz w:val="24"/>
          <w:szCs w:val="24"/>
        </w:rPr>
      </w:pPr>
      <w:r w:rsidRPr="00C918F7">
        <w:rPr>
          <w:sz w:val="24"/>
          <w:szCs w:val="24"/>
        </w:rPr>
        <w:t>(указывается почтовый адрес либо адрес электронной почты заявителя (по выбору заявителя).</w:t>
      </w:r>
    </w:p>
    <w:p w:rsidR="00B94689" w:rsidRPr="00CF7662" w:rsidRDefault="00B94689" w:rsidP="00B94689">
      <w:pPr>
        <w:widowControl w:val="0"/>
        <w:autoSpaceDE w:val="0"/>
        <w:autoSpaceDN w:val="0"/>
        <w:ind w:firstLine="708"/>
        <w:jc w:val="both"/>
      </w:pPr>
      <w:r w:rsidRPr="00CF7662">
        <w:t xml:space="preserve">Подписывая настоящее заявление, даю свое согласие на обработку моих персональных данных с учетом требований </w:t>
      </w:r>
      <w:r w:rsidRPr="005020D0">
        <w:t xml:space="preserve">Федерального </w:t>
      </w:r>
      <w:hyperlink r:id="rId26" w:history="1">
        <w:r w:rsidRPr="005020D0">
          <w:t>закона</w:t>
        </w:r>
      </w:hyperlink>
      <w:r w:rsidRPr="005020D0">
        <w:t xml:space="preserve"> от </w:t>
      </w:r>
      <w:r w:rsidRPr="00CF7662">
        <w:t>27 июля 2006 года № 152-ФЗ «О персональных данных».</w:t>
      </w:r>
    </w:p>
    <w:p w:rsidR="00B94689" w:rsidRPr="00CF7662" w:rsidRDefault="00B94689" w:rsidP="00B94689">
      <w:pPr>
        <w:widowControl w:val="0"/>
        <w:autoSpaceDE w:val="0"/>
        <w:autoSpaceDN w:val="0"/>
        <w:ind w:firstLine="708"/>
        <w:jc w:val="both"/>
      </w:pPr>
      <w:r w:rsidRPr="00CF7662">
        <w:t>Последствия предоставления заведомо недостоверных сведений мне разъяснены и понятны.</w:t>
      </w:r>
    </w:p>
    <w:p w:rsidR="00B94689" w:rsidRDefault="00B94689" w:rsidP="00B94689">
      <w:pPr>
        <w:widowControl w:val="0"/>
        <w:autoSpaceDE w:val="0"/>
        <w:autoSpaceDN w:val="0"/>
        <w:jc w:val="both"/>
      </w:pPr>
      <w:r w:rsidRPr="00CF7662">
        <w:t xml:space="preserve">«___» ____________ 20_____ </w:t>
      </w:r>
      <w:r>
        <w:t>г.               ____________</w:t>
      </w:r>
    </w:p>
    <w:p w:rsidR="00B94689" w:rsidRPr="00C918F7" w:rsidRDefault="00B94689" w:rsidP="00B94689">
      <w:pPr>
        <w:widowControl w:val="0"/>
        <w:autoSpaceDE w:val="0"/>
        <w:autoSpaceDN w:val="0"/>
        <w:jc w:val="both"/>
        <w:sectPr w:rsidR="00B94689" w:rsidRPr="00C918F7" w:rsidSect="00F51C70">
          <w:pgSz w:w="11907" w:h="16840"/>
          <w:pgMar w:top="1134" w:right="567" w:bottom="1134" w:left="1701" w:header="0" w:footer="709" w:gutter="0"/>
          <w:cols w:space="720"/>
        </w:sectPr>
      </w:pPr>
      <w:r>
        <w:rPr>
          <w:sz w:val="20"/>
        </w:rPr>
        <w:t xml:space="preserve">                                                                                                        (подпись)</w:t>
      </w:r>
    </w:p>
    <w:p w:rsidR="00B94689" w:rsidRPr="00CF7662" w:rsidRDefault="00B94689" w:rsidP="00B94689">
      <w:pPr>
        <w:widowControl w:val="0"/>
        <w:suppressAutoHyphens/>
        <w:autoSpaceDE w:val="0"/>
        <w:ind w:left="5387"/>
        <w:jc w:val="both"/>
        <w:rPr>
          <w:rFonts w:eastAsia="Arial"/>
          <w:bCs/>
          <w:lang w:eastAsia="ar-SA"/>
        </w:rPr>
      </w:pPr>
      <w:bookmarkStart w:id="30" w:name="P155"/>
      <w:bookmarkEnd w:id="30"/>
      <w:r w:rsidRPr="00CF7662">
        <w:rPr>
          <w:rFonts w:eastAsia="Arial"/>
          <w:bCs/>
          <w:lang w:eastAsia="ar-SA"/>
        </w:rPr>
        <w:lastRenderedPageBreak/>
        <w:t xml:space="preserve">Приложение 7 </w:t>
      </w:r>
      <w:proofErr w:type="gramStart"/>
      <w:r w:rsidRPr="00CF7662">
        <w:rPr>
          <w:rFonts w:eastAsia="Arial"/>
          <w:bCs/>
          <w:lang w:eastAsia="ar-SA"/>
        </w:rPr>
        <w:t>к  муниципальной</w:t>
      </w:r>
      <w:proofErr w:type="gramEnd"/>
      <w:r w:rsidRPr="00CF7662">
        <w:rPr>
          <w:rFonts w:eastAsia="Arial"/>
          <w:bCs/>
          <w:lang w:eastAsia="ar-SA"/>
        </w:rPr>
        <w:t xml:space="preserve"> программе «Устойчивое развитие коренных малочисленных народов Севера в Нижневартовском районе»</w:t>
      </w:r>
    </w:p>
    <w:p w:rsidR="00B94689" w:rsidRPr="00CF7662" w:rsidRDefault="00B94689" w:rsidP="00B94689">
      <w:pPr>
        <w:widowControl w:val="0"/>
        <w:suppressAutoHyphens/>
        <w:autoSpaceDE w:val="0"/>
        <w:ind w:left="1069"/>
        <w:jc w:val="right"/>
        <w:rPr>
          <w:rFonts w:eastAsia="Arial"/>
          <w:bCs/>
          <w:lang w:eastAsia="ar-SA"/>
        </w:rPr>
      </w:pPr>
    </w:p>
    <w:p w:rsidR="00B94689" w:rsidRPr="00CF7662" w:rsidRDefault="00B94689" w:rsidP="00B94689">
      <w:pPr>
        <w:autoSpaceDE w:val="0"/>
        <w:autoSpaceDN w:val="0"/>
        <w:adjustRightInd w:val="0"/>
        <w:ind w:firstLine="720"/>
        <w:jc w:val="right"/>
      </w:pPr>
    </w:p>
    <w:p w:rsidR="00B94689" w:rsidRPr="005020D0" w:rsidRDefault="00B94689" w:rsidP="00B94689">
      <w:pPr>
        <w:tabs>
          <w:tab w:val="left" w:pos="7696"/>
        </w:tabs>
        <w:ind w:right="-1"/>
        <w:jc w:val="center"/>
        <w:rPr>
          <w:rFonts w:asciiTheme="minorHAnsi" w:eastAsiaTheme="minorHAnsi" w:hAnsiTheme="minorHAnsi" w:cstheme="minorBidi"/>
          <w:b/>
          <w:lang w:eastAsia="en-US"/>
        </w:rPr>
      </w:pPr>
      <w:r w:rsidRPr="005020D0">
        <w:rPr>
          <w:rFonts w:eastAsiaTheme="minorHAnsi"/>
          <w:b/>
          <w:bCs/>
          <w:lang w:eastAsia="en-US"/>
        </w:rPr>
        <w:t>Порядок</w:t>
      </w:r>
    </w:p>
    <w:p w:rsidR="00B94689" w:rsidRPr="005020D0" w:rsidRDefault="00B94689" w:rsidP="00B94689">
      <w:pPr>
        <w:autoSpaceDE w:val="0"/>
        <w:autoSpaceDN w:val="0"/>
        <w:adjustRightInd w:val="0"/>
        <w:jc w:val="center"/>
        <w:outlineLvl w:val="1"/>
        <w:rPr>
          <w:rFonts w:eastAsiaTheme="minorHAnsi"/>
          <w:b/>
          <w:bCs/>
          <w:lang w:eastAsia="en-US"/>
        </w:rPr>
      </w:pPr>
      <w:r w:rsidRPr="005020D0">
        <w:rPr>
          <w:rFonts w:eastAsiaTheme="minorHAnsi"/>
          <w:b/>
          <w:bCs/>
          <w:lang w:eastAsia="en-US"/>
        </w:rPr>
        <w:t xml:space="preserve">предоставления </w:t>
      </w:r>
      <w:r w:rsidRPr="005020D0">
        <w:rPr>
          <w:rFonts w:eastAsiaTheme="minorHAnsi"/>
          <w:b/>
          <w:lang w:eastAsia="en-US"/>
        </w:rPr>
        <w:t xml:space="preserve">Компенсации расходов на </w:t>
      </w:r>
      <w:proofErr w:type="gramStart"/>
      <w:r w:rsidRPr="005020D0">
        <w:rPr>
          <w:rFonts w:eastAsiaTheme="minorHAnsi"/>
          <w:b/>
          <w:lang w:eastAsia="en-US"/>
        </w:rPr>
        <w:t>приобретение  северных</w:t>
      </w:r>
      <w:proofErr w:type="gramEnd"/>
      <w:r w:rsidRPr="005020D0">
        <w:rPr>
          <w:rFonts w:eastAsiaTheme="minorHAnsi"/>
          <w:b/>
          <w:lang w:eastAsia="en-US"/>
        </w:rPr>
        <w:t xml:space="preserve"> оленей</w:t>
      </w:r>
    </w:p>
    <w:p w:rsidR="00B94689" w:rsidRPr="005020D0" w:rsidRDefault="00B94689" w:rsidP="00B94689">
      <w:pPr>
        <w:autoSpaceDE w:val="0"/>
        <w:autoSpaceDN w:val="0"/>
        <w:adjustRightInd w:val="0"/>
        <w:outlineLvl w:val="1"/>
        <w:rPr>
          <w:rFonts w:eastAsiaTheme="minorHAnsi"/>
          <w:b/>
          <w:bCs/>
          <w:lang w:eastAsia="en-US"/>
        </w:rPr>
      </w:pPr>
    </w:p>
    <w:p w:rsidR="00B94689" w:rsidRPr="005020D0" w:rsidRDefault="00B94689" w:rsidP="00B94689">
      <w:pPr>
        <w:tabs>
          <w:tab w:val="left" w:pos="17294"/>
          <w:tab w:val="left" w:pos="19845"/>
        </w:tabs>
        <w:ind w:firstLine="709"/>
        <w:jc w:val="center"/>
        <w:rPr>
          <w:rFonts w:eastAsia="Calibri"/>
          <w:b/>
          <w:lang w:eastAsia="en-US"/>
        </w:rPr>
      </w:pPr>
      <w:r w:rsidRPr="005020D0">
        <w:rPr>
          <w:rFonts w:eastAsia="Calibri"/>
          <w:b/>
          <w:lang w:eastAsia="en-US"/>
        </w:rPr>
        <w:t xml:space="preserve">Раздел </w:t>
      </w:r>
      <w:r w:rsidRPr="005020D0">
        <w:rPr>
          <w:rFonts w:eastAsia="Calibri"/>
          <w:b/>
          <w:lang w:val="en-US" w:eastAsia="en-US"/>
        </w:rPr>
        <w:t>I</w:t>
      </w:r>
      <w:r w:rsidRPr="005020D0">
        <w:rPr>
          <w:rFonts w:eastAsia="Calibri"/>
          <w:b/>
          <w:lang w:eastAsia="en-US"/>
        </w:rPr>
        <w:t xml:space="preserve">. Общие положения о </w:t>
      </w:r>
      <w:proofErr w:type="gramStart"/>
      <w:r w:rsidRPr="005020D0">
        <w:rPr>
          <w:rFonts w:eastAsia="Calibri"/>
          <w:b/>
          <w:lang w:eastAsia="en-US"/>
        </w:rPr>
        <w:t>предоставлении  Компенсации</w:t>
      </w:r>
      <w:proofErr w:type="gramEnd"/>
    </w:p>
    <w:p w:rsidR="00B94689" w:rsidRPr="00CF7662" w:rsidRDefault="00B94689" w:rsidP="00B94689">
      <w:pPr>
        <w:autoSpaceDE w:val="0"/>
        <w:autoSpaceDN w:val="0"/>
        <w:adjustRightInd w:val="0"/>
        <w:contextualSpacing/>
        <w:jc w:val="both"/>
        <w:rPr>
          <w:rFonts w:eastAsia="Calibri"/>
          <w:lang w:eastAsia="en-US"/>
        </w:rPr>
      </w:pPr>
    </w:p>
    <w:p w:rsidR="00B94689" w:rsidRPr="005020D0" w:rsidRDefault="00B94689" w:rsidP="00B94689">
      <w:pPr>
        <w:autoSpaceDE w:val="0"/>
        <w:autoSpaceDN w:val="0"/>
        <w:adjustRightInd w:val="0"/>
        <w:ind w:firstLine="709"/>
        <w:jc w:val="both"/>
        <w:rPr>
          <w:rFonts w:eastAsiaTheme="minorHAnsi"/>
          <w:bCs/>
          <w:lang w:eastAsia="en-US"/>
        </w:rPr>
      </w:pPr>
      <w:r w:rsidRPr="005020D0">
        <w:rPr>
          <w:rFonts w:eastAsiaTheme="minorHAnsi"/>
          <w:lang w:eastAsia="en-US"/>
        </w:rPr>
        <w:t>1.1. Настоящий документ устанавливает порядок предоставления</w:t>
      </w:r>
      <w:r w:rsidRPr="005020D0">
        <w:rPr>
          <w:rFonts w:eastAsiaTheme="minorHAnsi"/>
          <w:bCs/>
          <w:lang w:eastAsia="en-US"/>
        </w:rPr>
        <w:t xml:space="preserve"> </w:t>
      </w:r>
      <w:r w:rsidRPr="005020D0">
        <w:rPr>
          <w:rFonts w:eastAsiaTheme="minorHAnsi"/>
          <w:lang w:eastAsia="en-US"/>
        </w:rPr>
        <w:t xml:space="preserve">   Компенсации расходов на приобретение северных оленей</w:t>
      </w:r>
      <w:r w:rsidRPr="005020D0">
        <w:rPr>
          <w:rFonts w:eastAsiaTheme="minorHAnsi"/>
          <w:bCs/>
          <w:lang w:eastAsia="en-US"/>
        </w:rPr>
        <w:t xml:space="preserve"> </w:t>
      </w:r>
      <w:r w:rsidRPr="005020D0">
        <w:rPr>
          <w:rFonts w:eastAsiaTheme="minorHAnsi"/>
          <w:lang w:eastAsia="en-US"/>
        </w:rPr>
        <w:t>(далее –  Компенсация) из бюджета муниципального образования 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B94689" w:rsidRPr="005020D0" w:rsidRDefault="00B94689" w:rsidP="00B94689">
      <w:pPr>
        <w:tabs>
          <w:tab w:val="left" w:pos="709"/>
          <w:tab w:val="left" w:pos="4678"/>
          <w:tab w:val="left" w:pos="5245"/>
          <w:tab w:val="left" w:pos="17294"/>
          <w:tab w:val="left" w:pos="19845"/>
        </w:tabs>
        <w:autoSpaceDE w:val="0"/>
        <w:autoSpaceDN w:val="0"/>
        <w:adjustRightInd w:val="0"/>
        <w:ind w:firstLine="709"/>
        <w:jc w:val="both"/>
      </w:pPr>
      <w:r w:rsidRPr="005020D0">
        <w:t>1.2. Для целей настоящего Порядка используются понятия, предусмотренные законодательством Российской Федерации и Ханты-Мансийского автономного округа – Югры:</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 xml:space="preserve">Департамент – Департамент недропользования и природных ресурсов </w:t>
      </w:r>
      <w:r>
        <w:rPr>
          <w:rFonts w:eastAsiaTheme="minorHAnsi"/>
          <w:lang w:eastAsia="en-US"/>
        </w:rPr>
        <w:t xml:space="preserve">Ханты-Мансийского </w:t>
      </w:r>
      <w:r w:rsidRPr="005020D0">
        <w:rPr>
          <w:rFonts w:eastAsiaTheme="minorHAnsi"/>
          <w:lang w:eastAsia="en-US"/>
        </w:rPr>
        <w:t>автономного округа</w:t>
      </w:r>
      <w:r>
        <w:rPr>
          <w:rFonts w:eastAsiaTheme="minorHAnsi"/>
          <w:lang w:eastAsia="en-US"/>
        </w:rPr>
        <w:t xml:space="preserve"> – Югры</w:t>
      </w:r>
      <w:r w:rsidRPr="005020D0">
        <w:rPr>
          <w:rFonts w:eastAsiaTheme="minorHAnsi"/>
          <w:lang w:eastAsia="en-US"/>
        </w:rPr>
        <w:t xml:space="preserve">; </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 xml:space="preserve">Заявитель – лицо, претендующее на получение Компенсации; </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о субъектах права традиционного природопользования; </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 xml:space="preserve">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регионального значения, образованные для ведения традиционного природопользования и традиционного образа жизни коренных малочисленных народов Севера субъектами права традиционного природопользования; </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коренных малочисленных народов Севера» - администрация Нижневартовского района;</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lastRenderedPageBreak/>
        <w:t>Автономный округ – Ханты – Мансийский автономный округ –Югра.</w:t>
      </w:r>
    </w:p>
    <w:p w:rsidR="00B94689" w:rsidRPr="005020D0" w:rsidRDefault="00B94689" w:rsidP="00B94689">
      <w:pPr>
        <w:tabs>
          <w:tab w:val="left" w:pos="17294"/>
          <w:tab w:val="left" w:pos="19845"/>
        </w:tabs>
        <w:ind w:firstLine="709"/>
        <w:contextualSpacing/>
        <w:jc w:val="both"/>
        <w:rPr>
          <w:rFonts w:eastAsia="Calibri"/>
        </w:rPr>
      </w:pPr>
      <w:r w:rsidRPr="005020D0">
        <w:t xml:space="preserve">1.3. </w:t>
      </w:r>
      <w:r w:rsidRPr="005020D0">
        <w:rPr>
          <w:rFonts w:eastAsia="Calibri"/>
        </w:rPr>
        <w:t xml:space="preserve">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w:t>
      </w:r>
      <w:proofErr w:type="gramStart"/>
      <w:r w:rsidRPr="005020D0">
        <w:rPr>
          <w:rFonts w:eastAsia="Calibri"/>
        </w:rPr>
        <w:t>предоставление  Компенсации</w:t>
      </w:r>
      <w:proofErr w:type="gramEnd"/>
      <w:r w:rsidRPr="005020D0">
        <w:rPr>
          <w:rFonts w:eastAsia="Calibri"/>
        </w:rPr>
        <w:t xml:space="preserve"> на соответствующий финансовый год и плановый период, является администрация Нижневартовского района.</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1.</w:t>
      </w:r>
      <w:proofErr w:type="gramStart"/>
      <w:r w:rsidRPr="005020D0">
        <w:rPr>
          <w:rFonts w:eastAsiaTheme="minorHAnsi"/>
          <w:lang w:eastAsia="en-US"/>
        </w:rPr>
        <w:t>4.Компенсация</w:t>
      </w:r>
      <w:proofErr w:type="gramEnd"/>
      <w:r w:rsidRPr="005020D0">
        <w:rPr>
          <w:rFonts w:eastAsiaTheme="minorHAnsi"/>
          <w:lang w:eastAsia="en-US"/>
        </w:rPr>
        <w:t xml:space="preserve"> предоставляется администрации Нижневартовского района   на возмещение части фактически понесенных затрат на   приобретение  северных оленей для ведения  и развития оленеводства в Нижневартовском районе</w:t>
      </w:r>
      <w:r>
        <w:rPr>
          <w:rFonts w:eastAsiaTheme="minorHAnsi"/>
          <w:lang w:eastAsia="en-US"/>
        </w:rPr>
        <w:t>.</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1.</w:t>
      </w:r>
      <w:r w:rsidRPr="005020D0">
        <w:rPr>
          <w:rFonts w:eastAsia="Calibri"/>
          <w:lang w:eastAsia="en-US"/>
        </w:rPr>
        <w:t>5.</w:t>
      </w:r>
      <w:r w:rsidRPr="005020D0">
        <w:rPr>
          <w:rFonts w:eastAsiaTheme="minorHAnsi"/>
          <w:lang w:eastAsia="en-US"/>
        </w:rPr>
        <w:t xml:space="preserve"> Право на получение Компенсации по настоящему Порядку предоставляется физическим лицам (далее - Заявитель), соответствующим в совокупности на дату предложения (заявки) для участия в отборе, отбираемых по следующим критериям:</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1.5.1. Первая категория:</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 xml:space="preserve">физические </w:t>
      </w:r>
      <w:proofErr w:type="gramStart"/>
      <w:r w:rsidRPr="005020D0">
        <w:rPr>
          <w:rFonts w:eastAsiaTheme="minorHAnsi"/>
          <w:lang w:eastAsia="en-US"/>
        </w:rPr>
        <w:t>лица  из</w:t>
      </w:r>
      <w:proofErr w:type="gramEnd"/>
      <w:r w:rsidRPr="005020D0">
        <w:rPr>
          <w:rFonts w:eastAsiaTheme="minorHAnsi"/>
          <w:lang w:eastAsia="en-US"/>
        </w:rPr>
        <w:t xml:space="preserve"> числа коренных малоч</w:t>
      </w:r>
      <w:r>
        <w:rPr>
          <w:rFonts w:eastAsiaTheme="minorHAnsi"/>
          <w:lang w:eastAsia="en-US"/>
        </w:rPr>
        <w:t>исленных народов Севера Ханты-Мансийского автономного округа ‒</w:t>
      </w:r>
      <w:r w:rsidRPr="005020D0">
        <w:rPr>
          <w:rFonts w:eastAsiaTheme="minorHAnsi"/>
          <w:lang w:eastAsia="en-US"/>
        </w:rPr>
        <w:t xml:space="preserve"> Югры;</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имеет место ж</w:t>
      </w:r>
      <w:r>
        <w:rPr>
          <w:rFonts w:eastAsiaTheme="minorHAnsi"/>
          <w:lang w:eastAsia="en-US"/>
        </w:rPr>
        <w:t>ительства на территории Ханты-</w:t>
      </w:r>
      <w:r w:rsidRPr="005020D0">
        <w:rPr>
          <w:rFonts w:eastAsiaTheme="minorHAnsi"/>
          <w:lang w:eastAsia="en-US"/>
        </w:rPr>
        <w:t>Ман</w:t>
      </w:r>
      <w:r>
        <w:rPr>
          <w:rFonts w:eastAsiaTheme="minorHAnsi"/>
          <w:lang w:eastAsia="en-US"/>
        </w:rPr>
        <w:t>сийского автономного округа ‒</w:t>
      </w:r>
      <w:r w:rsidRPr="005020D0">
        <w:rPr>
          <w:rFonts w:eastAsiaTheme="minorHAnsi"/>
          <w:lang w:eastAsia="en-US"/>
        </w:rPr>
        <w:t xml:space="preserve"> Югры;</w:t>
      </w:r>
    </w:p>
    <w:p w:rsidR="00B94689" w:rsidRPr="005020D0"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 </w:t>
      </w:r>
      <w:r w:rsidRPr="005020D0">
        <w:rPr>
          <w:rFonts w:eastAsiaTheme="minorHAnsi"/>
          <w:lang w:eastAsia="en-US"/>
        </w:rPr>
        <w:t>является субъектом права традиционного природопользования</w:t>
      </w:r>
      <w:r>
        <w:rPr>
          <w:rFonts w:eastAsiaTheme="minorHAnsi"/>
          <w:lang w:eastAsia="en-US"/>
        </w:rPr>
        <w:t>.</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1.5.2. Вторая категория:</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 xml:space="preserve"> физическое лицо из числа коренных малоч</w:t>
      </w:r>
      <w:r>
        <w:rPr>
          <w:rFonts w:eastAsiaTheme="minorHAnsi"/>
          <w:lang w:eastAsia="en-US"/>
        </w:rPr>
        <w:t>исленных народов Севера Ханты-Мансийского автономного округа ‒</w:t>
      </w:r>
      <w:r w:rsidRPr="005020D0">
        <w:rPr>
          <w:rFonts w:eastAsiaTheme="minorHAnsi"/>
          <w:lang w:eastAsia="en-US"/>
        </w:rPr>
        <w:t xml:space="preserve"> Югры;</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 xml:space="preserve">имеет место жительства на территории автономного округа, входящей в </w:t>
      </w:r>
      <w:hyperlink r:id="rId27" w:history="1">
        <w:r w:rsidRPr="005020D0">
          <w:rPr>
            <w:rFonts w:eastAsiaTheme="minorHAnsi"/>
            <w:lang w:eastAsia="en-US"/>
          </w:rPr>
          <w:t>перечень</w:t>
        </w:r>
      </w:hyperlink>
      <w:r w:rsidRPr="005020D0">
        <w:rPr>
          <w:rFonts w:eastAsiaTheme="minorHAnsi"/>
          <w:lang w:eastAsia="en-US"/>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w:t>
      </w:r>
      <w:r>
        <w:rPr>
          <w:rFonts w:eastAsiaTheme="minorHAnsi"/>
          <w:lang w:eastAsia="en-US"/>
        </w:rPr>
        <w:t>й Федерации от 8 мая 2009 года №</w:t>
      </w:r>
      <w:r w:rsidRPr="005020D0">
        <w:rPr>
          <w:rFonts w:eastAsiaTheme="minorHAnsi"/>
          <w:lang w:eastAsia="en-US"/>
        </w:rPr>
        <w:t xml:space="preserve"> 631-р.</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1.6. Компенсация предоставляется Заявителю 1 раз на приобретение не более 15 голов северных оленей.</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Порядок не распространяется на лиц из числа коренных малоч</w:t>
      </w:r>
      <w:r>
        <w:rPr>
          <w:rFonts w:eastAsiaTheme="minorHAnsi"/>
          <w:lang w:eastAsia="en-US"/>
        </w:rPr>
        <w:t>исленных народов Севера Ханты-</w:t>
      </w:r>
      <w:r w:rsidRPr="005020D0">
        <w:rPr>
          <w:rFonts w:eastAsiaTheme="minorHAnsi"/>
          <w:lang w:eastAsia="en-US"/>
        </w:rPr>
        <w:t>Мансийского автономного округа – Югры, ранее получившие Компенсацию.</w:t>
      </w:r>
    </w:p>
    <w:p w:rsidR="00B94689" w:rsidRPr="005020D0" w:rsidRDefault="00B94689" w:rsidP="00B94689">
      <w:pPr>
        <w:autoSpaceDE w:val="0"/>
        <w:autoSpaceDN w:val="0"/>
        <w:adjustRightInd w:val="0"/>
        <w:ind w:firstLine="709"/>
        <w:jc w:val="both"/>
        <w:rPr>
          <w:rFonts w:eastAsiaTheme="minorHAnsi"/>
          <w:lang w:eastAsia="en-US"/>
        </w:rPr>
      </w:pPr>
      <w:r w:rsidRPr="005020D0">
        <w:rPr>
          <w:rFonts w:eastAsiaTheme="minorHAnsi"/>
          <w:lang w:eastAsia="en-US"/>
        </w:rPr>
        <w:t>1.7. В случае отсутствия у Заявителя оленьих пастбищ для содержания приобретаемого поголовья северных оленей необходимо представить письменное согласие пользователя территорий традиционного природопользования на использование оленьих пастбищ в границах данных территорий, указанных Заявителем.</w:t>
      </w:r>
    </w:p>
    <w:p w:rsidR="00B94689" w:rsidRPr="00CF7662" w:rsidRDefault="00B94689" w:rsidP="00B94689">
      <w:pPr>
        <w:autoSpaceDE w:val="0"/>
        <w:autoSpaceDN w:val="0"/>
        <w:adjustRightInd w:val="0"/>
        <w:jc w:val="both"/>
        <w:rPr>
          <w:rFonts w:eastAsiaTheme="minorHAnsi"/>
          <w:lang w:eastAsia="en-US"/>
        </w:rPr>
      </w:pPr>
    </w:p>
    <w:p w:rsidR="00B94689" w:rsidRPr="00A32AD9" w:rsidRDefault="00B94689" w:rsidP="00B94689">
      <w:pPr>
        <w:autoSpaceDE w:val="0"/>
        <w:autoSpaceDN w:val="0"/>
        <w:adjustRightInd w:val="0"/>
        <w:ind w:firstLine="540"/>
        <w:jc w:val="center"/>
        <w:rPr>
          <w:rFonts w:eastAsiaTheme="minorHAnsi"/>
          <w:b/>
          <w:lang w:eastAsia="en-US"/>
        </w:rPr>
      </w:pPr>
      <w:r w:rsidRPr="00A32AD9">
        <w:rPr>
          <w:rFonts w:eastAsiaTheme="minorHAnsi"/>
          <w:b/>
          <w:lang w:eastAsia="en-US"/>
        </w:rPr>
        <w:t xml:space="preserve">Раздел </w:t>
      </w:r>
      <w:r w:rsidRPr="00A32AD9">
        <w:rPr>
          <w:rFonts w:eastAsiaTheme="minorHAnsi"/>
          <w:b/>
          <w:lang w:val="en-US" w:eastAsia="en-US"/>
        </w:rPr>
        <w:t>II</w:t>
      </w:r>
      <w:r w:rsidRPr="00A32AD9">
        <w:rPr>
          <w:rFonts w:eastAsiaTheme="minorHAnsi"/>
          <w:b/>
          <w:lang w:eastAsia="en-US"/>
        </w:rPr>
        <w:t>. Условия и порядок</w:t>
      </w:r>
      <w:r>
        <w:rPr>
          <w:rFonts w:eastAsiaTheme="minorHAnsi"/>
          <w:b/>
          <w:lang w:eastAsia="en-US"/>
        </w:rPr>
        <w:t xml:space="preserve"> предоставления </w:t>
      </w:r>
      <w:r w:rsidRPr="00A32AD9">
        <w:rPr>
          <w:rFonts w:eastAsiaTheme="minorHAnsi"/>
          <w:b/>
          <w:lang w:eastAsia="en-US"/>
        </w:rPr>
        <w:t>Компенсации</w:t>
      </w:r>
    </w:p>
    <w:p w:rsidR="00B94689" w:rsidRPr="00CF7662" w:rsidRDefault="00B94689" w:rsidP="00B94689">
      <w:pPr>
        <w:autoSpaceDE w:val="0"/>
        <w:autoSpaceDN w:val="0"/>
        <w:adjustRightInd w:val="0"/>
        <w:ind w:firstLine="540"/>
        <w:jc w:val="center"/>
        <w:rPr>
          <w:rFonts w:eastAsiaTheme="minorHAnsi"/>
          <w:lang w:eastAsia="en-US"/>
        </w:rPr>
      </w:pP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t xml:space="preserve">2.1. Размер </w:t>
      </w:r>
      <w:r w:rsidRPr="00CF7662">
        <w:rPr>
          <w:rFonts w:eastAsiaTheme="minorHAnsi"/>
          <w:lang w:eastAsia="en-US"/>
        </w:rPr>
        <w:t>Компенсации составляет 70% от стоимости приобретенных северных оленей, но не более 10 тысяч рублей на 1 оленя.</w:t>
      </w:r>
    </w:p>
    <w:p w:rsidR="00B94689" w:rsidRPr="00CF7662" w:rsidRDefault="00B94689" w:rsidP="00B94689">
      <w:pPr>
        <w:autoSpaceDE w:val="0"/>
        <w:autoSpaceDN w:val="0"/>
        <w:adjustRightInd w:val="0"/>
        <w:ind w:firstLine="709"/>
        <w:jc w:val="both"/>
        <w:rPr>
          <w:rFonts w:eastAsiaTheme="minorHAnsi"/>
          <w:lang w:eastAsia="en-US"/>
        </w:rPr>
      </w:pPr>
      <w:r>
        <w:rPr>
          <w:rFonts w:eastAsiaTheme="minorHAnsi"/>
          <w:lang w:eastAsia="en-US"/>
        </w:rPr>
        <w:lastRenderedPageBreak/>
        <w:t xml:space="preserve">2.2. </w:t>
      </w:r>
      <w:r w:rsidRPr="00CF7662">
        <w:rPr>
          <w:rFonts w:eastAsiaTheme="minorHAnsi"/>
          <w:lang w:eastAsia="en-US"/>
        </w:rPr>
        <w:t>Заявитель для получения Компенсации представляет следующие документы: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заявление о предоставлении Компенсации, включающее согласие на обработку персональных данных, по форме согласно приложению</w:t>
      </w:r>
      <w:r>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паспорта с отметкой о регистрации по месту ж</w:t>
      </w:r>
      <w:r>
        <w:rPr>
          <w:rFonts w:eastAsiaTheme="minorHAnsi"/>
          <w:lang w:eastAsia="en-US"/>
        </w:rPr>
        <w:t>ительства на территории Ханты-Мансийского автономного округа ‒</w:t>
      </w:r>
      <w:r w:rsidRPr="00CF7662">
        <w:rPr>
          <w:rFonts w:eastAsiaTheme="minorHAnsi"/>
          <w:lang w:eastAsia="en-US"/>
        </w:rPr>
        <w:t xml:space="preserve">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документа, содержащего сведения о </w:t>
      </w:r>
      <w:proofErr w:type="gramStart"/>
      <w:r w:rsidRPr="00CF7662">
        <w:rPr>
          <w:rFonts w:eastAsiaTheme="minorHAnsi"/>
          <w:lang w:eastAsia="en-US"/>
        </w:rPr>
        <w:t>национальности  (</w:t>
      </w:r>
      <w:proofErr w:type="gramEnd"/>
      <w:r w:rsidRPr="00CF7662">
        <w:rPr>
          <w:rFonts w:eastAsiaTheme="minorHAnsi"/>
          <w:lang w:eastAsia="en-US"/>
        </w:rPr>
        <w:t>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договора купли-продажи оленей;</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копию акта приема-передачи оленей;</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документы, подтверждающие оплату приобретения оленей (платежное поручение, чек-ордер);</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письменное согласие пользователя территорий традиционного природопользования на использование оленьих пастбищ в границах данных территорий (в случае отсутствия у Заявителя оленьих пастбищ).</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2.3. Для </w:t>
      </w:r>
      <w:proofErr w:type="gramStart"/>
      <w:r w:rsidRPr="00CF7662">
        <w:rPr>
          <w:rFonts w:eastAsiaTheme="minorHAnsi"/>
          <w:lang w:eastAsia="en-US"/>
        </w:rPr>
        <w:t>получения  Компенсации</w:t>
      </w:r>
      <w:proofErr w:type="gramEnd"/>
      <w:r w:rsidRPr="00CF7662">
        <w:rPr>
          <w:rFonts w:eastAsiaTheme="minorHAnsi"/>
          <w:lang w:eastAsia="en-US"/>
        </w:rPr>
        <w:t xml:space="preserve"> Заявитель по собственной инициативе может представить следующие документы: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выписку из Реестра территорий традиционного природопользования;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ветеринарно-санитарного паспорта хозяйства или выписку из </w:t>
      </w:r>
      <w:proofErr w:type="spellStart"/>
      <w:r w:rsidRPr="00CF7662">
        <w:rPr>
          <w:rFonts w:eastAsiaTheme="minorHAnsi"/>
          <w:lang w:eastAsia="en-US"/>
        </w:rPr>
        <w:t>похозяйственной</w:t>
      </w:r>
      <w:proofErr w:type="spellEnd"/>
      <w:r w:rsidRPr="00CF7662">
        <w:rPr>
          <w:rFonts w:eastAsiaTheme="minorHAnsi"/>
          <w:lang w:eastAsia="en-US"/>
        </w:rPr>
        <w:t xml:space="preserve"> книги.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2.4. Документ</w:t>
      </w:r>
      <w:r>
        <w:rPr>
          <w:rFonts w:eastAsiaTheme="minorHAnsi"/>
          <w:lang w:eastAsia="en-US"/>
        </w:rPr>
        <w:t>ы, указанные в пунктах 2.2, 2.3</w:t>
      </w:r>
      <w:r w:rsidRPr="00CF7662">
        <w:rPr>
          <w:rFonts w:eastAsiaTheme="minorHAnsi"/>
          <w:lang w:eastAsia="en-US"/>
        </w:rPr>
        <w:t xml:space="preserve"> Порядка, Заявитель представляет (направляет) по выбору:</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отдел по развитию коренных малочисленных народов Севера управления культуры и спорта администрации Нижневартовского района (далее –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 xml:space="preserve">) по </w:t>
      </w:r>
      <w:proofErr w:type="gramStart"/>
      <w:r w:rsidRPr="00CF7662">
        <w:rPr>
          <w:rFonts w:eastAsiaTheme="minorHAnsi"/>
          <w:lang w:eastAsia="en-US"/>
        </w:rPr>
        <w:t>адресу:  628606</w:t>
      </w:r>
      <w:proofErr w:type="gramEnd"/>
      <w:r w:rsidRPr="00CF7662">
        <w:rPr>
          <w:rFonts w:eastAsiaTheme="minorHAnsi"/>
          <w:lang w:eastAsia="en-US"/>
        </w:rPr>
        <w:t>, город Нижневартовск, улица Ленина,</w:t>
      </w:r>
      <w:r>
        <w:rPr>
          <w:rFonts w:eastAsiaTheme="minorHAnsi"/>
          <w:lang w:eastAsia="en-US"/>
        </w:rPr>
        <w:t xml:space="preserve"> д. </w:t>
      </w:r>
      <w:r w:rsidRPr="00CF7662">
        <w:rPr>
          <w:rFonts w:eastAsiaTheme="minorHAnsi"/>
          <w:lang w:eastAsia="en-US"/>
        </w:rPr>
        <w:t>6</w:t>
      </w:r>
      <w:r>
        <w:rPr>
          <w:rFonts w:eastAsiaTheme="minorHAnsi"/>
          <w:lang w:eastAsia="en-US"/>
        </w:rPr>
        <w:t>,</w:t>
      </w:r>
      <w:r w:rsidRPr="00CF7662">
        <w:rPr>
          <w:rFonts w:eastAsiaTheme="minorHAnsi"/>
          <w:lang w:eastAsia="en-US"/>
        </w:rPr>
        <w:t xml:space="preserve"> кабинет 414 (контактный телефон</w:t>
      </w:r>
      <w:r>
        <w:rPr>
          <w:rFonts w:eastAsiaTheme="minorHAnsi"/>
          <w:lang w:eastAsia="en-US"/>
        </w:rPr>
        <w:t>:                                      8 (3466)</w:t>
      </w:r>
      <w:r w:rsidRPr="00CF7662">
        <w:rPr>
          <w:rFonts w:eastAsiaTheme="minorHAnsi"/>
          <w:lang w:eastAsia="en-US"/>
        </w:rPr>
        <w:t xml:space="preserve">  49</w:t>
      </w:r>
      <w:r>
        <w:rPr>
          <w:rFonts w:eastAsiaTheme="minorHAnsi"/>
          <w:lang w:eastAsia="en-US"/>
        </w:rPr>
        <w:t xml:space="preserve"> </w:t>
      </w:r>
      <w:r w:rsidRPr="00CF7662">
        <w:rPr>
          <w:rFonts w:eastAsiaTheme="minorHAnsi"/>
          <w:lang w:eastAsia="en-US"/>
        </w:rPr>
        <w:t>87</w:t>
      </w:r>
      <w:r>
        <w:rPr>
          <w:rFonts w:eastAsiaTheme="minorHAnsi"/>
          <w:lang w:eastAsia="en-US"/>
        </w:rPr>
        <w:t xml:space="preserve"> </w:t>
      </w:r>
      <w:r w:rsidRPr="00CF7662">
        <w:rPr>
          <w:rFonts w:eastAsiaTheme="minorHAnsi"/>
          <w:lang w:eastAsia="en-US"/>
        </w:rPr>
        <w:t>03);</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или почтовым отправлением в администрацию Нижневартовского района по адресу: 628606, город Нижневартовск, улица Ленина,</w:t>
      </w:r>
      <w:r>
        <w:rPr>
          <w:rFonts w:eastAsiaTheme="minorHAnsi"/>
          <w:lang w:eastAsia="en-US"/>
        </w:rPr>
        <w:t xml:space="preserve"> д. </w:t>
      </w:r>
      <w:r w:rsidRPr="00CF7662">
        <w:rPr>
          <w:rFonts w:eastAsiaTheme="minorHAnsi"/>
          <w:lang w:eastAsia="en-US"/>
        </w:rPr>
        <w:t>6;</w:t>
      </w:r>
    </w:p>
    <w:p w:rsidR="00B94689" w:rsidRPr="00CF7662" w:rsidRDefault="00B94689" w:rsidP="00B94689">
      <w:pPr>
        <w:autoSpaceDE w:val="0"/>
        <w:autoSpaceDN w:val="0"/>
        <w:adjustRightInd w:val="0"/>
        <w:ind w:firstLine="709"/>
        <w:jc w:val="both"/>
      </w:pPr>
      <w:r w:rsidRPr="00CF7662">
        <w:t xml:space="preserve">в </w:t>
      </w:r>
      <w:proofErr w:type="gramStart"/>
      <w:r w:rsidRPr="00CF7662">
        <w:t>автономное  учреждение</w:t>
      </w:r>
      <w:proofErr w:type="gramEnd"/>
      <w:r w:rsidRPr="00CF7662">
        <w:t xml:space="preserve"> Ханты – Мансийского автономного округа – Югры «Многофункциональный центр предоставления государственных и муниципальных услуг Югры»;</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электронной форме посредством федеральной государс</w:t>
      </w:r>
      <w:r>
        <w:rPr>
          <w:rFonts w:eastAsiaTheme="minorHAnsi"/>
          <w:lang w:eastAsia="en-US"/>
        </w:rPr>
        <w:t>твенной информационной системы «</w:t>
      </w:r>
      <w:r w:rsidRPr="00CF7662">
        <w:rPr>
          <w:rFonts w:eastAsiaTheme="minorHAnsi"/>
          <w:lang w:eastAsia="en-US"/>
        </w:rPr>
        <w:t>Единый портал государственных и муниципальных услуг</w:t>
      </w:r>
      <w:r>
        <w:rPr>
          <w:rFonts w:eastAsiaTheme="minorHAnsi"/>
          <w:lang w:eastAsia="en-US"/>
        </w:rPr>
        <w:t>» (далее ‒ Портал) (</w:t>
      </w:r>
      <w:r w:rsidRPr="00CF7662">
        <w:rPr>
          <w:rFonts w:eastAsiaTheme="minorHAnsi"/>
          <w:lang w:eastAsia="en-US"/>
        </w:rPr>
        <w:t>при технической возможности).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2.5. </w:t>
      </w:r>
      <w:r w:rsidRPr="00CF7662">
        <w:rPr>
          <w:rFonts w:eastAsiaTheme="minorHAnsi" w:cstheme="minorBidi"/>
          <w:lang w:eastAsia="en-US"/>
        </w:rPr>
        <w:t>Отдел по развитию коренных малочисленных народов Севера формирует единый список Заявителей в хронологической последовательности согласно дате и времени регистрации заявления о предоставлении Компенсации и прилагаемых к нему документов, указанных в пункте 2.2 Порядка.</w:t>
      </w:r>
    </w:p>
    <w:p w:rsidR="00B94689" w:rsidRPr="00CF7662" w:rsidRDefault="00B94689" w:rsidP="00B94689">
      <w:pPr>
        <w:autoSpaceDE w:val="0"/>
        <w:autoSpaceDN w:val="0"/>
        <w:adjustRightInd w:val="0"/>
        <w:ind w:firstLine="709"/>
        <w:jc w:val="both"/>
        <w:rPr>
          <w:rFonts w:eastAsiaTheme="minorHAnsi" w:cstheme="minorBidi"/>
          <w:lang w:eastAsia="en-US"/>
        </w:rPr>
      </w:pPr>
      <w:r w:rsidRPr="00CF7662">
        <w:rPr>
          <w:rFonts w:eastAsiaTheme="minorHAnsi"/>
          <w:lang w:eastAsia="en-US"/>
        </w:rPr>
        <w:lastRenderedPageBreak/>
        <w:t>2.6. Должностное лицо</w:t>
      </w:r>
      <w:r w:rsidRPr="00CF7662">
        <w:rPr>
          <w:rFonts w:eastAsiaTheme="minorHAnsi" w:cstheme="minorBidi"/>
          <w:lang w:eastAsia="en-US"/>
        </w:rPr>
        <w:t xml:space="preserve"> </w:t>
      </w:r>
      <w:proofErr w:type="gramStart"/>
      <w:r w:rsidRPr="00CF7662">
        <w:rPr>
          <w:rFonts w:eastAsiaTheme="minorHAnsi" w:cstheme="minorBidi"/>
          <w:lang w:eastAsia="en-US"/>
        </w:rPr>
        <w:t>Отдела  по</w:t>
      </w:r>
      <w:proofErr w:type="gramEnd"/>
      <w:r w:rsidRPr="00CF7662">
        <w:rPr>
          <w:rFonts w:eastAsiaTheme="minorHAnsi" w:cstheme="minorBidi"/>
          <w:lang w:eastAsia="en-US"/>
        </w:rPr>
        <w:t xml:space="preserve"> развитию коренных малочисленных народов Севера, ответственное за прием документов, в течение 1 рабочего дня </w:t>
      </w:r>
      <w:r>
        <w:rPr>
          <w:rFonts w:eastAsiaTheme="minorHAnsi" w:cstheme="minorBidi"/>
          <w:lang w:eastAsia="en-US"/>
        </w:rPr>
        <w:t xml:space="preserve">                        </w:t>
      </w:r>
      <w:r w:rsidRPr="00CF7662">
        <w:rPr>
          <w:rFonts w:eastAsiaTheme="minorHAnsi" w:cstheme="minorBidi"/>
          <w:lang w:eastAsia="en-US"/>
        </w:rPr>
        <w:t>с даты поступления регистрирует и передает должностному лицу данного Отдела, ответственному за рассмотрение документов.</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cstheme="minorBidi"/>
          <w:lang w:eastAsia="en-US"/>
        </w:rPr>
        <w:t>Способом фиксации результата регистрации документов ответственным должностным лицом Отдела   по развитию коренных малочисленных народов Севера</w:t>
      </w:r>
      <w:r w:rsidRPr="00CF7662">
        <w:rPr>
          <w:rFonts w:eastAsiaTheme="minorHAnsi"/>
          <w:lang w:eastAsia="en-US"/>
        </w:rPr>
        <w:t xml:space="preserve"> является: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вручение Заявителю лично или направление ему почтовой связью соответствующего уведомления в течение 3 рабочих дней с даты регистрации документов;</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проставление отметки о регистрации на втором экземпляре (копии) заявления о предоставлении Компенсации – в случае непосредственного представления документов в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2.7.</w:t>
      </w:r>
      <w:r>
        <w:rPr>
          <w:rFonts w:eastAsiaTheme="minorHAnsi"/>
          <w:lang w:eastAsia="en-US"/>
        </w:rPr>
        <w:t xml:space="preserve"> </w:t>
      </w:r>
      <w:r w:rsidRPr="00CF7662">
        <w:rPr>
          <w:rFonts w:eastAsiaTheme="minorHAnsi"/>
          <w:lang w:eastAsia="en-US"/>
        </w:rPr>
        <w:t xml:space="preserve">Отдел по развитию коренных малочисленных народов </w:t>
      </w:r>
      <w:proofErr w:type="gramStart"/>
      <w:r w:rsidRPr="00CF7662">
        <w:rPr>
          <w:rFonts w:eastAsiaTheme="minorHAnsi"/>
          <w:lang w:eastAsia="en-US"/>
        </w:rPr>
        <w:t>Севера  в</w:t>
      </w:r>
      <w:proofErr w:type="gramEnd"/>
      <w:r w:rsidRPr="00CF7662">
        <w:rPr>
          <w:rFonts w:eastAsiaTheme="minorHAnsi"/>
          <w:lang w:eastAsia="en-US"/>
        </w:rPr>
        <w:t xml:space="preserve"> порядке межведомственного взаимодействия в течение 2 рабочих дней со дня регистрации заявления о предоставлении Компенсации  запрашивает следующие документы (если они не представлены Заявителем самостоятельно):</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сведения, подтверждающие место жительства Заявителя - в Министерстве внутренних дел Российской Федерации;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сведения из Реестра территорий тр</w:t>
      </w:r>
      <w:r>
        <w:rPr>
          <w:rFonts w:eastAsiaTheme="minorHAnsi"/>
          <w:lang w:eastAsia="en-US"/>
        </w:rPr>
        <w:t>адиционного природопользования ‒</w:t>
      </w:r>
      <w:r w:rsidRPr="00CF7662">
        <w:rPr>
          <w:rFonts w:eastAsiaTheme="minorHAnsi"/>
          <w:lang w:eastAsia="en-US"/>
        </w:rPr>
        <w:t xml:space="preserve"> в Департаменте недропользования и природных ресурсов </w:t>
      </w:r>
      <w:r>
        <w:rPr>
          <w:rFonts w:eastAsiaTheme="minorHAnsi"/>
          <w:lang w:eastAsia="en-US"/>
        </w:rPr>
        <w:t>Ханты-</w:t>
      </w:r>
      <w:proofErr w:type="spellStart"/>
      <w:r>
        <w:rPr>
          <w:rFonts w:eastAsiaTheme="minorHAnsi"/>
          <w:lang w:eastAsia="en-US"/>
        </w:rPr>
        <w:t>Мансийскуого</w:t>
      </w:r>
      <w:proofErr w:type="spellEnd"/>
      <w:r>
        <w:rPr>
          <w:rFonts w:eastAsiaTheme="minorHAnsi"/>
          <w:lang w:eastAsia="en-US"/>
        </w:rPr>
        <w:t xml:space="preserve"> </w:t>
      </w:r>
      <w:r w:rsidRPr="00CF7662">
        <w:rPr>
          <w:rFonts w:eastAsiaTheme="minorHAnsi"/>
          <w:lang w:eastAsia="en-US"/>
        </w:rPr>
        <w:t>автономного округа</w:t>
      </w:r>
      <w:r>
        <w:rPr>
          <w:rFonts w:eastAsiaTheme="minorHAnsi"/>
          <w:lang w:eastAsia="en-US"/>
        </w:rPr>
        <w:t xml:space="preserve"> – Югры</w:t>
      </w:r>
      <w:r w:rsidRPr="00CF7662">
        <w:rPr>
          <w:rFonts w:eastAsiaTheme="minorHAnsi"/>
          <w:lang w:eastAsia="en-US"/>
        </w:rPr>
        <w:t>;</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све</w:t>
      </w:r>
      <w:r>
        <w:rPr>
          <w:rFonts w:eastAsiaTheme="minorHAnsi"/>
          <w:lang w:eastAsia="en-US"/>
        </w:rPr>
        <w:t xml:space="preserve">дения из </w:t>
      </w:r>
      <w:proofErr w:type="spellStart"/>
      <w:r>
        <w:rPr>
          <w:rFonts w:eastAsiaTheme="minorHAnsi"/>
          <w:lang w:eastAsia="en-US"/>
        </w:rPr>
        <w:t>похозяйственных</w:t>
      </w:r>
      <w:proofErr w:type="spellEnd"/>
      <w:r>
        <w:rPr>
          <w:rFonts w:eastAsiaTheme="minorHAnsi"/>
          <w:lang w:eastAsia="en-US"/>
        </w:rPr>
        <w:t xml:space="preserve"> книг </w:t>
      </w:r>
      <w:r w:rsidRPr="00CF7662">
        <w:rPr>
          <w:rFonts w:eastAsiaTheme="minorHAnsi"/>
          <w:lang w:eastAsia="en-US"/>
        </w:rPr>
        <w:t>администрации поселений Нижневартовского района.</w:t>
      </w:r>
    </w:p>
    <w:p w:rsidR="00B94689" w:rsidRPr="00CF7662" w:rsidRDefault="00B94689" w:rsidP="00B94689">
      <w:pPr>
        <w:autoSpaceDE w:val="0"/>
        <w:autoSpaceDN w:val="0"/>
        <w:adjustRightInd w:val="0"/>
        <w:ind w:firstLine="709"/>
        <w:jc w:val="both"/>
        <w:rPr>
          <w:rFonts w:eastAsiaTheme="minorHAnsi"/>
          <w:lang w:eastAsia="en-US"/>
        </w:rPr>
      </w:pPr>
      <w:r w:rsidRPr="00CF7662">
        <w:t>2.8. Для рассмотрения документов, принятия решения о соответствии или несоответствии Заявителя и представленных им документов критериям, установленным Порядком, администрация Нижневартовского района формирует Комиссию</w:t>
      </w:r>
      <w:r w:rsidRPr="00CF7662">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CF7662">
        <w:t>. Состав Комиссии и Положение о ней утверждается постановлением администрации района.</w:t>
      </w:r>
    </w:p>
    <w:p w:rsidR="00B94689" w:rsidRPr="00CF7662" w:rsidRDefault="00B94689" w:rsidP="00B94689">
      <w:pPr>
        <w:ind w:firstLine="709"/>
        <w:jc w:val="both"/>
      </w:pPr>
      <w:r w:rsidRPr="00CF7662">
        <w:t>2.9. Комиссия в течение 30 рабочих дней со дня регистрации заявления о предоставлении Компенсации и прилагаемых документов:</w:t>
      </w:r>
    </w:p>
    <w:p w:rsidR="00B94689" w:rsidRPr="00CF7662" w:rsidRDefault="00B94689" w:rsidP="00B94689">
      <w:pPr>
        <w:ind w:firstLine="709"/>
        <w:jc w:val="both"/>
      </w:pPr>
      <w:r w:rsidRPr="00CF7662">
        <w:t>проверяет соответствие Заявителя крите</w:t>
      </w:r>
      <w:r>
        <w:t>риям, установленным пунктом 1.5</w:t>
      </w:r>
      <w:r w:rsidRPr="00CF7662">
        <w:t xml:space="preserve"> Порядка;   </w:t>
      </w:r>
    </w:p>
    <w:p w:rsidR="00B94689" w:rsidRPr="00CF7662" w:rsidRDefault="00B94689" w:rsidP="00B94689">
      <w:pPr>
        <w:ind w:firstLine="709"/>
        <w:jc w:val="both"/>
      </w:pPr>
      <w:r w:rsidRPr="00CF7662">
        <w:t xml:space="preserve">проверяет наличие предусмотренных пунктами 2.2, 2.3 </w:t>
      </w:r>
      <w:proofErr w:type="gramStart"/>
      <w:r w:rsidRPr="00CF7662">
        <w:t>Порядка  документов</w:t>
      </w:r>
      <w:proofErr w:type="gramEnd"/>
      <w:r w:rsidRPr="00CF7662">
        <w:t xml:space="preserve"> и достоверность указанных в них сведений, соблюдение требований к документам, а также правильность расчетов размера запрашиваемой Компенсации;</w:t>
      </w:r>
    </w:p>
    <w:p w:rsidR="00B94689" w:rsidRPr="00CF7662" w:rsidRDefault="00B94689" w:rsidP="00B94689">
      <w:pPr>
        <w:ind w:firstLine="709"/>
        <w:jc w:val="both"/>
      </w:pPr>
      <w:r w:rsidRPr="00CF7662">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2.10.</w:t>
      </w:r>
      <w:r>
        <w:rPr>
          <w:rFonts w:eastAsiaTheme="minorHAnsi"/>
          <w:lang w:eastAsia="en-US"/>
        </w:rPr>
        <w:t xml:space="preserve"> </w:t>
      </w:r>
      <w:r w:rsidRPr="00CF7662">
        <w:rPr>
          <w:rFonts w:eastAsiaTheme="minorHAnsi"/>
          <w:lang w:eastAsia="en-US"/>
        </w:rPr>
        <w:t>В случае отсутствия оснований для отказа в предоставлении Компенсаци</w:t>
      </w:r>
      <w:r>
        <w:rPr>
          <w:rFonts w:eastAsiaTheme="minorHAnsi"/>
          <w:lang w:eastAsia="en-US"/>
        </w:rPr>
        <w:t xml:space="preserve">и, предусмотренных пунктом 2.12 </w:t>
      </w:r>
      <w:r w:rsidRPr="00CF7662">
        <w:rPr>
          <w:rFonts w:eastAsiaTheme="minorHAnsi"/>
          <w:lang w:eastAsia="en-US"/>
        </w:rPr>
        <w:t xml:space="preserve">Порядка, администрация </w:t>
      </w:r>
      <w:r w:rsidRPr="00CF7662">
        <w:rPr>
          <w:rFonts w:eastAsiaTheme="minorHAnsi"/>
          <w:lang w:eastAsia="en-US"/>
        </w:rPr>
        <w:lastRenderedPageBreak/>
        <w:t>Нижневартовского района в течение 5 рабочих дней со дня зачисления субвенций на ее счет издает постановление о предоставлении Компенсации.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Предоставление Компенсации осуществляется в соответствии с установленной очередностью на основании единого списка Заявител</w:t>
      </w:r>
      <w:r>
        <w:rPr>
          <w:rFonts w:eastAsiaTheme="minorHAnsi"/>
          <w:lang w:eastAsia="en-US"/>
        </w:rPr>
        <w:t xml:space="preserve">ей, предусмотренных пунктом 2.5 </w:t>
      </w:r>
      <w:r w:rsidRPr="00CF7662">
        <w:rPr>
          <w:rFonts w:eastAsiaTheme="minorHAnsi"/>
          <w:lang w:eastAsia="en-US"/>
        </w:rPr>
        <w:t>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в отношении которого отсутствуют основания для отказа в предоставлении  Компенса</w:t>
      </w:r>
      <w:r>
        <w:rPr>
          <w:rFonts w:eastAsiaTheme="minorHAnsi"/>
          <w:lang w:eastAsia="en-US"/>
        </w:rPr>
        <w:t>ции, установленные пунктом 2.12</w:t>
      </w:r>
      <w:r w:rsidRPr="00CF7662">
        <w:rPr>
          <w:rFonts w:eastAsiaTheme="minorHAnsi"/>
          <w:lang w:eastAsia="en-US"/>
        </w:rPr>
        <w:t xml:space="preserve"> Порядка, предоставление Компенсации осуществляется без повторного прохождения проверки представленных документов на соответствие критериям и требованиям в следующем финансовом году в пределах доведенных лимитов бюджетных обязательств.</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2.11. При наличии осн</w:t>
      </w:r>
      <w:r>
        <w:rPr>
          <w:rFonts w:eastAsiaTheme="minorHAnsi"/>
          <w:lang w:eastAsia="en-US"/>
        </w:rPr>
        <w:t>ований, указанных в пункте 2.12</w:t>
      </w:r>
      <w:r w:rsidRPr="00CF7662">
        <w:rPr>
          <w:rFonts w:eastAsiaTheme="minorHAnsi"/>
          <w:lang w:eastAsia="en-US"/>
        </w:rPr>
        <w:t xml:space="preserve"> Порядка</w:t>
      </w:r>
      <w:r>
        <w:rPr>
          <w:rFonts w:eastAsiaTheme="minorHAnsi"/>
          <w:lang w:eastAsia="en-US"/>
        </w:rPr>
        <w:t>,</w:t>
      </w:r>
      <w:r w:rsidRPr="00CF7662">
        <w:rPr>
          <w:rFonts w:eastAsiaTheme="minorHAnsi"/>
          <w:lang w:eastAsia="en-US"/>
        </w:rPr>
        <w:t xml:space="preserve"> администрация Нижневартовского района в течение 5 рабочих дней с даты подписания протокола Комиссией издает постановление об отказе в предоставлении Компенсации.</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 xml:space="preserve">2.12. Основаниями для отказа в </w:t>
      </w:r>
      <w:proofErr w:type="gramStart"/>
      <w:r w:rsidRPr="00CF7662">
        <w:rPr>
          <w:rFonts w:eastAsiaTheme="minorHAnsi"/>
          <w:lang w:eastAsia="en-US"/>
        </w:rPr>
        <w:t>предоставлении  Компенсации</w:t>
      </w:r>
      <w:proofErr w:type="gramEnd"/>
      <w:r w:rsidRPr="00CF7662">
        <w:rPr>
          <w:rFonts w:eastAsiaTheme="minorHAnsi"/>
          <w:lang w:eastAsia="en-US"/>
        </w:rPr>
        <w:t xml:space="preserve">  являются:</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Заявителя крите</w:t>
      </w:r>
      <w:r>
        <w:rPr>
          <w:rFonts w:eastAsiaTheme="minorHAnsi"/>
          <w:lang w:eastAsia="en-US"/>
        </w:rPr>
        <w:t>риям, установленным пунктом 1.5</w:t>
      </w:r>
      <w:r w:rsidRPr="00CF7662">
        <w:rPr>
          <w:rFonts w:eastAsiaTheme="minorHAnsi"/>
          <w:lang w:eastAsia="en-US"/>
        </w:rPr>
        <w:t xml:space="preserve"> Порядка;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представленных до</w:t>
      </w:r>
      <w:r>
        <w:rPr>
          <w:rFonts w:eastAsiaTheme="minorHAnsi"/>
          <w:lang w:eastAsia="en-US"/>
        </w:rPr>
        <w:t>кументов требованиям пункта 2.2</w:t>
      </w:r>
      <w:r w:rsidRPr="00CF7662">
        <w:rPr>
          <w:rFonts w:eastAsiaTheme="minorHAnsi"/>
          <w:lang w:eastAsia="en-US"/>
        </w:rPr>
        <w:t xml:space="preserve"> Порядка или их непредставление (представление не в полном объеме);</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недостоверность информации, содержащейся в представленных документах.</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2.13. О принятом решении,</w:t>
      </w:r>
      <w:r>
        <w:rPr>
          <w:rFonts w:eastAsiaTheme="minorHAnsi"/>
          <w:lang w:eastAsia="en-US"/>
        </w:rPr>
        <w:t xml:space="preserve"> указанном в пунктах 2.10, 2.12</w:t>
      </w:r>
      <w:r w:rsidRPr="00CF7662">
        <w:rPr>
          <w:rFonts w:eastAsiaTheme="minorHAnsi"/>
          <w:lang w:eastAsia="en-US"/>
        </w:rPr>
        <w:t xml:space="preserve"> Порядка, Отдел </w:t>
      </w:r>
      <w:r w:rsidRPr="00CF7662">
        <w:rPr>
          <w:rFonts w:eastAsiaTheme="minorHAnsi" w:cstheme="minorBidi"/>
          <w:lang w:eastAsia="en-US"/>
        </w:rPr>
        <w:t>по развитию коренных малочисленных народов Севера</w:t>
      </w:r>
      <w:r w:rsidRPr="00CF7662">
        <w:rPr>
          <w:rFonts w:eastAsiaTheme="minorHAnsi"/>
          <w:lang w:eastAsia="en-US"/>
        </w:rPr>
        <w:t xml:space="preserve"> письменно извещает Заявителя в течение 3 рабочих дней со дня его принятия (в случае отказа в предоставлении Компенсации – с изложением оснований отказа).</w:t>
      </w:r>
    </w:p>
    <w:p w:rsidR="00B94689" w:rsidRPr="00CF7662" w:rsidRDefault="00B94689" w:rsidP="00B94689">
      <w:pPr>
        <w:autoSpaceDE w:val="0"/>
        <w:autoSpaceDN w:val="0"/>
        <w:adjustRightInd w:val="0"/>
        <w:ind w:firstLine="709"/>
        <w:jc w:val="both"/>
        <w:rPr>
          <w:rFonts w:eastAsiaTheme="minorHAnsi"/>
          <w:lang w:eastAsia="en-US"/>
        </w:rPr>
      </w:pPr>
      <w:r w:rsidRPr="00CF7662">
        <w:rPr>
          <w:rFonts w:eastAsiaTheme="minorHAnsi"/>
          <w:lang w:eastAsia="en-US"/>
        </w:rPr>
        <w:t>2.14.</w:t>
      </w:r>
      <w:r>
        <w:rPr>
          <w:rFonts w:eastAsiaTheme="minorHAnsi"/>
          <w:lang w:eastAsia="en-US"/>
        </w:rPr>
        <w:t xml:space="preserve"> </w:t>
      </w:r>
      <w:r w:rsidRPr="00CF7662">
        <w:rPr>
          <w:rFonts w:eastAsiaTheme="minorHAnsi"/>
          <w:lang w:eastAsia="en-US"/>
        </w:rPr>
        <w:t>Результатом предоставления компенсации является перечисление ее Заявителю, на счета, открытые Заявителем в учреждениях Центрального банка Российской Федерации или кредитных организациях.</w:t>
      </w:r>
    </w:p>
    <w:p w:rsidR="00B94689" w:rsidRPr="00CF7662" w:rsidRDefault="00B94689" w:rsidP="00B94689">
      <w:pPr>
        <w:autoSpaceDE w:val="0"/>
        <w:autoSpaceDN w:val="0"/>
        <w:adjustRightInd w:val="0"/>
        <w:ind w:firstLine="540"/>
        <w:jc w:val="both"/>
        <w:rPr>
          <w:rFonts w:eastAsiaTheme="minorHAnsi"/>
          <w:lang w:eastAsia="en-US"/>
        </w:rPr>
      </w:pPr>
    </w:p>
    <w:p w:rsidR="00B94689" w:rsidRPr="00CF7662" w:rsidRDefault="00B94689" w:rsidP="00B94689">
      <w:pPr>
        <w:autoSpaceDE w:val="0"/>
        <w:autoSpaceDN w:val="0"/>
        <w:adjustRightInd w:val="0"/>
        <w:ind w:firstLine="540"/>
        <w:jc w:val="both"/>
        <w:rPr>
          <w:rFonts w:eastAsiaTheme="minorHAnsi"/>
          <w:lang w:eastAsia="en-US"/>
        </w:rPr>
      </w:pPr>
    </w:p>
    <w:p w:rsidR="00B94689" w:rsidRPr="00CF7662" w:rsidRDefault="00B94689" w:rsidP="00B94689">
      <w:pPr>
        <w:ind w:firstLine="426"/>
        <w:jc w:val="both"/>
        <w:rPr>
          <w:rFonts w:eastAsiaTheme="minorHAnsi"/>
          <w:lang w:eastAsia="en-US"/>
        </w:rPr>
      </w:pPr>
      <w:r w:rsidRPr="00CF7662">
        <w:t xml:space="preserve">     </w:t>
      </w:r>
    </w:p>
    <w:p w:rsidR="00B94689" w:rsidRPr="00CF7662" w:rsidRDefault="00B94689" w:rsidP="00B94689">
      <w:pPr>
        <w:rPr>
          <w:rFonts w:eastAsiaTheme="minorHAnsi"/>
          <w:lang w:eastAsia="en-US"/>
        </w:rPr>
        <w:sectPr w:rsidR="00B94689" w:rsidRPr="00CF7662" w:rsidSect="00F51C70">
          <w:pgSz w:w="11907" w:h="16840"/>
          <w:pgMar w:top="1134" w:right="567" w:bottom="1134" w:left="1701" w:header="0" w:footer="709" w:gutter="0"/>
          <w:cols w:space="720"/>
        </w:sectPr>
      </w:pPr>
    </w:p>
    <w:p w:rsidR="00B94689" w:rsidRPr="00CF7662" w:rsidRDefault="00B94689" w:rsidP="00B94689">
      <w:pPr>
        <w:ind w:left="5103"/>
        <w:jc w:val="both"/>
        <w:rPr>
          <w:rFonts w:eastAsiaTheme="minorHAnsi"/>
          <w:lang w:eastAsia="en-US"/>
        </w:rPr>
      </w:pPr>
      <w:r>
        <w:rPr>
          <w:rFonts w:eastAsiaTheme="minorHAnsi"/>
          <w:lang w:eastAsia="en-US"/>
        </w:rPr>
        <w:lastRenderedPageBreak/>
        <w:t>Приложение к Порядку предоставления к</w:t>
      </w:r>
      <w:r w:rsidRPr="00CF7662">
        <w:rPr>
          <w:rFonts w:eastAsiaTheme="minorHAnsi"/>
          <w:lang w:eastAsia="en-US"/>
        </w:rPr>
        <w:t>омпенсации</w:t>
      </w:r>
      <w:r>
        <w:rPr>
          <w:rFonts w:eastAsiaTheme="minorHAnsi"/>
          <w:lang w:eastAsia="en-US"/>
        </w:rPr>
        <w:t xml:space="preserve"> </w:t>
      </w:r>
      <w:r w:rsidRPr="00CF7662">
        <w:rPr>
          <w:rFonts w:eastAsiaTheme="minorHAnsi"/>
          <w:lang w:eastAsia="en-US"/>
        </w:rPr>
        <w:t>расходов на приобретение северных оленей</w:t>
      </w:r>
    </w:p>
    <w:p w:rsidR="00B94689" w:rsidRPr="00CF7662" w:rsidRDefault="00B94689" w:rsidP="00B94689">
      <w:pPr>
        <w:jc w:val="right"/>
        <w:rPr>
          <w:rFonts w:eastAsiaTheme="minorHAnsi"/>
          <w:lang w:eastAsia="en-US"/>
        </w:rPr>
      </w:pPr>
    </w:p>
    <w:p w:rsidR="00B94689" w:rsidRPr="00CF7662" w:rsidRDefault="00B94689" w:rsidP="00B94689">
      <w:pPr>
        <w:tabs>
          <w:tab w:val="left" w:pos="7696"/>
        </w:tabs>
        <w:ind w:right="-1"/>
        <w:jc w:val="right"/>
        <w:rPr>
          <w:rFonts w:eastAsiaTheme="minorHAnsi"/>
          <w:lang w:eastAsia="en-US"/>
        </w:rPr>
      </w:pPr>
    </w:p>
    <w:p w:rsidR="00B94689" w:rsidRPr="00CF7662" w:rsidRDefault="00B94689" w:rsidP="00B94689">
      <w:pPr>
        <w:tabs>
          <w:tab w:val="left" w:pos="7696"/>
        </w:tabs>
        <w:ind w:left="4111" w:right="-1"/>
        <w:rPr>
          <w:rFonts w:eastAsiaTheme="minorHAnsi"/>
          <w:lang w:eastAsia="en-US"/>
        </w:rPr>
      </w:pPr>
    </w:p>
    <w:p w:rsidR="00B94689" w:rsidRPr="00CF7662" w:rsidRDefault="00B94689" w:rsidP="00B94689">
      <w:pPr>
        <w:tabs>
          <w:tab w:val="left" w:pos="7696"/>
        </w:tabs>
        <w:ind w:left="4111" w:right="-1"/>
        <w:rPr>
          <w:rFonts w:eastAsiaTheme="minorHAnsi"/>
          <w:lang w:eastAsia="en-US"/>
        </w:rPr>
      </w:pPr>
      <w:r w:rsidRPr="00CF7662">
        <w:rPr>
          <w:rFonts w:eastAsiaTheme="minorHAnsi"/>
          <w:lang w:eastAsia="en-US"/>
        </w:rPr>
        <w:t>_____________________________________________</w:t>
      </w:r>
      <w:r>
        <w:rPr>
          <w:rFonts w:eastAsiaTheme="minorHAnsi"/>
          <w:lang w:eastAsia="en-US"/>
        </w:rPr>
        <w:t>________________________________</w:t>
      </w:r>
      <w:r w:rsidRPr="00CF7662">
        <w:rPr>
          <w:rFonts w:eastAsiaTheme="minorHAnsi"/>
          <w:lang w:eastAsia="en-US"/>
        </w:rPr>
        <w:t xml:space="preserve">_ </w:t>
      </w:r>
    </w:p>
    <w:p w:rsidR="00B94689" w:rsidRPr="00A32AD9" w:rsidRDefault="00B94689" w:rsidP="00B94689">
      <w:pPr>
        <w:suppressAutoHyphens/>
        <w:autoSpaceDE w:val="0"/>
        <w:ind w:left="4111"/>
        <w:jc w:val="center"/>
        <w:rPr>
          <w:rFonts w:eastAsiaTheme="minorHAnsi"/>
          <w:sz w:val="22"/>
          <w:lang w:eastAsia="ar-SA"/>
        </w:rPr>
      </w:pPr>
      <w:r w:rsidRPr="00A32AD9">
        <w:rPr>
          <w:rFonts w:eastAsiaTheme="minorHAnsi"/>
          <w:sz w:val="22"/>
          <w:lang w:eastAsia="ar-SA"/>
        </w:rPr>
        <w:t xml:space="preserve">(наименование уполномоченного </w:t>
      </w:r>
      <w:r w:rsidRPr="00A32AD9">
        <w:rPr>
          <w:rFonts w:eastAsiaTheme="minorHAnsi"/>
          <w:sz w:val="22"/>
          <w:lang w:eastAsia="ar-SA"/>
        </w:rPr>
        <w:br/>
        <w:t>органа муниципального района)</w:t>
      </w:r>
    </w:p>
    <w:p w:rsidR="00B94689" w:rsidRPr="00CF7662" w:rsidRDefault="00B94689" w:rsidP="00B94689">
      <w:pPr>
        <w:suppressAutoHyphens/>
        <w:autoSpaceDE w:val="0"/>
        <w:ind w:left="4111"/>
        <w:rPr>
          <w:rFonts w:eastAsiaTheme="minorHAnsi"/>
          <w:lang w:eastAsia="ar-SA"/>
        </w:rPr>
      </w:pPr>
    </w:p>
    <w:p w:rsidR="00B94689" w:rsidRPr="00CF7662" w:rsidRDefault="00B94689" w:rsidP="00B94689">
      <w:pPr>
        <w:suppressAutoHyphens/>
        <w:autoSpaceDE w:val="0"/>
        <w:ind w:left="4111"/>
        <w:rPr>
          <w:rFonts w:eastAsiaTheme="minorHAnsi"/>
          <w:lang w:eastAsia="ar-SA"/>
        </w:rPr>
      </w:pPr>
      <w:r w:rsidRPr="00CF7662">
        <w:rPr>
          <w:rFonts w:eastAsiaTheme="minorHAnsi"/>
          <w:lang w:eastAsia="ar-SA"/>
        </w:rPr>
        <w:t xml:space="preserve">                            ____________________________________________</w:t>
      </w:r>
      <w:r>
        <w:rPr>
          <w:rFonts w:eastAsiaTheme="minorHAnsi"/>
          <w:lang w:eastAsia="ar-SA"/>
        </w:rPr>
        <w:t>________________________________</w:t>
      </w:r>
      <w:r w:rsidRPr="00CF7662">
        <w:rPr>
          <w:rFonts w:eastAsiaTheme="minorHAnsi"/>
          <w:lang w:eastAsia="ar-SA"/>
        </w:rPr>
        <w:t>__</w:t>
      </w:r>
    </w:p>
    <w:p w:rsidR="00B94689" w:rsidRPr="00A32AD9" w:rsidRDefault="00B94689" w:rsidP="00B94689">
      <w:pPr>
        <w:tabs>
          <w:tab w:val="right" w:pos="9071"/>
        </w:tabs>
        <w:suppressAutoHyphens/>
        <w:autoSpaceDE w:val="0"/>
        <w:ind w:left="4111"/>
        <w:jc w:val="center"/>
        <w:rPr>
          <w:rFonts w:eastAsiaTheme="minorHAnsi"/>
          <w:sz w:val="20"/>
          <w:lang w:eastAsia="ar-SA"/>
        </w:rPr>
      </w:pPr>
      <w:r w:rsidRPr="00A32AD9">
        <w:rPr>
          <w:rFonts w:eastAsiaTheme="minorHAnsi"/>
          <w:sz w:val="20"/>
          <w:lang w:eastAsia="ar-SA"/>
        </w:rPr>
        <w:t>(фамилия, имя, отчество (последнее – при наличии)</w:t>
      </w:r>
    </w:p>
    <w:p w:rsidR="00B94689" w:rsidRPr="00A32AD9" w:rsidRDefault="00B94689" w:rsidP="00B94689">
      <w:pPr>
        <w:tabs>
          <w:tab w:val="right" w:pos="9071"/>
        </w:tabs>
        <w:suppressAutoHyphens/>
        <w:autoSpaceDE w:val="0"/>
        <w:ind w:left="4111"/>
        <w:jc w:val="center"/>
        <w:rPr>
          <w:rFonts w:eastAsiaTheme="minorHAnsi"/>
          <w:sz w:val="20"/>
          <w:lang w:eastAsia="ar-SA"/>
        </w:rPr>
      </w:pPr>
      <w:r w:rsidRPr="00A32AD9">
        <w:rPr>
          <w:rFonts w:eastAsiaTheme="minorHAnsi"/>
          <w:sz w:val="20"/>
          <w:lang w:eastAsia="ar-SA"/>
        </w:rPr>
        <w:t>заявителя)</w:t>
      </w:r>
    </w:p>
    <w:p w:rsidR="00B94689" w:rsidRPr="00CF7662" w:rsidRDefault="00B94689" w:rsidP="00B94689">
      <w:pPr>
        <w:suppressAutoHyphens/>
        <w:autoSpaceDE w:val="0"/>
        <w:ind w:left="4111"/>
        <w:rPr>
          <w:rFonts w:eastAsiaTheme="minorHAnsi"/>
          <w:lang w:eastAsia="ar-SA"/>
        </w:rPr>
      </w:pPr>
      <w:r w:rsidRPr="00CF7662">
        <w:rPr>
          <w:rFonts w:eastAsiaTheme="minorHAnsi"/>
          <w:lang w:eastAsia="ar-SA"/>
        </w:rPr>
        <w:t>контактный телефон: __________________</w:t>
      </w:r>
      <w:r>
        <w:rPr>
          <w:rFonts w:eastAsiaTheme="minorHAnsi"/>
          <w:lang w:eastAsia="ar-SA"/>
        </w:rPr>
        <w:t>____________</w:t>
      </w:r>
      <w:r w:rsidRPr="00CF7662">
        <w:rPr>
          <w:rFonts w:eastAsiaTheme="minorHAnsi"/>
          <w:lang w:eastAsia="ar-SA"/>
        </w:rPr>
        <w:t>_________</w:t>
      </w:r>
    </w:p>
    <w:p w:rsidR="00B94689" w:rsidRPr="00CF7662" w:rsidRDefault="00B94689" w:rsidP="00B94689">
      <w:pPr>
        <w:suppressAutoHyphens/>
        <w:autoSpaceDE w:val="0"/>
        <w:jc w:val="both"/>
        <w:rPr>
          <w:rFonts w:eastAsiaTheme="minorHAnsi"/>
          <w:lang w:eastAsia="ar-SA"/>
        </w:rPr>
      </w:pPr>
    </w:p>
    <w:p w:rsidR="00B94689" w:rsidRPr="00CF7662" w:rsidRDefault="00B94689" w:rsidP="00B94689">
      <w:pPr>
        <w:suppressAutoHyphens/>
        <w:autoSpaceDE w:val="0"/>
        <w:jc w:val="center"/>
        <w:rPr>
          <w:rFonts w:eastAsiaTheme="minorHAnsi"/>
          <w:lang w:eastAsia="ar-SA"/>
        </w:rPr>
      </w:pPr>
      <w:bookmarkStart w:id="31" w:name="P396"/>
      <w:bookmarkEnd w:id="31"/>
    </w:p>
    <w:p w:rsidR="00B94689" w:rsidRPr="00491BA0" w:rsidRDefault="00B94689" w:rsidP="00B94689">
      <w:pPr>
        <w:suppressAutoHyphens/>
        <w:autoSpaceDE w:val="0"/>
        <w:jc w:val="center"/>
        <w:rPr>
          <w:rFonts w:eastAsiaTheme="minorHAnsi"/>
          <w:b/>
          <w:lang w:eastAsia="ar-SA"/>
        </w:rPr>
      </w:pPr>
      <w:r w:rsidRPr="00491BA0">
        <w:rPr>
          <w:rFonts w:eastAsiaTheme="minorHAnsi"/>
          <w:b/>
          <w:lang w:eastAsia="ar-SA"/>
        </w:rPr>
        <w:t>Заявление о предоставлении Компенсации расходов на приобретение северных оленей</w:t>
      </w:r>
    </w:p>
    <w:p w:rsidR="00B94689" w:rsidRPr="00491BA0" w:rsidRDefault="00B94689" w:rsidP="00B94689">
      <w:pPr>
        <w:suppressAutoHyphens/>
        <w:autoSpaceDE w:val="0"/>
        <w:jc w:val="both"/>
        <w:rPr>
          <w:rFonts w:eastAsiaTheme="minorHAnsi"/>
          <w:b/>
          <w:lang w:eastAsia="ar-SA"/>
        </w:rPr>
      </w:pP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Прошу предоставить мне ___ФИО заявителя_______________ компенсацию расходов на приобретение северных оленей: количество приобретенных оленей _________ голов, цена за одну голову _________ рублей.</w:t>
      </w: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Наличие оленьих пастбищ_______________________________________________</w:t>
      </w:r>
    </w:p>
    <w:p w:rsidR="00B94689" w:rsidRPr="00CF7662" w:rsidRDefault="00B94689" w:rsidP="00B94689">
      <w:pPr>
        <w:suppressAutoHyphens/>
        <w:autoSpaceDE w:val="0"/>
        <w:ind w:firstLine="708"/>
        <w:jc w:val="both"/>
        <w:rPr>
          <w:rFonts w:eastAsiaTheme="minorHAnsi"/>
          <w:lang w:eastAsia="ar-SA"/>
        </w:rPr>
      </w:pPr>
      <w:r>
        <w:rPr>
          <w:rFonts w:eastAsiaTheme="minorHAnsi"/>
          <w:lang w:eastAsia="ar-SA"/>
        </w:rPr>
        <w:t xml:space="preserve">                       </w:t>
      </w:r>
      <w:r w:rsidRPr="00CF7662">
        <w:rPr>
          <w:rFonts w:eastAsiaTheme="minorHAnsi"/>
          <w:lang w:eastAsia="ar-SA"/>
        </w:rPr>
        <w:t xml:space="preserve"> (местонахождение, га)</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К заявлению прилагаются следующие документы:</w:t>
      </w:r>
    </w:p>
    <w:p w:rsidR="00B94689" w:rsidRPr="00CF7662" w:rsidRDefault="00B94689" w:rsidP="00B94689">
      <w:pPr>
        <w:widowControl w:val="0"/>
        <w:autoSpaceDE w:val="0"/>
        <w:autoSpaceDN w:val="0"/>
        <w:adjustRightInd w:val="0"/>
        <w:ind w:firstLine="709"/>
        <w:contextualSpacing/>
        <w:jc w:val="both"/>
        <w:rPr>
          <w:rFonts w:eastAsiaTheme="minorHAnsi"/>
        </w:rPr>
      </w:pPr>
      <w:r w:rsidRPr="00CF7662">
        <w:rPr>
          <w:rFonts w:eastAsiaTheme="minorHAnsi"/>
          <w:lang w:eastAsia="en-US"/>
        </w:rPr>
        <w:t>копия паспорта с отметкой о регистрации по месту жительства;</w:t>
      </w:r>
    </w:p>
    <w:p w:rsidR="00B94689" w:rsidRPr="00CF7662" w:rsidRDefault="00B94689" w:rsidP="00B94689">
      <w:pPr>
        <w:autoSpaceDE w:val="0"/>
        <w:autoSpaceDN w:val="0"/>
        <w:adjustRightInd w:val="0"/>
        <w:ind w:firstLine="709"/>
        <w:contextualSpacing/>
        <w:jc w:val="both"/>
      </w:pPr>
      <w:r w:rsidRPr="00CF7662">
        <w:t xml:space="preserve">копия документа, содержащего сведения о </w:t>
      </w:r>
      <w:proofErr w:type="gramStart"/>
      <w:r w:rsidRPr="00CF7662">
        <w:t>национальности  (</w:t>
      </w:r>
      <w:proofErr w:type="gramEnd"/>
      <w:r w:rsidRPr="00CF7662">
        <w:t>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B94689" w:rsidRPr="00CF7662" w:rsidRDefault="00B94689" w:rsidP="00B9468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копия договора купли-продажи оленей;</w:t>
      </w:r>
    </w:p>
    <w:p w:rsidR="00B94689" w:rsidRPr="00CF7662" w:rsidRDefault="00B94689" w:rsidP="00B9468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копия акта приема-передачи оленей;</w:t>
      </w:r>
    </w:p>
    <w:p w:rsidR="00B94689" w:rsidRPr="00CF7662" w:rsidRDefault="00B94689" w:rsidP="00B9468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документы, подтверждающие оплату приобретения оленей (платежное поручение, чек-ордер);</w:t>
      </w:r>
    </w:p>
    <w:p w:rsidR="00B94689" w:rsidRPr="00CF7662" w:rsidRDefault="00B94689" w:rsidP="00B9468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копия ветеринарно-санитарного паспорта хозяйства;</w:t>
      </w:r>
    </w:p>
    <w:p w:rsidR="00B94689" w:rsidRPr="00CF7662" w:rsidRDefault="00B94689" w:rsidP="00B9468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 xml:space="preserve">письменное согласие пользователя территорий традиционного природопользования на использование оленьих пастбищ в границах данных </w:t>
      </w:r>
      <w:r w:rsidRPr="00CF7662">
        <w:rPr>
          <w:rFonts w:eastAsiaTheme="minorHAnsi"/>
          <w:lang w:eastAsia="en-US"/>
        </w:rPr>
        <w:lastRenderedPageBreak/>
        <w:t>территорий (в случае отсутствия у заявителя оленьих пастбищ);</w:t>
      </w:r>
    </w:p>
    <w:p w:rsidR="00B94689" w:rsidRPr="00CF7662" w:rsidRDefault="00B94689" w:rsidP="00B9468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 xml:space="preserve">выписка из </w:t>
      </w:r>
      <w:proofErr w:type="spellStart"/>
      <w:r w:rsidRPr="00CF7662">
        <w:rPr>
          <w:rFonts w:eastAsiaTheme="minorHAnsi"/>
          <w:lang w:eastAsia="en-US"/>
        </w:rPr>
        <w:t>похозяйственной</w:t>
      </w:r>
      <w:proofErr w:type="spellEnd"/>
      <w:r w:rsidRPr="00CF7662">
        <w:rPr>
          <w:rFonts w:eastAsiaTheme="minorHAnsi"/>
          <w:lang w:eastAsia="en-US"/>
        </w:rPr>
        <w:t xml:space="preserve"> книги;</w:t>
      </w:r>
    </w:p>
    <w:p w:rsidR="00B94689" w:rsidRPr="00CF7662" w:rsidRDefault="00B94689" w:rsidP="00B9468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выписка из Реестра территори</w:t>
      </w:r>
      <w:r>
        <w:rPr>
          <w:rFonts w:eastAsiaTheme="minorHAnsi"/>
          <w:lang w:eastAsia="en-US"/>
        </w:rPr>
        <w:t xml:space="preserve">й </w:t>
      </w:r>
      <w:r w:rsidRPr="00CF7662">
        <w:rPr>
          <w:rFonts w:eastAsiaTheme="minorHAnsi"/>
          <w:lang w:eastAsia="en-US"/>
        </w:rPr>
        <w:t>традиционного природопользования.</w:t>
      </w:r>
    </w:p>
    <w:p w:rsidR="00B94689" w:rsidRPr="00CF7662" w:rsidRDefault="00B94689" w:rsidP="00B94689">
      <w:pPr>
        <w:widowControl w:val="0"/>
        <w:autoSpaceDE w:val="0"/>
        <w:autoSpaceDN w:val="0"/>
        <w:adjustRightInd w:val="0"/>
        <w:ind w:firstLine="709"/>
        <w:jc w:val="both"/>
        <w:rPr>
          <w:rFonts w:eastAsiaTheme="minorHAnsi"/>
          <w:lang w:eastAsia="en-US"/>
        </w:rPr>
      </w:pPr>
      <w:r w:rsidRPr="00CF7662">
        <w:rPr>
          <w:rFonts w:eastAsiaTheme="minorHAnsi"/>
          <w:lang w:eastAsia="en-US"/>
        </w:rPr>
        <w:t>Платежные реквизиты для перечисления денежных средств:</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Наименование банка получателя 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B94689" w:rsidRPr="00CF7662" w:rsidRDefault="00B94689" w:rsidP="00B94689">
      <w:pPr>
        <w:widowControl w:val="0"/>
        <w:autoSpaceDE w:val="0"/>
        <w:autoSpaceDN w:val="0"/>
        <w:adjustRightInd w:val="0"/>
        <w:jc w:val="both"/>
        <w:rPr>
          <w:rFonts w:eastAsiaTheme="minorHAnsi"/>
          <w:lang w:eastAsia="en-US"/>
        </w:rPr>
      </w:pPr>
      <w:r w:rsidRPr="00CF7662">
        <w:rPr>
          <w:rFonts w:eastAsiaTheme="minorHAnsi"/>
          <w:lang w:eastAsia="en-US"/>
        </w:rPr>
        <w:t>Корр. счет __________________________.</w:t>
      </w:r>
    </w:p>
    <w:p w:rsidR="00B94689" w:rsidRPr="00CF7662" w:rsidRDefault="00B94689" w:rsidP="00B94689">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направить ________________________</w:t>
      </w:r>
      <w:r>
        <w:rPr>
          <w:rFonts w:eastAsiaTheme="minorHAnsi"/>
          <w:lang w:eastAsia="ar-SA"/>
        </w:rPr>
        <w:t>____________________________________________</w:t>
      </w:r>
    </w:p>
    <w:p w:rsidR="00B94689" w:rsidRPr="00CF7662" w:rsidRDefault="00B94689" w:rsidP="00B94689">
      <w:pPr>
        <w:widowControl w:val="0"/>
        <w:autoSpaceDE w:val="0"/>
        <w:autoSpaceDN w:val="0"/>
        <w:adjustRightInd w:val="0"/>
        <w:jc w:val="both"/>
        <w:rPr>
          <w:rFonts w:eastAsiaTheme="minorHAnsi"/>
        </w:rPr>
      </w:pPr>
      <w:r w:rsidRPr="00CF7662">
        <w:rPr>
          <w:rFonts w:eastAsiaTheme="minorHAnsi"/>
          <w:lang w:eastAsia="en-US"/>
        </w:rPr>
        <w:t>(указывается почтовый адрес либо адрес электронной почты заявителя (</w:t>
      </w:r>
      <w:r>
        <w:rPr>
          <w:rFonts w:eastAsiaTheme="minorHAnsi"/>
          <w:lang w:eastAsia="en-US"/>
        </w:rPr>
        <w:t>по выбору заявителя</w:t>
      </w:r>
      <w:r w:rsidRPr="00CF7662">
        <w:rPr>
          <w:rFonts w:eastAsiaTheme="minorHAnsi"/>
          <w:lang w:eastAsia="en-US"/>
        </w:rPr>
        <w:t>).</w:t>
      </w: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 xml:space="preserve">Подписывая настоящее заявление, даю свое согласие на обработку моих персональных данных с учетом требований Федерального </w:t>
      </w:r>
      <w:hyperlink r:id="rId28" w:history="1">
        <w:r w:rsidRPr="00A32AD9">
          <w:rPr>
            <w:rFonts w:eastAsiaTheme="minorHAnsi"/>
            <w:lang w:eastAsia="ar-SA"/>
          </w:rPr>
          <w:t>закона</w:t>
        </w:r>
      </w:hyperlink>
      <w:r w:rsidRPr="00A32AD9">
        <w:rPr>
          <w:rFonts w:eastAsiaTheme="minorHAnsi"/>
          <w:lang w:eastAsia="ar-SA"/>
        </w:rPr>
        <w:t xml:space="preserve"> </w:t>
      </w:r>
      <w:r w:rsidRPr="00CF7662">
        <w:rPr>
          <w:rFonts w:eastAsiaTheme="minorHAnsi"/>
          <w:lang w:eastAsia="ar-SA"/>
        </w:rPr>
        <w:t>от 27 июля 2006 № 152-ФЗ «О персональных данных».</w:t>
      </w:r>
    </w:p>
    <w:p w:rsidR="00B94689" w:rsidRPr="00CF7662" w:rsidRDefault="00B94689" w:rsidP="00B94689">
      <w:pPr>
        <w:suppressAutoHyphens/>
        <w:autoSpaceDE w:val="0"/>
        <w:ind w:firstLine="708"/>
        <w:jc w:val="both"/>
        <w:rPr>
          <w:rFonts w:eastAsiaTheme="minorHAnsi"/>
          <w:lang w:eastAsia="ar-SA"/>
        </w:rPr>
      </w:pPr>
      <w:r w:rsidRPr="00CF7662">
        <w:rPr>
          <w:rFonts w:eastAsiaTheme="minorHAnsi"/>
          <w:lang w:eastAsia="ar-SA"/>
        </w:rPr>
        <w:t>Последствия предоставления заведомо недостоверных сведений мне разъяснены и понятны.</w:t>
      </w:r>
    </w:p>
    <w:p w:rsidR="00B94689" w:rsidRPr="00CF7662" w:rsidRDefault="00B94689" w:rsidP="00B94689">
      <w:pPr>
        <w:suppressAutoHyphens/>
        <w:autoSpaceDE w:val="0"/>
        <w:jc w:val="both"/>
        <w:rPr>
          <w:rFonts w:eastAsiaTheme="minorHAnsi"/>
          <w:lang w:eastAsia="ar-SA"/>
        </w:rPr>
      </w:pPr>
      <w:r w:rsidRPr="00CF7662">
        <w:rPr>
          <w:rFonts w:eastAsiaTheme="minorHAnsi"/>
          <w:lang w:eastAsia="ar-SA"/>
        </w:rPr>
        <w:t>«__</w:t>
      </w:r>
      <w:proofErr w:type="gramStart"/>
      <w:r w:rsidRPr="00CF7662">
        <w:rPr>
          <w:rFonts w:eastAsiaTheme="minorHAnsi"/>
          <w:lang w:eastAsia="ar-SA"/>
        </w:rPr>
        <w:t>_»_</w:t>
      </w:r>
      <w:proofErr w:type="gramEnd"/>
      <w:r w:rsidRPr="00CF7662">
        <w:rPr>
          <w:rFonts w:eastAsiaTheme="minorHAnsi"/>
          <w:lang w:eastAsia="ar-SA"/>
        </w:rPr>
        <w:t xml:space="preserve">___________ 20__г.                                                                              </w:t>
      </w:r>
      <w:r>
        <w:rPr>
          <w:rFonts w:eastAsiaTheme="minorHAnsi"/>
          <w:lang w:eastAsia="ar-SA"/>
        </w:rPr>
        <w:t xml:space="preserve">   _____________».</w:t>
      </w:r>
    </w:p>
    <w:p w:rsidR="00B94689" w:rsidRPr="00A32AD9" w:rsidRDefault="00B94689" w:rsidP="00B94689">
      <w:pPr>
        <w:suppressAutoHyphens/>
        <w:autoSpaceDE w:val="0"/>
        <w:jc w:val="both"/>
        <w:rPr>
          <w:rFonts w:eastAsiaTheme="minorHAnsi"/>
          <w:sz w:val="24"/>
          <w:lang w:eastAsia="ar-SA"/>
        </w:rPr>
      </w:pPr>
      <w:r w:rsidRPr="00A32AD9">
        <w:rPr>
          <w:rFonts w:eastAsiaTheme="minorHAnsi"/>
          <w:sz w:val="24"/>
          <w:lang w:eastAsia="ar-SA"/>
        </w:rPr>
        <w:t xml:space="preserve">                                                   </w:t>
      </w:r>
      <w:r>
        <w:rPr>
          <w:rFonts w:eastAsiaTheme="minorHAnsi"/>
          <w:sz w:val="24"/>
          <w:lang w:eastAsia="ar-SA"/>
        </w:rPr>
        <w:t xml:space="preserve">                       </w:t>
      </w:r>
      <w:r w:rsidRPr="00A32AD9">
        <w:rPr>
          <w:rFonts w:eastAsiaTheme="minorHAnsi"/>
          <w:sz w:val="24"/>
          <w:lang w:eastAsia="ar-SA"/>
        </w:rPr>
        <w:t xml:space="preserve">                                                               (подпись)</w:t>
      </w:r>
    </w:p>
    <w:p w:rsidR="00B94689" w:rsidRPr="00CF7662" w:rsidRDefault="00B94689" w:rsidP="00B94689">
      <w:pPr>
        <w:suppressAutoHyphens/>
        <w:autoSpaceDE w:val="0"/>
        <w:jc w:val="both"/>
        <w:rPr>
          <w:rFonts w:eastAsiaTheme="minorHAnsi"/>
        </w:rPr>
      </w:pPr>
    </w:p>
    <w:p w:rsidR="00B94689" w:rsidRDefault="00B94689" w:rsidP="00B94689">
      <w:pPr>
        <w:rPr>
          <w:rFonts w:eastAsia="Calibri"/>
          <w:lang w:eastAsia="en-US"/>
        </w:rPr>
      </w:pPr>
    </w:p>
    <w:p w:rsidR="00B94689" w:rsidRDefault="00B94689" w:rsidP="001238F8">
      <w:pPr>
        <w:jc w:val="both"/>
        <w:rPr>
          <w:szCs w:val="20"/>
        </w:rPr>
      </w:pPr>
    </w:p>
    <w:p w:rsidR="00B94689" w:rsidRDefault="00B94689" w:rsidP="001238F8">
      <w:pPr>
        <w:jc w:val="both"/>
        <w:rPr>
          <w:szCs w:val="20"/>
        </w:rPr>
      </w:pPr>
    </w:p>
    <w:p w:rsidR="0016155A" w:rsidRDefault="0016155A" w:rsidP="001238F8">
      <w:pPr>
        <w:jc w:val="both"/>
        <w:rPr>
          <w:szCs w:val="20"/>
        </w:rPr>
      </w:pPr>
    </w:p>
    <w:p w:rsidR="0016155A" w:rsidRDefault="0016155A" w:rsidP="001238F8">
      <w:pPr>
        <w:jc w:val="both"/>
        <w:rPr>
          <w:szCs w:val="20"/>
        </w:rPr>
      </w:pPr>
    </w:p>
    <w:sectPr w:rsidR="0016155A" w:rsidSect="00007AEF">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9C0" w:rsidRDefault="00C679C0">
      <w:r>
        <w:separator/>
      </w:r>
    </w:p>
  </w:endnote>
  <w:endnote w:type="continuationSeparator" w:id="0">
    <w:p w:rsidR="00C679C0" w:rsidRDefault="00C6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S Sans Serif">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9C0" w:rsidRDefault="00C679C0">
      <w:r>
        <w:separator/>
      </w:r>
    </w:p>
  </w:footnote>
  <w:footnote w:type="continuationSeparator" w:id="0">
    <w:p w:rsidR="00C679C0" w:rsidRDefault="00C67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1A3571" w:rsidRDefault="001A3571" w:rsidP="004B7D3E">
        <w:pPr>
          <w:pStyle w:val="a4"/>
          <w:jc w:val="center"/>
        </w:pPr>
        <w:r>
          <w:fldChar w:fldCharType="begin"/>
        </w:r>
        <w:r>
          <w:instrText>PAGE   \* MERGEFORMAT</w:instrText>
        </w:r>
        <w:r>
          <w:fldChar w:fldCharType="separate"/>
        </w:r>
        <w:r w:rsidR="009C111D">
          <w:rPr>
            <w:noProof/>
          </w:rPr>
          <w:t>32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695"/>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25D"/>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47A5"/>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7695F"/>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22A0"/>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11D"/>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7059"/>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4689"/>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464"/>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679C0"/>
    <w:rsid w:val="00C7380B"/>
    <w:rsid w:val="00C741FB"/>
    <w:rsid w:val="00C74F3B"/>
    <w:rsid w:val="00C75A2A"/>
    <w:rsid w:val="00C7689D"/>
    <w:rsid w:val="00C769BD"/>
    <w:rsid w:val="00C80AE4"/>
    <w:rsid w:val="00C81C8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AD"/>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0C4"/>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5CC"/>
    <w:rsid w:val="00ED0E9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3F04"/>
    <w:rsid w:val="00F544F3"/>
    <w:rsid w:val="00F54C65"/>
    <w:rsid w:val="00F55E73"/>
    <w:rsid w:val="00F61312"/>
    <w:rsid w:val="00F62EF4"/>
    <w:rsid w:val="00F63A60"/>
    <w:rsid w:val="00F63C3A"/>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4D9"/>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23A2"/>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rsid w:val="00D86AFF"/>
    <w:pPr>
      <w:suppressAutoHyphens/>
      <w:jc w:val="both"/>
    </w:pPr>
    <w:rPr>
      <w:sz w:val="24"/>
      <w:szCs w:val="24"/>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0">
    <w:name w:val="Заголовок таблици"/>
    <w:basedOn w:val="1ffa"/>
    <w:rsid w:val="00D86AFF"/>
    <w:rPr>
      <w:sz w:val="22"/>
    </w:rPr>
  </w:style>
  <w:style w:type="paragraph" w:customStyle="1" w:styleId="afffff1">
    <w:name w:val="Номер таблици"/>
    <w:basedOn w:val="a"/>
    <w:next w:val="a"/>
    <w:rsid w:val="00D86AFF"/>
    <w:pPr>
      <w:suppressAutoHyphens/>
      <w:jc w:val="right"/>
    </w:pPr>
    <w:rPr>
      <w:b/>
      <w:sz w:val="20"/>
      <w:szCs w:val="24"/>
      <w:lang w:eastAsia="ar-SA"/>
    </w:rPr>
  </w:style>
  <w:style w:type="paragraph" w:customStyle="1" w:styleId="afffff2">
    <w:name w:val="Приложение"/>
    <w:basedOn w:val="a"/>
    <w:next w:val="a"/>
    <w:rsid w:val="00D86AFF"/>
    <w:pPr>
      <w:suppressAutoHyphens/>
      <w:jc w:val="right"/>
    </w:pPr>
    <w:rPr>
      <w:sz w:val="20"/>
      <w:szCs w:val="24"/>
      <w:lang w:eastAsia="ar-SA"/>
    </w:rPr>
  </w:style>
  <w:style w:type="paragraph" w:customStyle="1" w:styleId="afffff3">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4">
    <w:name w:val="List Paragraph"/>
    <w:aliases w:val="Варианты ответов"/>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uiPriority w:val="35"/>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uiPriority w:val="99"/>
    <w:locked/>
    <w:rsid w:val="00B94689"/>
    <w:rPr>
      <w:rFonts w:ascii="Arial" w:hAnsi="Arial" w:cs="Arial"/>
      <w:b/>
      <w:bCs/>
    </w:rPr>
  </w:style>
  <w:style w:type="character" w:customStyle="1" w:styleId="submenu-table">
    <w:name w:val="submenu-table"/>
    <w:basedOn w:val="a1"/>
    <w:rsid w:val="00B94689"/>
  </w:style>
  <w:style w:type="character" w:customStyle="1" w:styleId="3f">
    <w:name w:val="Знак Знак Знак Знак3"/>
    <w:basedOn w:val="16"/>
    <w:rsid w:val="00B94689"/>
    <w:rPr>
      <w:sz w:val="24"/>
      <w:szCs w:val="24"/>
      <w:lang w:val="ru-RU" w:eastAsia="ar-SA" w:bidi="ar-SA"/>
    </w:rPr>
  </w:style>
  <w:style w:type="character" w:customStyle="1" w:styleId="47">
    <w:name w:val="Знак4"/>
    <w:basedOn w:val="16"/>
    <w:rsid w:val="00B94689"/>
    <w:rPr>
      <w:sz w:val="24"/>
      <w:szCs w:val="24"/>
      <w:lang w:val="ru-RU" w:eastAsia="ar-SA" w:bidi="ar-SA"/>
    </w:rPr>
  </w:style>
  <w:style w:type="paragraph" w:customStyle="1" w:styleId="2110">
    <w:name w:val="Основной текст 211"/>
    <w:basedOn w:val="a"/>
    <w:rsid w:val="00B94689"/>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94689"/>
    <w:pPr>
      <w:suppressAutoHyphens/>
      <w:spacing w:line="360" w:lineRule="auto"/>
      <w:ind w:left="360" w:firstLine="709"/>
      <w:jc w:val="center"/>
    </w:pPr>
    <w:rPr>
      <w:b/>
      <w:bCs/>
      <w:caps/>
      <w:sz w:val="24"/>
      <w:szCs w:val="24"/>
      <w:lang w:eastAsia="ar-SA"/>
    </w:rPr>
  </w:style>
  <w:style w:type="paragraph" w:customStyle="1" w:styleId="232">
    <w:name w:val="Знак23"/>
    <w:basedOn w:val="a"/>
    <w:rsid w:val="00B94689"/>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94689"/>
    <w:pPr>
      <w:spacing w:after="160" w:line="240" w:lineRule="exact"/>
    </w:pPr>
    <w:rPr>
      <w:rFonts w:ascii="Verdana" w:hAnsi="Verdana"/>
      <w:sz w:val="20"/>
      <w:szCs w:val="20"/>
      <w:lang w:val="en-US" w:eastAsia="en-US"/>
    </w:rPr>
  </w:style>
  <w:style w:type="character" w:customStyle="1" w:styleId="121">
    <w:name w:val="Знак12"/>
    <w:basedOn w:val="16"/>
    <w:rsid w:val="00B94689"/>
    <w:rPr>
      <w:rFonts w:ascii="Arial" w:hAnsi="Arial" w:cs="Arial" w:hint="default"/>
      <w:b/>
      <w:bCs/>
      <w:i/>
      <w:iCs/>
      <w:sz w:val="28"/>
      <w:szCs w:val="28"/>
      <w:lang w:val="ru-RU" w:eastAsia="ar-SA" w:bidi="ar-SA"/>
    </w:rPr>
  </w:style>
  <w:style w:type="character" w:customStyle="1" w:styleId="122">
    <w:name w:val="Знак Знак12"/>
    <w:basedOn w:val="16"/>
    <w:rsid w:val="00B94689"/>
    <w:rPr>
      <w:sz w:val="24"/>
      <w:szCs w:val="24"/>
      <w:u w:val="single"/>
      <w:lang w:val="ru-RU" w:eastAsia="ar-SA" w:bidi="ar-SA"/>
    </w:rPr>
  </w:style>
  <w:style w:type="character" w:customStyle="1" w:styleId="2120">
    <w:name w:val="Знак2 Знак Знак12"/>
    <w:basedOn w:val="16"/>
    <w:rsid w:val="00B94689"/>
    <w:rPr>
      <w:rFonts w:ascii="Arial" w:hAnsi="Arial" w:cs="Arial" w:hint="default"/>
      <w:b/>
      <w:bCs/>
      <w:i/>
      <w:iCs/>
      <w:sz w:val="28"/>
      <w:szCs w:val="28"/>
      <w:lang w:val="ru-RU" w:eastAsia="ar-SA" w:bidi="ar-SA"/>
    </w:rPr>
  </w:style>
  <w:style w:type="character" w:customStyle="1" w:styleId="320">
    <w:name w:val="Знак3 Знак Знак2"/>
    <w:basedOn w:val="16"/>
    <w:rsid w:val="00B94689"/>
    <w:rPr>
      <w:b/>
      <w:bCs w:val="0"/>
      <w:sz w:val="24"/>
      <w:szCs w:val="24"/>
      <w:u w:val="single"/>
      <w:lang w:val="ru-RU" w:eastAsia="ar-SA" w:bidi="ar-SA"/>
    </w:rPr>
  </w:style>
  <w:style w:type="character" w:customStyle="1" w:styleId="233">
    <w:name w:val="Знак2 Знак Знак3"/>
    <w:basedOn w:val="16"/>
    <w:rsid w:val="00B94689"/>
    <w:rPr>
      <w:b/>
      <w:bCs/>
      <w:sz w:val="24"/>
      <w:szCs w:val="24"/>
      <w:lang w:val="ru-RU" w:eastAsia="ar-SA" w:bidi="ar-SA"/>
    </w:rPr>
  </w:style>
  <w:style w:type="character" w:customStyle="1" w:styleId="123">
    <w:name w:val="Знак1 Знак Знак2"/>
    <w:basedOn w:val="16"/>
    <w:rsid w:val="00B94689"/>
    <w:rPr>
      <w:sz w:val="24"/>
      <w:szCs w:val="24"/>
      <w:lang w:val="ru-RU" w:eastAsia="ar-SA" w:bidi="ar-SA"/>
    </w:rPr>
  </w:style>
  <w:style w:type="paragraph" w:customStyle="1" w:styleId="111">
    <w:name w:val="Обычный11"/>
    <w:rsid w:val="00B94689"/>
    <w:rPr>
      <w:sz w:val="28"/>
    </w:rPr>
  </w:style>
  <w:style w:type="paragraph" w:customStyle="1" w:styleId="112">
    <w:name w:val="Основной текст11"/>
    <w:basedOn w:val="111"/>
    <w:rsid w:val="00B94689"/>
    <w:pPr>
      <w:snapToGrid w:val="0"/>
      <w:jc w:val="both"/>
    </w:pPr>
    <w:rPr>
      <w:rFonts w:ascii="a_Timer" w:hAnsi="a_Timer"/>
    </w:rPr>
  </w:style>
  <w:style w:type="paragraph" w:customStyle="1" w:styleId="21e">
    <w:name w:val="Цитата21"/>
    <w:basedOn w:val="a"/>
    <w:rsid w:val="00B94689"/>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B94689"/>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B94689"/>
    <w:pPr>
      <w:suppressAutoHyphens/>
      <w:spacing w:before="280" w:after="280" w:line="360" w:lineRule="auto"/>
      <w:ind w:firstLine="709"/>
      <w:jc w:val="both"/>
    </w:pPr>
    <w:rPr>
      <w:szCs w:val="24"/>
      <w:lang w:eastAsia="ar-SA"/>
    </w:rPr>
  </w:style>
  <w:style w:type="character" w:customStyle="1" w:styleId="3f0">
    <w:name w:val="Знак3"/>
    <w:basedOn w:val="16"/>
    <w:rsid w:val="00B94689"/>
    <w:rPr>
      <w:rFonts w:ascii="Arial" w:hAnsi="Arial" w:cs="Arial"/>
      <w:b/>
      <w:bCs/>
      <w:i/>
      <w:iCs/>
      <w:sz w:val="28"/>
      <w:szCs w:val="28"/>
      <w:lang w:val="ru-RU" w:eastAsia="ar-SA" w:bidi="ar-SA"/>
    </w:rPr>
  </w:style>
  <w:style w:type="character" w:customStyle="1" w:styleId="113">
    <w:name w:val="Знак11"/>
    <w:basedOn w:val="16"/>
    <w:rsid w:val="00B94689"/>
    <w:rPr>
      <w:rFonts w:ascii="Arial" w:hAnsi="Arial" w:cs="Arial"/>
      <w:b/>
      <w:bCs/>
      <w:i/>
      <w:iCs/>
      <w:sz w:val="28"/>
      <w:szCs w:val="28"/>
      <w:lang w:val="ru-RU" w:eastAsia="ar-SA" w:bidi="ar-SA"/>
    </w:rPr>
  </w:style>
  <w:style w:type="character" w:customStyle="1" w:styleId="114">
    <w:name w:val="Знак Знак11"/>
    <w:basedOn w:val="16"/>
    <w:rsid w:val="00B94689"/>
    <w:rPr>
      <w:sz w:val="24"/>
      <w:szCs w:val="24"/>
      <w:u w:val="single"/>
      <w:lang w:val="ru-RU" w:eastAsia="ar-SA" w:bidi="ar-SA"/>
    </w:rPr>
  </w:style>
  <w:style w:type="character" w:customStyle="1" w:styleId="2112">
    <w:name w:val="Знак2 Знак Знак11"/>
    <w:basedOn w:val="16"/>
    <w:rsid w:val="00B94689"/>
    <w:rPr>
      <w:rFonts w:ascii="Arial" w:hAnsi="Arial" w:cs="Arial"/>
      <w:b/>
      <w:bCs/>
      <w:i/>
      <w:iCs/>
      <w:sz w:val="28"/>
      <w:szCs w:val="28"/>
      <w:lang w:val="ru-RU" w:eastAsia="ar-SA" w:bidi="ar-SA"/>
    </w:rPr>
  </w:style>
  <w:style w:type="character" w:customStyle="1" w:styleId="2fa">
    <w:name w:val="Знак Знак Знак Знак2"/>
    <w:basedOn w:val="16"/>
    <w:rsid w:val="00B94689"/>
    <w:rPr>
      <w:sz w:val="24"/>
      <w:szCs w:val="24"/>
      <w:lang w:val="ru-RU" w:eastAsia="ar-SA" w:bidi="ar-SA"/>
    </w:rPr>
  </w:style>
  <w:style w:type="character" w:customStyle="1" w:styleId="317">
    <w:name w:val="Знак3 Знак Знак1"/>
    <w:basedOn w:val="16"/>
    <w:rsid w:val="00B94689"/>
    <w:rPr>
      <w:b/>
      <w:sz w:val="24"/>
      <w:szCs w:val="24"/>
      <w:u w:val="single"/>
      <w:lang w:val="ru-RU" w:eastAsia="ar-SA" w:bidi="ar-SA"/>
    </w:rPr>
  </w:style>
  <w:style w:type="character" w:customStyle="1" w:styleId="222">
    <w:name w:val="Знак2 Знак Знак2"/>
    <w:basedOn w:val="16"/>
    <w:rsid w:val="00B94689"/>
    <w:rPr>
      <w:b/>
      <w:bCs/>
      <w:sz w:val="24"/>
      <w:szCs w:val="24"/>
      <w:lang w:val="ru-RU" w:eastAsia="ar-SA" w:bidi="ar-SA"/>
    </w:rPr>
  </w:style>
  <w:style w:type="character" w:customStyle="1" w:styleId="115">
    <w:name w:val="Знак1 Знак Знак1"/>
    <w:basedOn w:val="16"/>
    <w:rsid w:val="00B94689"/>
    <w:rPr>
      <w:sz w:val="24"/>
      <w:szCs w:val="24"/>
      <w:lang w:val="ru-RU" w:eastAsia="ar-SA" w:bidi="ar-SA"/>
    </w:rPr>
  </w:style>
  <w:style w:type="paragraph" w:customStyle="1" w:styleId="223">
    <w:name w:val="Знак22"/>
    <w:basedOn w:val="a"/>
    <w:rsid w:val="00B94689"/>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94689"/>
    <w:pPr>
      <w:spacing w:after="160" w:line="240" w:lineRule="exact"/>
    </w:pPr>
    <w:rPr>
      <w:rFonts w:ascii="Verdana" w:hAnsi="Verdana"/>
      <w:sz w:val="20"/>
      <w:szCs w:val="20"/>
      <w:lang w:val="en-US" w:eastAsia="en-US"/>
    </w:rPr>
  </w:style>
  <w:style w:type="paragraph" w:customStyle="1" w:styleId="2fb">
    <w:name w:val="Глава Ч 2"/>
    <w:basedOn w:val="afff9"/>
    <w:qFormat/>
    <w:rsid w:val="00B94689"/>
    <w:pPr>
      <w:suppressAutoHyphens w:val="0"/>
      <w:spacing w:line="240" w:lineRule="auto"/>
      <w:ind w:left="0" w:firstLine="0"/>
      <w:jc w:val="center"/>
    </w:pPr>
    <w:rPr>
      <w:b/>
      <w:spacing w:val="0"/>
      <w:sz w:val="26"/>
      <w:szCs w:val="26"/>
      <w:lang w:eastAsia="ru-RU"/>
    </w:rPr>
  </w:style>
  <w:style w:type="character" w:styleId="afffffff5">
    <w:name w:val="line number"/>
    <w:basedOn w:val="a1"/>
    <w:uiPriority w:val="99"/>
    <w:unhideWhenUsed/>
    <w:rsid w:val="00B94689"/>
  </w:style>
  <w:style w:type="paragraph" w:customStyle="1" w:styleId="afffffff6">
    <w:name w:val="Параграф"/>
    <w:basedOn w:val="afffff4"/>
    <w:qFormat/>
    <w:rsid w:val="00B94689"/>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B94689"/>
    <w:rPr>
      <w:rFonts w:ascii="Calibri" w:eastAsia="Calibri" w:hAnsi="Calibri" w:cs="Calibri"/>
      <w:sz w:val="22"/>
      <w:szCs w:val="22"/>
      <w:lang w:val="en-US" w:eastAsia="en-US"/>
    </w:rPr>
  </w:style>
  <w:style w:type="paragraph" w:customStyle="1" w:styleId="xl183">
    <w:name w:val="xl183"/>
    <w:basedOn w:val="a"/>
    <w:rsid w:val="00B94689"/>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rsid w:val="00B9468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B94689"/>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B9468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rsid w:val="00B94689"/>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B9468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rsid w:val="00B94689"/>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B94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rsid w:val="00B94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rsid w:val="00B946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rsid w:val="00B94689"/>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rsid w:val="00B946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rsid w:val="00B94689"/>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B94689"/>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B94689"/>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B9468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rsid w:val="00B94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B94689"/>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B94689"/>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B94689"/>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B9468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rsid w:val="00B94689"/>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rsid w:val="00B9468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rsid w:val="00B94689"/>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rsid w:val="00B94689"/>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rsid w:val="00B94689"/>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B94689"/>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rsid w:val="00B94689"/>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rsid w:val="00B94689"/>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rsid w:val="00B94689"/>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rsid w:val="00B94689"/>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rsid w:val="00B94689"/>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rsid w:val="00B9468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rsid w:val="00B94689"/>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rsid w:val="00B94689"/>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rsid w:val="00B94689"/>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rsid w:val="00B94689"/>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rsid w:val="00B94689"/>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rsid w:val="00B94689"/>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rsid w:val="00B94689"/>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rsid w:val="00B94689"/>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rsid w:val="00B9468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rsid w:val="00B94689"/>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rsid w:val="00B94689"/>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B94689"/>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rsid w:val="00B94689"/>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rsid w:val="00B94689"/>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rsid w:val="00B94689"/>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rsid w:val="00B94689"/>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rsid w:val="00B94689"/>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rsid w:val="00B946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rsid w:val="00B94689"/>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rsid w:val="00B94689"/>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rsid w:val="00B94689"/>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rsid w:val="00B94689"/>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rsid w:val="00B94689"/>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rsid w:val="00B94689"/>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rsid w:val="00B94689"/>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rsid w:val="00B94689"/>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rsid w:val="00B94689"/>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rsid w:val="00B94689"/>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rsid w:val="00B94689"/>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rsid w:val="00B94689"/>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rsid w:val="00B94689"/>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rsid w:val="00B94689"/>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rsid w:val="00B94689"/>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rsid w:val="00B94689"/>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rsid w:val="00B94689"/>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rsid w:val="00B94689"/>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rsid w:val="00B94689"/>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rsid w:val="00B94689"/>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rsid w:val="00B9468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c">
    <w:name w:val="List 2"/>
    <w:basedOn w:val="a"/>
    <w:uiPriority w:val="99"/>
    <w:unhideWhenUsed/>
    <w:rsid w:val="00B94689"/>
    <w:pPr>
      <w:ind w:left="566" w:hanging="283"/>
      <w:contextualSpacing/>
    </w:pPr>
    <w:rPr>
      <w:sz w:val="24"/>
      <w:szCs w:val="24"/>
    </w:rPr>
  </w:style>
  <w:style w:type="paragraph" w:styleId="afffffff7">
    <w:name w:val="Body Text First Indent"/>
    <w:basedOn w:val="a0"/>
    <w:link w:val="afffffff8"/>
    <w:uiPriority w:val="99"/>
    <w:unhideWhenUsed/>
    <w:rsid w:val="00B94689"/>
    <w:pPr>
      <w:ind w:firstLine="360"/>
    </w:pPr>
    <w:rPr>
      <w:sz w:val="24"/>
      <w:szCs w:val="24"/>
    </w:rPr>
  </w:style>
  <w:style w:type="character" w:customStyle="1" w:styleId="afffffff8">
    <w:name w:val="Красная строка Знак"/>
    <w:basedOn w:val="a7"/>
    <w:link w:val="afffffff7"/>
    <w:uiPriority w:val="99"/>
    <w:rsid w:val="00B94689"/>
    <w:rPr>
      <w:sz w:val="24"/>
      <w:szCs w:val="24"/>
    </w:rPr>
  </w:style>
  <w:style w:type="paragraph" w:styleId="2fd">
    <w:name w:val="Body Text First Indent 2"/>
    <w:basedOn w:val="af1"/>
    <w:link w:val="2fe"/>
    <w:uiPriority w:val="99"/>
    <w:unhideWhenUsed/>
    <w:rsid w:val="00B94689"/>
    <w:pPr>
      <w:spacing w:after="0"/>
      <w:ind w:left="360" w:firstLine="360"/>
    </w:pPr>
    <w:rPr>
      <w:sz w:val="24"/>
      <w:szCs w:val="24"/>
    </w:rPr>
  </w:style>
  <w:style w:type="character" w:customStyle="1" w:styleId="2fe">
    <w:name w:val="Красная строка 2 Знак"/>
    <w:basedOn w:val="af2"/>
    <w:link w:val="2fd"/>
    <w:uiPriority w:val="99"/>
    <w:rsid w:val="00B94689"/>
    <w:rPr>
      <w:sz w:val="24"/>
      <w:szCs w:val="24"/>
    </w:rPr>
  </w:style>
  <w:style w:type="character" w:customStyle="1" w:styleId="54">
    <w:name w:val="Знак Знак Знак Знак5"/>
    <w:rsid w:val="00B94689"/>
    <w:rPr>
      <w:sz w:val="24"/>
      <w:szCs w:val="24"/>
      <w:lang w:val="ru-RU" w:eastAsia="ar-SA" w:bidi="ar-SA"/>
    </w:rPr>
  </w:style>
  <w:style w:type="character" w:customStyle="1" w:styleId="71">
    <w:name w:val="Знак7"/>
    <w:rsid w:val="00B94689"/>
    <w:rPr>
      <w:sz w:val="24"/>
      <w:szCs w:val="24"/>
      <w:lang w:val="ru-RU" w:eastAsia="ar-SA" w:bidi="ar-SA"/>
    </w:rPr>
  </w:style>
  <w:style w:type="paragraph" w:customStyle="1" w:styleId="2121">
    <w:name w:val="Основной текст 212"/>
    <w:basedOn w:val="a"/>
    <w:rsid w:val="00B94689"/>
    <w:pPr>
      <w:suppressAutoHyphens/>
      <w:spacing w:line="360" w:lineRule="auto"/>
      <w:ind w:firstLine="709"/>
      <w:jc w:val="center"/>
    </w:pPr>
    <w:rPr>
      <w:b/>
      <w:bCs/>
      <w:caps/>
      <w:sz w:val="24"/>
      <w:szCs w:val="24"/>
      <w:lang w:eastAsia="ar-SA"/>
    </w:rPr>
  </w:style>
  <w:style w:type="paragraph" w:customStyle="1" w:styleId="2122">
    <w:name w:val="Основной текст с отступом 212"/>
    <w:basedOn w:val="a"/>
    <w:rsid w:val="00B94689"/>
    <w:pPr>
      <w:suppressAutoHyphens/>
      <w:spacing w:line="360" w:lineRule="auto"/>
      <w:ind w:left="360" w:firstLine="709"/>
      <w:jc w:val="center"/>
    </w:pPr>
    <w:rPr>
      <w:b/>
      <w:bCs/>
      <w:caps/>
      <w:sz w:val="24"/>
      <w:szCs w:val="24"/>
      <w:lang w:eastAsia="ar-SA"/>
    </w:rPr>
  </w:style>
  <w:style w:type="paragraph" w:customStyle="1" w:styleId="250">
    <w:name w:val="Знак25"/>
    <w:basedOn w:val="a"/>
    <w:rsid w:val="00B94689"/>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94689"/>
    <w:pPr>
      <w:spacing w:after="160" w:line="240" w:lineRule="exact"/>
    </w:pPr>
    <w:rPr>
      <w:rFonts w:ascii="Verdana" w:hAnsi="Verdana"/>
      <w:sz w:val="20"/>
      <w:szCs w:val="20"/>
      <w:lang w:val="en-US" w:eastAsia="en-US"/>
    </w:rPr>
  </w:style>
  <w:style w:type="character" w:customStyle="1" w:styleId="140">
    <w:name w:val="Знак14"/>
    <w:rsid w:val="00B94689"/>
    <w:rPr>
      <w:rFonts w:ascii="Arial" w:hAnsi="Arial" w:cs="Arial" w:hint="default"/>
      <w:b/>
      <w:bCs/>
      <w:i/>
      <w:iCs/>
      <w:sz w:val="28"/>
      <w:szCs w:val="28"/>
      <w:lang w:val="ru-RU" w:eastAsia="ar-SA" w:bidi="ar-SA"/>
    </w:rPr>
  </w:style>
  <w:style w:type="character" w:customStyle="1" w:styleId="141">
    <w:name w:val="Знак Знак14"/>
    <w:rsid w:val="00B94689"/>
    <w:rPr>
      <w:sz w:val="24"/>
      <w:szCs w:val="24"/>
      <w:u w:val="single"/>
      <w:lang w:val="ru-RU" w:eastAsia="ar-SA" w:bidi="ar-SA"/>
    </w:rPr>
  </w:style>
  <w:style w:type="character" w:customStyle="1" w:styleId="2140">
    <w:name w:val="Знак2 Знак Знак14"/>
    <w:rsid w:val="00B94689"/>
    <w:rPr>
      <w:rFonts w:ascii="Arial" w:hAnsi="Arial" w:cs="Arial" w:hint="default"/>
      <w:b/>
      <w:bCs/>
      <w:i/>
      <w:iCs/>
      <w:sz w:val="28"/>
      <w:szCs w:val="28"/>
      <w:lang w:val="ru-RU" w:eastAsia="ar-SA" w:bidi="ar-SA"/>
    </w:rPr>
  </w:style>
  <w:style w:type="character" w:customStyle="1" w:styleId="340">
    <w:name w:val="Знак3 Знак Знак4"/>
    <w:rsid w:val="00B94689"/>
    <w:rPr>
      <w:b/>
      <w:bCs w:val="0"/>
      <w:sz w:val="24"/>
      <w:szCs w:val="24"/>
      <w:u w:val="single"/>
      <w:lang w:val="ru-RU" w:eastAsia="ar-SA" w:bidi="ar-SA"/>
    </w:rPr>
  </w:style>
  <w:style w:type="character" w:customStyle="1" w:styleId="251">
    <w:name w:val="Знак2 Знак Знак5"/>
    <w:rsid w:val="00B94689"/>
    <w:rPr>
      <w:b/>
      <w:bCs/>
      <w:sz w:val="24"/>
      <w:szCs w:val="24"/>
      <w:lang w:val="ru-RU" w:eastAsia="ar-SA" w:bidi="ar-SA"/>
    </w:rPr>
  </w:style>
  <w:style w:type="character" w:customStyle="1" w:styleId="142">
    <w:name w:val="Знак1 Знак Знак4"/>
    <w:rsid w:val="00B94689"/>
    <w:rPr>
      <w:sz w:val="24"/>
      <w:szCs w:val="24"/>
      <w:lang w:val="ru-RU" w:eastAsia="ar-SA" w:bidi="ar-SA"/>
    </w:rPr>
  </w:style>
  <w:style w:type="paragraph" w:customStyle="1" w:styleId="124">
    <w:name w:val="Обычный12"/>
    <w:rsid w:val="00B94689"/>
    <w:rPr>
      <w:sz w:val="28"/>
    </w:rPr>
  </w:style>
  <w:style w:type="paragraph" w:customStyle="1" w:styleId="125">
    <w:name w:val="Основной текст12"/>
    <w:basedOn w:val="124"/>
    <w:rsid w:val="00B94689"/>
    <w:pPr>
      <w:snapToGrid w:val="0"/>
      <w:jc w:val="both"/>
    </w:pPr>
    <w:rPr>
      <w:rFonts w:ascii="a_Timer" w:hAnsi="a_Timer"/>
    </w:rPr>
  </w:style>
  <w:style w:type="paragraph" w:customStyle="1" w:styleId="224">
    <w:name w:val="Цитата22"/>
    <w:basedOn w:val="a"/>
    <w:rsid w:val="00B94689"/>
    <w:pPr>
      <w:suppressAutoHyphens/>
      <w:spacing w:line="360" w:lineRule="auto"/>
      <w:ind w:left="526" w:right="43" w:firstLine="709"/>
      <w:jc w:val="both"/>
    </w:pPr>
    <w:rPr>
      <w:szCs w:val="20"/>
      <w:lang w:eastAsia="ar-SA"/>
    </w:rPr>
  </w:style>
  <w:style w:type="paragraph" w:customStyle="1" w:styleId="225">
    <w:name w:val="Маркированный список22"/>
    <w:basedOn w:val="a"/>
    <w:rsid w:val="00B94689"/>
    <w:pPr>
      <w:suppressAutoHyphens/>
      <w:spacing w:before="280" w:after="280" w:line="360" w:lineRule="auto"/>
      <w:ind w:firstLine="709"/>
      <w:jc w:val="both"/>
    </w:pPr>
    <w:rPr>
      <w:szCs w:val="24"/>
      <w:lang w:eastAsia="ar-SA"/>
    </w:rPr>
  </w:style>
  <w:style w:type="paragraph" w:customStyle="1" w:styleId="226">
    <w:name w:val="Нумерованный список22"/>
    <w:basedOn w:val="a"/>
    <w:rsid w:val="00B94689"/>
    <w:pPr>
      <w:suppressAutoHyphens/>
      <w:spacing w:before="280" w:after="280" w:line="360" w:lineRule="auto"/>
      <w:ind w:firstLine="709"/>
      <w:jc w:val="both"/>
    </w:pPr>
    <w:rPr>
      <w:szCs w:val="24"/>
      <w:lang w:eastAsia="ar-SA"/>
    </w:rPr>
  </w:style>
  <w:style w:type="character" w:customStyle="1" w:styleId="61">
    <w:name w:val="Знак6"/>
    <w:rsid w:val="00B94689"/>
    <w:rPr>
      <w:rFonts w:ascii="Arial" w:hAnsi="Arial" w:cs="Arial"/>
      <w:b/>
      <w:bCs/>
      <w:i/>
      <w:iCs/>
      <w:sz w:val="28"/>
      <w:szCs w:val="28"/>
      <w:lang w:val="ru-RU" w:eastAsia="ar-SA" w:bidi="ar-SA"/>
    </w:rPr>
  </w:style>
  <w:style w:type="character" w:customStyle="1" w:styleId="130">
    <w:name w:val="Знак13"/>
    <w:rsid w:val="00B94689"/>
    <w:rPr>
      <w:rFonts w:ascii="Arial" w:hAnsi="Arial" w:cs="Arial"/>
      <w:b/>
      <w:bCs/>
      <w:i/>
      <w:iCs/>
      <w:sz w:val="28"/>
      <w:szCs w:val="28"/>
      <w:lang w:val="ru-RU" w:eastAsia="ar-SA" w:bidi="ar-SA"/>
    </w:rPr>
  </w:style>
  <w:style w:type="character" w:customStyle="1" w:styleId="131">
    <w:name w:val="Знак Знак13"/>
    <w:rsid w:val="00B94689"/>
    <w:rPr>
      <w:sz w:val="24"/>
      <w:szCs w:val="24"/>
      <w:u w:val="single"/>
      <w:lang w:val="ru-RU" w:eastAsia="ar-SA" w:bidi="ar-SA"/>
    </w:rPr>
  </w:style>
  <w:style w:type="character" w:customStyle="1" w:styleId="2130">
    <w:name w:val="Знак2 Знак Знак13"/>
    <w:rsid w:val="00B94689"/>
    <w:rPr>
      <w:rFonts w:ascii="Arial" w:hAnsi="Arial" w:cs="Arial"/>
      <w:b/>
      <w:bCs/>
      <w:i/>
      <w:iCs/>
      <w:sz w:val="28"/>
      <w:szCs w:val="28"/>
      <w:lang w:val="ru-RU" w:eastAsia="ar-SA" w:bidi="ar-SA"/>
    </w:rPr>
  </w:style>
  <w:style w:type="character" w:customStyle="1" w:styleId="48">
    <w:name w:val="Знак Знак Знак Знак4"/>
    <w:rsid w:val="00B94689"/>
    <w:rPr>
      <w:sz w:val="24"/>
      <w:szCs w:val="24"/>
      <w:lang w:val="ru-RU" w:eastAsia="ar-SA" w:bidi="ar-SA"/>
    </w:rPr>
  </w:style>
  <w:style w:type="character" w:customStyle="1" w:styleId="330">
    <w:name w:val="Знак3 Знак Знак3"/>
    <w:rsid w:val="00B94689"/>
    <w:rPr>
      <w:b/>
      <w:sz w:val="24"/>
      <w:szCs w:val="24"/>
      <w:u w:val="single"/>
      <w:lang w:val="ru-RU" w:eastAsia="ar-SA" w:bidi="ar-SA"/>
    </w:rPr>
  </w:style>
  <w:style w:type="character" w:customStyle="1" w:styleId="240">
    <w:name w:val="Знак2 Знак Знак4"/>
    <w:rsid w:val="00B94689"/>
    <w:rPr>
      <w:b/>
      <w:bCs/>
      <w:sz w:val="24"/>
      <w:szCs w:val="24"/>
      <w:lang w:val="ru-RU" w:eastAsia="ar-SA" w:bidi="ar-SA"/>
    </w:rPr>
  </w:style>
  <w:style w:type="character" w:customStyle="1" w:styleId="132">
    <w:name w:val="Знак1 Знак Знак3"/>
    <w:rsid w:val="00B94689"/>
    <w:rPr>
      <w:sz w:val="24"/>
      <w:szCs w:val="24"/>
      <w:lang w:val="ru-RU" w:eastAsia="ar-SA" w:bidi="ar-SA"/>
    </w:rPr>
  </w:style>
  <w:style w:type="paragraph" w:customStyle="1" w:styleId="241">
    <w:name w:val="Знак24"/>
    <w:basedOn w:val="a"/>
    <w:rsid w:val="00B94689"/>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94689"/>
    <w:pPr>
      <w:spacing w:after="160" w:line="240" w:lineRule="exact"/>
    </w:pPr>
    <w:rPr>
      <w:rFonts w:ascii="Verdana" w:hAnsi="Verdana"/>
      <w:sz w:val="20"/>
      <w:szCs w:val="20"/>
      <w:lang w:val="en-US" w:eastAsia="en-US"/>
    </w:rPr>
  </w:style>
  <w:style w:type="paragraph" w:customStyle="1" w:styleId="21f1">
    <w:name w:val="Название объекта21"/>
    <w:basedOn w:val="a"/>
    <w:rsid w:val="00B94689"/>
    <w:pPr>
      <w:suppressAutoHyphens/>
      <w:spacing w:line="360" w:lineRule="auto"/>
      <w:ind w:left="1080" w:firstLine="709"/>
      <w:jc w:val="both"/>
    </w:pPr>
    <w:rPr>
      <w:rFonts w:ascii="Arial" w:hAnsi="Arial" w:cs="Arial"/>
      <w:spacing w:val="-5"/>
      <w:sz w:val="20"/>
      <w:szCs w:val="20"/>
      <w:lang w:eastAsia="ar-SA"/>
    </w:rPr>
  </w:style>
  <w:style w:type="character" w:customStyle="1" w:styleId="55">
    <w:name w:val="Знак5"/>
    <w:rsid w:val="00B94689"/>
    <w:rPr>
      <w:sz w:val="24"/>
      <w:szCs w:val="24"/>
      <w:lang w:val="ru-RU" w:eastAsia="ar-SA" w:bidi="ar-SA"/>
    </w:rPr>
  </w:style>
  <w:style w:type="character" w:customStyle="1" w:styleId="searchtext">
    <w:name w:val="searchtext"/>
    <w:rsid w:val="00B94689"/>
  </w:style>
  <w:style w:type="paragraph" w:customStyle="1" w:styleId="stylet3">
    <w:name w:val="stylet3"/>
    <w:basedOn w:val="a"/>
    <w:uiPriority w:val="99"/>
    <w:rsid w:val="00B94689"/>
    <w:pPr>
      <w:spacing w:before="100" w:beforeAutospacing="1" w:after="100" w:afterAutospacing="1"/>
    </w:pPr>
    <w:rPr>
      <w:sz w:val="24"/>
      <w:szCs w:val="24"/>
    </w:rPr>
  </w:style>
  <w:style w:type="paragraph" w:customStyle="1" w:styleId="stylet1">
    <w:name w:val="stylet1"/>
    <w:basedOn w:val="a"/>
    <w:uiPriority w:val="99"/>
    <w:rsid w:val="00B94689"/>
    <w:pPr>
      <w:spacing w:before="100" w:beforeAutospacing="1" w:after="100" w:afterAutospacing="1"/>
    </w:pPr>
    <w:rPr>
      <w:sz w:val="24"/>
      <w:szCs w:val="24"/>
    </w:rPr>
  </w:style>
  <w:style w:type="paragraph" w:customStyle="1" w:styleId="afffffff9">
    <w:name w:val="параграф"/>
    <w:basedOn w:val="a"/>
    <w:qFormat/>
    <w:rsid w:val="00B94689"/>
    <w:pPr>
      <w:jc w:val="both"/>
    </w:pPr>
    <w:rPr>
      <w:b/>
      <w:sz w:val="24"/>
      <w:szCs w:val="24"/>
    </w:rPr>
  </w:style>
  <w:style w:type="character" w:customStyle="1" w:styleId="description">
    <w:name w:val="description"/>
    <w:basedOn w:val="a1"/>
    <w:rsid w:val="00B94689"/>
  </w:style>
  <w:style w:type="table" w:styleId="afffffffa">
    <w:name w:val="Table Elegant"/>
    <w:basedOn w:val="a2"/>
    <w:rsid w:val="00B9468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B94689"/>
    <w:pPr>
      <w:overflowPunct w:val="0"/>
      <w:spacing w:before="280" w:after="280"/>
    </w:pPr>
    <w:rPr>
      <w:color w:val="00000A"/>
      <w:sz w:val="24"/>
      <w:szCs w:val="24"/>
    </w:rPr>
  </w:style>
  <w:style w:type="character" w:customStyle="1" w:styleId="markedcontent">
    <w:name w:val="markedcontent"/>
    <w:basedOn w:val="a1"/>
    <w:rsid w:val="00B94689"/>
  </w:style>
  <w:style w:type="paragraph" w:customStyle="1" w:styleId="msonormal0">
    <w:name w:val="msonormal"/>
    <w:basedOn w:val="a"/>
    <w:rsid w:val="00B94689"/>
    <w:pPr>
      <w:spacing w:before="100" w:beforeAutospacing="1" w:after="100" w:afterAutospacing="1"/>
    </w:pPr>
    <w:rPr>
      <w:sz w:val="24"/>
      <w:szCs w:val="24"/>
    </w:rPr>
  </w:style>
  <w:style w:type="character" w:customStyle="1" w:styleId="afffffb">
    <w:name w:val="Без интервала Знак"/>
    <w:link w:val="afffffa"/>
    <w:uiPriority w:val="1"/>
    <w:locked/>
    <w:rsid w:val="00B94689"/>
    <w:rPr>
      <w:rFonts w:ascii="Calibri" w:hAnsi="Calibri"/>
      <w:sz w:val="22"/>
      <w:szCs w:val="22"/>
    </w:rPr>
  </w:style>
  <w:style w:type="character" w:customStyle="1" w:styleId="afffff5">
    <w:name w:val="Абзац списка Знак"/>
    <w:aliases w:val="Варианты ответов Знак"/>
    <w:link w:val="afffff4"/>
    <w:uiPriority w:val="34"/>
    <w:locked/>
    <w:rsid w:val="00B94689"/>
    <w:rPr>
      <w:sz w:val="24"/>
      <w:szCs w:val="24"/>
      <w:lang w:eastAsia="ar-SA"/>
    </w:rPr>
  </w:style>
  <w:style w:type="paragraph" w:customStyle="1" w:styleId="FR1">
    <w:name w:val="FR1"/>
    <w:uiPriority w:val="99"/>
    <w:semiHidden/>
    <w:rsid w:val="00B94689"/>
    <w:pPr>
      <w:widowControl w:val="0"/>
      <w:suppressAutoHyphens/>
      <w:autoSpaceDE w:val="0"/>
      <w:spacing w:line="300" w:lineRule="auto"/>
    </w:pPr>
    <w:rPr>
      <w:rFonts w:eastAsia="Arial"/>
      <w:b/>
      <w:bCs/>
      <w:sz w:val="28"/>
      <w:szCs w:val="28"/>
      <w:lang w:eastAsia="ar-SA"/>
    </w:rPr>
  </w:style>
  <w:style w:type="paragraph" w:customStyle="1" w:styleId="1KGK9">
    <w:name w:val="1KG=K9"/>
    <w:basedOn w:val="a"/>
    <w:uiPriority w:val="99"/>
    <w:semiHidden/>
    <w:rsid w:val="00B94689"/>
    <w:pPr>
      <w:snapToGrid w:val="0"/>
    </w:pPr>
    <w:rPr>
      <w:rFonts w:ascii="MS Sans Serif" w:eastAsiaTheme="minorHAnsi" w:hAnsi="MS Sans Serif"/>
      <w:sz w:val="24"/>
      <w:szCs w:val="24"/>
    </w:rPr>
  </w:style>
  <w:style w:type="character" w:customStyle="1" w:styleId="1fffb">
    <w:name w:val="Текст сноски Знак1"/>
    <w:basedOn w:val="a1"/>
    <w:uiPriority w:val="99"/>
    <w:semiHidden/>
    <w:locked/>
    <w:rsid w:val="00B94689"/>
    <w:rPr>
      <w:sz w:val="20"/>
      <w:szCs w:val="20"/>
    </w:rPr>
  </w:style>
  <w:style w:type="character" w:customStyle="1" w:styleId="1fffc">
    <w:name w:val="Нижний колонтитул Знак1"/>
    <w:basedOn w:val="a1"/>
    <w:uiPriority w:val="99"/>
    <w:semiHidden/>
    <w:locked/>
    <w:rsid w:val="00B94689"/>
  </w:style>
  <w:style w:type="character" w:customStyle="1" w:styleId="1fffd">
    <w:name w:val="Текст концевой сноски Знак1"/>
    <w:basedOn w:val="a1"/>
    <w:uiPriority w:val="99"/>
    <w:semiHidden/>
    <w:locked/>
    <w:rsid w:val="00B94689"/>
    <w:rPr>
      <w:sz w:val="20"/>
      <w:szCs w:val="20"/>
    </w:rPr>
  </w:style>
  <w:style w:type="character" w:customStyle="1" w:styleId="1fffe">
    <w:name w:val="Основной текст с отступом Знак1"/>
    <w:basedOn w:val="a1"/>
    <w:uiPriority w:val="99"/>
    <w:semiHidden/>
    <w:locked/>
    <w:rsid w:val="00B94689"/>
    <w:rPr>
      <w:rFonts w:ascii="Century Gothic" w:eastAsia="Times New Roman" w:hAnsi="Century Gothic" w:cs="Times New Roman"/>
      <w:lang w:val="en-US"/>
    </w:rPr>
  </w:style>
  <w:style w:type="character" w:customStyle="1" w:styleId="1ffff">
    <w:name w:val="Тема примечания Знак1"/>
    <w:basedOn w:val="1fff8"/>
    <w:uiPriority w:val="99"/>
    <w:semiHidden/>
    <w:locked/>
    <w:rsid w:val="00B94689"/>
    <w:rPr>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TolmachevaVN.NVRAION.000\AppData\Local\Microsoft\Windows\Temporary%20Internet%20Files\Content.Outlook\E5F956EQ\6%20&#1050;&#1052;&#1053;&#1057;.docx" TargetMode="External"/><Relationship Id="rId18" Type="http://schemas.openxmlformats.org/officeDocument/2006/relationships/hyperlink" Target="consultantplus://offline/ref=659D0566A2638374A47274C2E5D2A08E63BFE911C83707FB18FDEFC914I2S1F" TargetMode="External"/><Relationship Id="rId26" Type="http://schemas.openxmlformats.org/officeDocument/2006/relationships/hyperlink" Target="consultantplus://offline/ref=659D0566A2638374A47274C2E5D2A08E63BFE911C83707FB18FDEFC914I2S1F" TargetMode="External"/><Relationship Id="rId3" Type="http://schemas.openxmlformats.org/officeDocument/2006/relationships/styles" Target="styles.xml"/><Relationship Id="rId21" Type="http://schemas.openxmlformats.org/officeDocument/2006/relationships/hyperlink" Target="consultantplus://offline/ref=B640AEE52E657A655AA7EF96AE6ED7292279AEE7E673457FFD893A9F46813C7D2D4F3F4A5917C1B3FDAEE64039D43A2682F2A7C8F19855AEf4dFJ" TargetMode="External"/><Relationship Id="rId7" Type="http://schemas.openxmlformats.org/officeDocument/2006/relationships/endnotes" Target="endnotes.xml"/><Relationship Id="rId12" Type="http://schemas.openxmlformats.org/officeDocument/2006/relationships/hyperlink" Target="http://docs.cntd.ru/document/564315958" TargetMode="External"/><Relationship Id="rId17" Type="http://schemas.openxmlformats.org/officeDocument/2006/relationships/hyperlink" Target="file:///C:\Users\zarbalievaem\AppData\Local\Microsoft\Windows\Temporary%20Internet%20Files\Content.Outlook\UCHC448K\&#1055;&#1086;&#1089;&#1090;&#1072;&#1085;&#1086;&#1074;&#1083;&#1077;&#1085;&#1080;&#1077;%20&#1055;&#1088;&#1072;&#1074;&#1080;&#1090;&#1077;&#1083;&#1100;&#1089;&#1090;&#1074;&#1072;%20&#1061;&#1052;&#1040;&#1054;%20-%20&#1070;&#1075;&#1088;&#1099;%20&#1086;&#1090;%2005%2010%202018%20N%20350-%20(14).rtf" TargetMode="External"/><Relationship Id="rId25" Type="http://schemas.openxmlformats.org/officeDocument/2006/relationships/hyperlink" Target="file:///C:\Users\zarbalievaem\AppData\Local\Microsoft\Windows\Temporary%20Internet%20Files\Content.Outlook\UCHC448K\&#1055;&#1088;&#1086;&#1077;&#1082;&#1090;%20&#1087;&#1086;&#1089;&#1090;&#1072;&#1085;&#1086;&#1074;&#1083;&#1077;&#1085;&#1080;&#1103;.docx" TargetMode="External"/><Relationship Id="rId2" Type="http://schemas.openxmlformats.org/officeDocument/2006/relationships/numbering" Target="numbering.xml"/><Relationship Id="rId16" Type="http://schemas.openxmlformats.org/officeDocument/2006/relationships/hyperlink" Target="https://login.consultant.ru/link/?req=doc&amp;base=LAW&amp;n=376904&amp;date=22.12.2021&amp;dst=100008&amp;field=134" TargetMode="External"/><Relationship Id="rId20" Type="http://schemas.openxmlformats.org/officeDocument/2006/relationships/hyperlink" Target="consultantplus://offline/ref=EE0293198086338A9830E44A7C92D8E88D985895AB802D8F26C7AB8457eEb2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714433" TargetMode="External"/><Relationship Id="rId24" Type="http://schemas.openxmlformats.org/officeDocument/2006/relationships/hyperlink" Target="consultantplus://offline/ref=381F21DF962BA51A067A4F578407A73B9853F9A3D37B0DFCA57558251CC66E28399E516EF39B84FA481FCE3F400EAE7921C04CA45594EA9652B1YFvCE" TargetMode="External"/><Relationship Id="rId5" Type="http://schemas.openxmlformats.org/officeDocument/2006/relationships/webSettings" Target="webSettings.xml"/><Relationship Id="rId15" Type="http://schemas.openxmlformats.org/officeDocument/2006/relationships/hyperlink" Target="file:///C:\Users\zarbalievaem\AppData\Local\Microsoft\Windows\Temporary%20Internet%20Files\Content.Outlook\UCHC448K\&#1055;&#1086;&#1089;&#1090;&#1072;&#1085;&#1086;&#1074;&#1083;&#1077;&#1085;&#1080;&#1077;%20&#1055;&#1088;&#1072;&#1074;&#1080;&#1090;&#1077;&#1083;&#1100;&#1089;&#1090;&#1074;&#1072;%20&#1061;&#1052;&#1040;&#1054;%20-%20&#1070;&#1075;&#1088;&#1099;%20&#1086;&#1090;%2005%2010%202018%20N%20350-%20(14).rtf" TargetMode="External"/><Relationship Id="rId23" Type="http://schemas.openxmlformats.org/officeDocument/2006/relationships/hyperlink" Target="consultantplus://offline/ref=8964C0C8A7AA8878899F6EE851E7CB3560198C0B18F5D34C1FE7ABEF48FF40CFA042A2FDBE95593CD31D9266EC4B80A5678B123BF00C7F3A0DSBE" TargetMode="External"/><Relationship Id="rId28" Type="http://schemas.openxmlformats.org/officeDocument/2006/relationships/hyperlink" Target="consultantplus://offline/ref=EE0293198086338A9830E44A7C92D8E88D985895AB802D8F26C7AB8457eEb2I" TargetMode="External"/><Relationship Id="rId10" Type="http://schemas.openxmlformats.org/officeDocument/2006/relationships/header" Target="header1.xml"/><Relationship Id="rId19" Type="http://schemas.openxmlformats.org/officeDocument/2006/relationships/hyperlink" Target="consultantplus://offline/ref=EE0293198086338A9830E44A7C92D8E88D985895AB802D8F26C7AB8457eEb2I"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file:///C:\Users\zarbalievaem\AppData\Local\Microsoft\Windows\Temporary%20Internet%20Files\Content.Outlook\UCHC448K\&#1055;&#1086;&#1089;&#1090;&#1072;&#1085;&#1086;&#1074;&#1083;&#1077;&#1085;&#1080;&#1077;%20&#1055;&#1088;&#1072;&#1074;&#1080;&#1090;&#1077;&#1083;&#1100;&#1089;&#1090;&#1074;&#1072;%20&#1061;&#1052;&#1040;&#1054;%20-%20&#1070;&#1075;&#1088;&#1099;%20&#1086;&#1090;%2005%2010%202018%20N%20350-%20(14).rtf" TargetMode="External"/><Relationship Id="rId22" Type="http://schemas.openxmlformats.org/officeDocument/2006/relationships/hyperlink" Target="consultantplus://offline/ref=EE0293198086338A9830E44A7C92D8E88D985895AB802D8F26C7AB8457eEb2I" TargetMode="External"/><Relationship Id="rId27" Type="http://schemas.openxmlformats.org/officeDocument/2006/relationships/hyperlink" Target="consultantplus://offline/ref=DF6FCDA57B202026C6ADCA52D9D2D023E7086F24341B09564CB55A5CEED5634E0B6F032152F55A8E5752866C023732EF1896689264B80CC457v6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5DA54-7759-48CB-98AB-5BB6A6DBE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110</Pages>
  <Words>32673</Words>
  <Characters>186240</Characters>
  <Application>Microsoft Office Word</Application>
  <DocSecurity>0</DocSecurity>
  <Lines>1552</Lines>
  <Paragraphs>436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12</cp:revision>
  <cp:lastPrinted>2021-11-22T05:49:00Z</cp:lastPrinted>
  <dcterms:created xsi:type="dcterms:W3CDTF">2022-04-19T05:34:00Z</dcterms:created>
  <dcterms:modified xsi:type="dcterms:W3CDTF">2022-12-13T05:52:00Z</dcterms:modified>
</cp:coreProperties>
</file>